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DA43F" w14:textId="001F51FF" w:rsidR="00AA4586" w:rsidRPr="001A37AA" w:rsidRDefault="005E3CF6" w:rsidP="00A11F6E">
      <w:pPr>
        <w:jc w:val="right"/>
        <w:rPr>
          <w:sz w:val="20"/>
        </w:rPr>
      </w:pPr>
      <w:r w:rsidRPr="001A37AA">
        <w:rPr>
          <w:sz w:val="20"/>
        </w:rPr>
        <w:t>1 p</w:t>
      </w:r>
      <w:r w:rsidR="00290733" w:rsidRPr="001A37AA">
        <w:rPr>
          <w:sz w:val="20"/>
        </w:rPr>
        <w:t>irkimo dokumentų</w:t>
      </w:r>
      <w:r w:rsidRPr="001A37AA">
        <w:rPr>
          <w:sz w:val="20"/>
        </w:rPr>
        <w:t xml:space="preserve"> priedas</w:t>
      </w:r>
    </w:p>
    <w:p w14:paraId="4320E90A" w14:textId="77777777" w:rsidR="00FC7522" w:rsidRPr="007127ED" w:rsidRDefault="00FC7522" w:rsidP="00FC7522">
      <w:pPr>
        <w:shd w:val="clear" w:color="auto" w:fill="FFFFFF"/>
        <w:jc w:val="center"/>
        <w:rPr>
          <w:rFonts w:ascii="Battlestar" w:hAnsi="Battlestar"/>
          <w:sz w:val="44"/>
          <w:szCs w:val="44"/>
        </w:rPr>
      </w:pPr>
      <w:r w:rsidRPr="007127ED">
        <w:rPr>
          <w:rFonts w:ascii="Battlestar" w:hAnsi="Battlestar"/>
          <w:sz w:val="44"/>
          <w:szCs w:val="44"/>
        </w:rPr>
        <w:t>SPORTEKA</w:t>
      </w:r>
    </w:p>
    <w:p w14:paraId="6098F82D" w14:textId="77777777" w:rsidR="00FC7522" w:rsidRPr="007127ED" w:rsidRDefault="00FC7522" w:rsidP="00FC7522">
      <w:pPr>
        <w:shd w:val="clear" w:color="auto" w:fill="FFFFFF"/>
        <w:jc w:val="center"/>
        <w:rPr>
          <w:rFonts w:ascii="Arial" w:hAnsi="Arial" w:cs="Arial"/>
          <w:b/>
          <w:bCs/>
          <w:sz w:val="18"/>
          <w:szCs w:val="18"/>
        </w:rPr>
      </w:pPr>
      <w:r w:rsidRPr="007127ED">
        <w:rPr>
          <w:rFonts w:ascii="Arial" w:hAnsi="Arial" w:cs="Arial"/>
          <w:b/>
          <w:bCs/>
          <w:sz w:val="18"/>
          <w:szCs w:val="18"/>
        </w:rPr>
        <w:t>MEDICINOS IR MOKSLO ĮRANGA</w:t>
      </w:r>
    </w:p>
    <w:p w14:paraId="6775D2E0" w14:textId="77777777" w:rsidR="00FC7522" w:rsidRPr="007127ED" w:rsidRDefault="00FC7522" w:rsidP="00FC7522">
      <w:pPr>
        <w:ind w:right="-178"/>
        <w:jc w:val="center"/>
        <w:rPr>
          <w:sz w:val="20"/>
          <w:szCs w:val="16"/>
        </w:rPr>
      </w:pPr>
    </w:p>
    <w:p w14:paraId="2E27D73C" w14:textId="77777777" w:rsidR="00FC7522" w:rsidRPr="007127ED" w:rsidRDefault="00FC7522" w:rsidP="00FC7522">
      <w:pPr>
        <w:ind w:right="-178"/>
        <w:jc w:val="center"/>
        <w:rPr>
          <w:sz w:val="28"/>
          <w:szCs w:val="28"/>
        </w:rPr>
      </w:pPr>
      <w:r w:rsidRPr="007127ED">
        <w:rPr>
          <w:sz w:val="28"/>
          <w:szCs w:val="28"/>
        </w:rPr>
        <w:t>SPORTEKA</w:t>
      </w:r>
    </w:p>
    <w:p w14:paraId="4978D5F0" w14:textId="77777777" w:rsidR="00FC7522" w:rsidRPr="007127ED" w:rsidRDefault="00FC7522" w:rsidP="00FC7522">
      <w:pPr>
        <w:ind w:right="-178"/>
        <w:jc w:val="center"/>
        <w:rPr>
          <w:sz w:val="20"/>
          <w:szCs w:val="16"/>
        </w:rPr>
      </w:pPr>
      <w:r w:rsidRPr="007127ED">
        <w:rPr>
          <w:sz w:val="20"/>
          <w:szCs w:val="16"/>
        </w:rPr>
        <w:t>(Tiekėjo pavadinimas)</w:t>
      </w:r>
    </w:p>
    <w:p w14:paraId="3BB43A6B" w14:textId="77777777" w:rsidR="00FC7522" w:rsidRPr="007127ED" w:rsidRDefault="00FC7522" w:rsidP="00FC7522">
      <w:pPr>
        <w:ind w:right="-178"/>
        <w:jc w:val="center"/>
        <w:rPr>
          <w:sz w:val="20"/>
        </w:rPr>
      </w:pPr>
    </w:p>
    <w:p w14:paraId="0C31F9BC" w14:textId="77777777" w:rsidR="00FC7522" w:rsidRPr="007127ED" w:rsidRDefault="00FC7522" w:rsidP="00FC7522">
      <w:pPr>
        <w:ind w:right="-178"/>
        <w:jc w:val="center"/>
      </w:pPr>
      <w:r w:rsidRPr="007127ED">
        <w:t xml:space="preserve">Uždaroji akcinė bendrovė, Dalios g. 8, 08402 Vilnius. Tel.: +37061460705; </w:t>
      </w:r>
      <w:hyperlink r:id="rId8" w:history="1">
        <w:r w:rsidRPr="007127ED">
          <w:rPr>
            <w:rStyle w:val="Hyperlink"/>
          </w:rPr>
          <w:t>info@sporteka.lt</w:t>
        </w:r>
      </w:hyperlink>
    </w:p>
    <w:p w14:paraId="315030BE" w14:textId="77777777" w:rsidR="00FC7522" w:rsidRDefault="00FC7522" w:rsidP="00FC7522">
      <w:pPr>
        <w:ind w:right="-178"/>
        <w:jc w:val="center"/>
        <w:rPr>
          <w:sz w:val="20"/>
          <w:szCs w:val="16"/>
        </w:rPr>
      </w:pPr>
      <w:r w:rsidRPr="007127ED">
        <w:t xml:space="preserve">VĮ „Registrų centras“ kodas 300094700, PVM </w:t>
      </w:r>
      <w:proofErr w:type="spellStart"/>
      <w:r w:rsidRPr="007127ED">
        <w:t>m.k</w:t>
      </w:r>
      <w:proofErr w:type="spellEnd"/>
      <w:r w:rsidRPr="007127ED">
        <w:t>. LT100001627311</w:t>
      </w:r>
      <w:r w:rsidRPr="001A37AA">
        <w:rPr>
          <w:sz w:val="20"/>
          <w:szCs w:val="16"/>
        </w:rPr>
        <w:t xml:space="preserve"> </w:t>
      </w:r>
    </w:p>
    <w:p w14:paraId="3697720F" w14:textId="6C6AAF01" w:rsidR="00E76BAD" w:rsidRPr="001A37AA" w:rsidRDefault="00E76BAD" w:rsidP="00FC7522">
      <w:pPr>
        <w:ind w:right="-178"/>
        <w:jc w:val="center"/>
        <w:rPr>
          <w:sz w:val="20"/>
          <w:szCs w:val="16"/>
        </w:rPr>
      </w:pPr>
      <w:r w:rsidRPr="001A37AA">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F889B" w14:textId="77777777" w:rsidR="007A1CF6" w:rsidRPr="001A37AA" w:rsidRDefault="007A1CF6" w:rsidP="00E76BAD">
      <w:pPr>
        <w:tabs>
          <w:tab w:val="center" w:pos="2520"/>
        </w:tabs>
        <w:jc w:val="both"/>
      </w:pPr>
    </w:p>
    <w:p w14:paraId="6828965F" w14:textId="309C4981" w:rsidR="007A1CF6" w:rsidRPr="001A37AA" w:rsidRDefault="00FC7522" w:rsidP="00E76BAD">
      <w:pPr>
        <w:tabs>
          <w:tab w:val="center" w:pos="2520"/>
        </w:tabs>
        <w:jc w:val="both"/>
      </w:pPr>
      <w:r w:rsidRPr="00FC7522">
        <w:t>VšĮ VILNIAUS UNIVERSITETO LIGONINĖS SANTARIŠKIŲ KLINIKOS</w:t>
      </w:r>
    </w:p>
    <w:p w14:paraId="781DA249" w14:textId="77777777" w:rsidR="00E76BAD" w:rsidRDefault="00E76BAD" w:rsidP="00E76BAD">
      <w:pPr>
        <w:tabs>
          <w:tab w:val="center" w:pos="2520"/>
        </w:tabs>
        <w:jc w:val="both"/>
      </w:pPr>
      <w:r w:rsidRPr="001A37AA">
        <w:t>(Adresatas (perkančioji organizacija))</w:t>
      </w:r>
    </w:p>
    <w:p w14:paraId="78AEC77A" w14:textId="77777777" w:rsidR="00312EA0" w:rsidRDefault="00312EA0" w:rsidP="00E76BAD">
      <w:pPr>
        <w:tabs>
          <w:tab w:val="center" w:pos="2520"/>
        </w:tabs>
        <w:jc w:val="both"/>
        <w:rPr>
          <w:sz w:val="10"/>
          <w:szCs w:val="10"/>
        </w:rPr>
      </w:pPr>
    </w:p>
    <w:p w14:paraId="64278609" w14:textId="77777777" w:rsidR="00312EA0" w:rsidRPr="00312EA0" w:rsidRDefault="00312EA0" w:rsidP="00E76BAD">
      <w:pPr>
        <w:tabs>
          <w:tab w:val="center" w:pos="2520"/>
        </w:tabs>
        <w:jc w:val="both"/>
        <w:rPr>
          <w:sz w:val="10"/>
          <w:szCs w:val="10"/>
        </w:rPr>
      </w:pPr>
    </w:p>
    <w:p w14:paraId="0BE36934" w14:textId="77777777" w:rsidR="00AA4586" w:rsidRPr="001A37AA" w:rsidRDefault="00AA4586" w:rsidP="001914DC">
      <w:pPr>
        <w:widowControl w:val="0"/>
        <w:jc w:val="center"/>
        <w:rPr>
          <w:b/>
        </w:rPr>
      </w:pPr>
      <w:r w:rsidRPr="001A37AA">
        <w:rPr>
          <w:b/>
        </w:rPr>
        <w:t>PASIŪLYMAS</w:t>
      </w:r>
    </w:p>
    <w:p w14:paraId="2E47B713" w14:textId="52B4960C" w:rsidR="00AA4586" w:rsidRPr="001A37AA" w:rsidRDefault="00BF5ECF" w:rsidP="009D636D">
      <w:pPr>
        <w:widowControl w:val="0"/>
        <w:pBdr>
          <w:bottom w:val="single" w:sz="12" w:space="1" w:color="auto"/>
        </w:pBdr>
        <w:jc w:val="center"/>
        <w:rPr>
          <w:b/>
        </w:rPr>
      </w:pPr>
      <w:r>
        <w:rPr>
          <w:b/>
          <w:szCs w:val="24"/>
        </w:rPr>
        <w:t>MEDICINOS PRIETAISA</w:t>
      </w:r>
      <w:r w:rsidR="00FA2F44">
        <w:rPr>
          <w:b/>
          <w:szCs w:val="24"/>
        </w:rPr>
        <w:t>I</w:t>
      </w:r>
      <w:r>
        <w:rPr>
          <w:b/>
          <w:szCs w:val="24"/>
        </w:rPr>
        <w:t xml:space="preserve"> (</w:t>
      </w:r>
      <w:r w:rsidR="0021447A">
        <w:rPr>
          <w:b/>
          <w:szCs w:val="24"/>
        </w:rPr>
        <w:t>II</w:t>
      </w:r>
      <w:r>
        <w:rPr>
          <w:b/>
          <w:szCs w:val="24"/>
        </w:rPr>
        <w:t>)</w:t>
      </w:r>
      <w:r w:rsidR="00402254">
        <w:rPr>
          <w:b/>
          <w:szCs w:val="24"/>
        </w:rPr>
        <w:t xml:space="preserve"> </w:t>
      </w:r>
    </w:p>
    <w:p w14:paraId="10471CD0" w14:textId="77777777" w:rsidR="007A1CF6" w:rsidRPr="001A37AA" w:rsidRDefault="007A1CF6" w:rsidP="001914DC">
      <w:pPr>
        <w:widowControl w:val="0"/>
        <w:pBdr>
          <w:bottom w:val="single" w:sz="12" w:space="1" w:color="auto"/>
        </w:pBdr>
        <w:jc w:val="center"/>
        <w:rPr>
          <w:b/>
        </w:rPr>
      </w:pPr>
    </w:p>
    <w:p w14:paraId="132900ED" w14:textId="4EF7981B" w:rsidR="007A1CF6" w:rsidRPr="00FC7522" w:rsidRDefault="00FC7522" w:rsidP="007A1CF6">
      <w:pPr>
        <w:widowControl w:val="0"/>
        <w:pBdr>
          <w:bottom w:val="single" w:sz="12" w:space="1" w:color="auto"/>
        </w:pBdr>
        <w:jc w:val="center"/>
        <w:rPr>
          <w:i/>
        </w:rPr>
      </w:pPr>
      <w:r w:rsidRPr="00FC7522">
        <w:t>2017-05-17</w:t>
      </w:r>
      <w:r w:rsidR="007A1CF6" w:rsidRPr="00FC7522">
        <w:t xml:space="preserve"> Nr.</w:t>
      </w:r>
      <w:r w:rsidRPr="00FC7522">
        <w:t>1705-10</w:t>
      </w:r>
    </w:p>
    <w:p w14:paraId="271541C4" w14:textId="77777777" w:rsidR="007A1CF6" w:rsidRPr="001A37AA" w:rsidRDefault="007A1CF6" w:rsidP="007A1CF6">
      <w:pPr>
        <w:widowControl w:val="0"/>
        <w:pBdr>
          <w:bottom w:val="single" w:sz="12" w:space="1" w:color="auto"/>
        </w:pBdr>
        <w:rPr>
          <w:i/>
        </w:rPr>
      </w:pPr>
      <w:r w:rsidRPr="001A37AA">
        <w:rPr>
          <w:i/>
        </w:rPr>
        <w:t xml:space="preserve">                                                                   </w:t>
      </w:r>
      <w:r w:rsidR="00AA4586" w:rsidRPr="001A37AA">
        <w:t>(Data)</w:t>
      </w:r>
    </w:p>
    <w:p w14:paraId="7588C27C" w14:textId="77777777" w:rsidR="007A1CF6" w:rsidRPr="00FC7522" w:rsidRDefault="007A1CF6" w:rsidP="007A1CF6">
      <w:pPr>
        <w:widowControl w:val="0"/>
        <w:pBdr>
          <w:bottom w:val="single" w:sz="12" w:space="1" w:color="auto"/>
        </w:pBdr>
        <w:rPr>
          <w:sz w:val="16"/>
          <w:szCs w:val="16"/>
        </w:rPr>
      </w:pPr>
    </w:p>
    <w:p w14:paraId="1A99F76D" w14:textId="13675A12" w:rsidR="007A1CF6" w:rsidRPr="00FC7522" w:rsidRDefault="00FC7522" w:rsidP="007A1CF6">
      <w:pPr>
        <w:widowControl w:val="0"/>
        <w:pBdr>
          <w:bottom w:val="single" w:sz="12" w:space="1" w:color="auto"/>
        </w:pBdr>
        <w:jc w:val="center"/>
      </w:pPr>
      <w:r w:rsidRPr="00FC7522">
        <w:t>Vilnius</w:t>
      </w:r>
    </w:p>
    <w:p w14:paraId="1FB5C520" w14:textId="77777777" w:rsidR="00AA4586" w:rsidRPr="001A37AA" w:rsidRDefault="00AA4586" w:rsidP="007A1CF6">
      <w:pPr>
        <w:widowControl w:val="0"/>
        <w:pBdr>
          <w:bottom w:val="single" w:sz="12" w:space="1" w:color="auto"/>
        </w:pBdr>
        <w:jc w:val="center"/>
      </w:pPr>
      <w:r w:rsidRPr="001A37AA">
        <w:t>(</w:t>
      </w:r>
      <w:r w:rsidR="00E66798" w:rsidRPr="001A37AA">
        <w:t>Sudarymo v</w:t>
      </w:r>
      <w:r w:rsidRPr="001A37AA">
        <w:t>ieta)</w:t>
      </w:r>
    </w:p>
    <w:p w14:paraId="1B581CC4" w14:textId="77777777" w:rsidR="007A1CF6" w:rsidRPr="001A37AA" w:rsidRDefault="007A1CF6" w:rsidP="007A1CF6">
      <w:pPr>
        <w:widowControl w:val="0"/>
        <w:pBdr>
          <w:bottom w:val="single" w:sz="12" w:space="1" w:color="auto"/>
        </w:pBdr>
        <w:rPr>
          <w:i/>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7"/>
        <w:gridCol w:w="5040"/>
      </w:tblGrid>
      <w:tr w:rsidR="00AA4586" w:rsidRPr="001A37AA" w14:paraId="5648CE60" w14:textId="77777777" w:rsidTr="006904CD">
        <w:tc>
          <w:tcPr>
            <w:tcW w:w="4707" w:type="dxa"/>
          </w:tcPr>
          <w:p w14:paraId="1E545143" w14:textId="77777777" w:rsidR="00AA4586" w:rsidRPr="001A37AA" w:rsidRDefault="00AA4586" w:rsidP="00E66798">
            <w:pPr>
              <w:widowControl w:val="0"/>
              <w:jc w:val="both"/>
            </w:pPr>
            <w:r w:rsidRPr="001A37AA">
              <w:t>Tiekėjo pavadinimas</w:t>
            </w:r>
            <w:r w:rsidR="00E66798" w:rsidRPr="001A37AA">
              <w:t xml:space="preserve"> </w:t>
            </w:r>
            <w:r w:rsidR="00E66798" w:rsidRPr="001A37AA">
              <w:rPr>
                <w:i/>
              </w:rPr>
              <w:t>(Jeigu dalyvauja ūkio subjektų grupė, surašomi visi dalyvių pavadinimai)</w:t>
            </w:r>
          </w:p>
        </w:tc>
        <w:tc>
          <w:tcPr>
            <w:tcW w:w="5040" w:type="dxa"/>
          </w:tcPr>
          <w:p w14:paraId="23BE4AD0" w14:textId="56FA65D8" w:rsidR="00AA4586" w:rsidRPr="001A37AA" w:rsidRDefault="00C136BE" w:rsidP="003C30CC">
            <w:pPr>
              <w:widowControl w:val="0"/>
              <w:spacing w:line="360" w:lineRule="auto"/>
              <w:jc w:val="both"/>
            </w:pPr>
            <w:r>
              <w:t xml:space="preserve">UAB </w:t>
            </w:r>
            <w:proofErr w:type="spellStart"/>
            <w:r>
              <w:t>Sporteka</w:t>
            </w:r>
            <w:proofErr w:type="spellEnd"/>
          </w:p>
        </w:tc>
      </w:tr>
      <w:tr w:rsidR="00AA4586" w:rsidRPr="001A37AA" w14:paraId="3AB694E3" w14:textId="77777777" w:rsidTr="006904CD">
        <w:tc>
          <w:tcPr>
            <w:tcW w:w="4707" w:type="dxa"/>
          </w:tcPr>
          <w:p w14:paraId="42221749" w14:textId="77777777" w:rsidR="00AA4586" w:rsidRPr="001A37AA" w:rsidRDefault="00AA4586" w:rsidP="00E66798">
            <w:pPr>
              <w:widowControl w:val="0"/>
              <w:jc w:val="both"/>
            </w:pPr>
            <w:r w:rsidRPr="001A37AA">
              <w:t>Tiekėjo adresas</w:t>
            </w:r>
            <w:r w:rsidR="00E66798" w:rsidRPr="001A37AA">
              <w:t xml:space="preserve"> </w:t>
            </w:r>
            <w:r w:rsidR="00E66798" w:rsidRPr="001A37AA">
              <w:rPr>
                <w:i/>
              </w:rPr>
              <w:t>(Jeigu dalyvauja ūkio subjektų grupė, surašomi visi dalyvių adresai)</w:t>
            </w:r>
          </w:p>
        </w:tc>
        <w:tc>
          <w:tcPr>
            <w:tcW w:w="5040" w:type="dxa"/>
          </w:tcPr>
          <w:p w14:paraId="30E42044" w14:textId="5F21F2D2" w:rsidR="00AA4586" w:rsidRPr="001A37AA" w:rsidRDefault="00C136BE" w:rsidP="003C30CC">
            <w:pPr>
              <w:widowControl w:val="0"/>
              <w:spacing w:line="360" w:lineRule="auto"/>
              <w:jc w:val="both"/>
            </w:pPr>
            <w:r>
              <w:t>Dalios g. 8, 08402 Vilnius</w:t>
            </w:r>
          </w:p>
        </w:tc>
      </w:tr>
      <w:tr w:rsidR="00AA4586" w:rsidRPr="001A37AA" w14:paraId="0C659DB8" w14:textId="77777777" w:rsidTr="006904CD">
        <w:tc>
          <w:tcPr>
            <w:tcW w:w="4707" w:type="dxa"/>
          </w:tcPr>
          <w:p w14:paraId="097AAD8C" w14:textId="77777777" w:rsidR="00AA4586" w:rsidRPr="001A37AA" w:rsidRDefault="00AA4586" w:rsidP="00E66798">
            <w:pPr>
              <w:widowControl w:val="0"/>
              <w:jc w:val="both"/>
            </w:pPr>
            <w:r w:rsidRPr="001A37AA">
              <w:t>Už pasiūlymą atsakingo asmens vardas, pavardė</w:t>
            </w:r>
            <w:r w:rsidR="00061F67" w:rsidRPr="001A37AA">
              <w:t>, pareigos</w:t>
            </w:r>
          </w:p>
        </w:tc>
        <w:tc>
          <w:tcPr>
            <w:tcW w:w="5040" w:type="dxa"/>
          </w:tcPr>
          <w:p w14:paraId="4260889C" w14:textId="346D5CF3" w:rsidR="00AA4586" w:rsidRPr="001A37AA" w:rsidRDefault="00C136BE" w:rsidP="003C30CC">
            <w:pPr>
              <w:widowControl w:val="0"/>
              <w:spacing w:line="360" w:lineRule="auto"/>
              <w:jc w:val="both"/>
            </w:pPr>
            <w:r>
              <w:t>Projektų vadovas, Algirdas Jasiulionis</w:t>
            </w:r>
          </w:p>
        </w:tc>
      </w:tr>
      <w:tr w:rsidR="00AA4586" w:rsidRPr="001A37AA" w14:paraId="3E04B32F" w14:textId="77777777" w:rsidTr="006904CD">
        <w:tc>
          <w:tcPr>
            <w:tcW w:w="4707" w:type="dxa"/>
          </w:tcPr>
          <w:p w14:paraId="3160558A" w14:textId="77777777" w:rsidR="00AA4586" w:rsidRPr="001A37AA" w:rsidRDefault="00AA4586" w:rsidP="003C30CC">
            <w:pPr>
              <w:widowControl w:val="0"/>
              <w:spacing w:line="360" w:lineRule="auto"/>
              <w:jc w:val="both"/>
            </w:pPr>
            <w:r w:rsidRPr="001A37AA">
              <w:t>Telefono numeris</w:t>
            </w:r>
          </w:p>
        </w:tc>
        <w:tc>
          <w:tcPr>
            <w:tcW w:w="5040" w:type="dxa"/>
          </w:tcPr>
          <w:p w14:paraId="57BE63BA" w14:textId="62939703" w:rsidR="00AA4586" w:rsidRPr="001A37AA" w:rsidRDefault="00C136BE" w:rsidP="003C30CC">
            <w:pPr>
              <w:widowControl w:val="0"/>
              <w:spacing w:line="360" w:lineRule="auto"/>
              <w:jc w:val="both"/>
            </w:pPr>
            <w:r>
              <w:t>+37068721155</w:t>
            </w:r>
          </w:p>
        </w:tc>
      </w:tr>
      <w:tr w:rsidR="00AA4586" w:rsidRPr="001A37AA" w14:paraId="02A94D28" w14:textId="77777777" w:rsidTr="006904CD">
        <w:tc>
          <w:tcPr>
            <w:tcW w:w="4707" w:type="dxa"/>
          </w:tcPr>
          <w:p w14:paraId="555AD908" w14:textId="77777777" w:rsidR="00AA4586" w:rsidRPr="001A37AA" w:rsidRDefault="00AA4586" w:rsidP="003C30CC">
            <w:pPr>
              <w:widowControl w:val="0"/>
              <w:spacing w:line="360" w:lineRule="auto"/>
              <w:jc w:val="both"/>
            </w:pPr>
            <w:r w:rsidRPr="001A37AA">
              <w:t>Fakso numeris</w:t>
            </w:r>
          </w:p>
        </w:tc>
        <w:tc>
          <w:tcPr>
            <w:tcW w:w="5040" w:type="dxa"/>
          </w:tcPr>
          <w:p w14:paraId="1944E246" w14:textId="53154BE5" w:rsidR="00AA4586" w:rsidRPr="001A37AA" w:rsidRDefault="00C136BE" w:rsidP="003C30CC">
            <w:pPr>
              <w:widowControl w:val="0"/>
              <w:spacing w:line="360" w:lineRule="auto"/>
              <w:jc w:val="both"/>
            </w:pPr>
            <w:r>
              <w:t>+37052623570</w:t>
            </w:r>
          </w:p>
        </w:tc>
      </w:tr>
      <w:tr w:rsidR="00AA4586" w:rsidRPr="001A37AA" w14:paraId="262A6F38" w14:textId="77777777" w:rsidTr="006904CD">
        <w:tc>
          <w:tcPr>
            <w:tcW w:w="4707" w:type="dxa"/>
          </w:tcPr>
          <w:p w14:paraId="3401B413" w14:textId="77777777" w:rsidR="00AA4586" w:rsidRPr="001A37AA" w:rsidRDefault="00AA4586" w:rsidP="003C30CC">
            <w:pPr>
              <w:widowControl w:val="0"/>
              <w:spacing w:line="360" w:lineRule="auto"/>
              <w:jc w:val="both"/>
            </w:pPr>
            <w:r w:rsidRPr="001A37AA">
              <w:t>El. pašto adresas</w:t>
            </w:r>
          </w:p>
        </w:tc>
        <w:tc>
          <w:tcPr>
            <w:tcW w:w="5040" w:type="dxa"/>
          </w:tcPr>
          <w:p w14:paraId="40660DC1" w14:textId="64842842" w:rsidR="00AA4586" w:rsidRPr="001A37AA" w:rsidRDefault="00C136BE" w:rsidP="003C30CC">
            <w:pPr>
              <w:widowControl w:val="0"/>
              <w:spacing w:line="360" w:lineRule="auto"/>
              <w:jc w:val="both"/>
            </w:pPr>
            <w:r>
              <w:t>info@sporteka.lt</w:t>
            </w:r>
          </w:p>
        </w:tc>
      </w:tr>
    </w:tbl>
    <w:p w14:paraId="44F98379" w14:textId="77777777" w:rsidR="00AA4586" w:rsidRPr="001A37AA" w:rsidRDefault="00AA4586" w:rsidP="00AA4586">
      <w:pPr>
        <w:widowControl w:val="0"/>
        <w:spacing w:line="360" w:lineRule="auto"/>
        <w:jc w:val="both"/>
        <w:rPr>
          <w:sz w:val="16"/>
          <w:szCs w:val="16"/>
        </w:rPr>
      </w:pPr>
    </w:p>
    <w:p w14:paraId="3335816A" w14:textId="77777777" w:rsidR="00E76BAD" w:rsidRPr="001A37AA" w:rsidRDefault="00E76BAD" w:rsidP="006904CD">
      <w:pPr>
        <w:widowControl w:val="0"/>
        <w:numPr>
          <w:ilvl w:val="0"/>
          <w:numId w:val="7"/>
        </w:numPr>
        <w:spacing w:line="360" w:lineRule="auto"/>
        <w:ind w:left="0" w:firstLine="709"/>
        <w:jc w:val="both"/>
      </w:pPr>
      <w:r w:rsidRPr="001A37AA">
        <w:t>Šiuo pasiūlymu pažymime, kad sutinkame su visomis pirkimo sąlygomis, nustatytomis:</w:t>
      </w:r>
    </w:p>
    <w:p w14:paraId="26B28BC9" w14:textId="6D8C7F67" w:rsidR="00E76BAD" w:rsidRPr="001A37AA" w:rsidRDefault="004E5CF7" w:rsidP="006904CD">
      <w:pPr>
        <w:widowControl w:val="0"/>
        <w:numPr>
          <w:ilvl w:val="0"/>
          <w:numId w:val="1"/>
        </w:numPr>
        <w:tabs>
          <w:tab w:val="clear" w:pos="1077"/>
        </w:tabs>
        <w:spacing w:line="360" w:lineRule="auto"/>
        <w:jc w:val="both"/>
      </w:pPr>
      <w:r>
        <w:t xml:space="preserve">Supaprastinto </w:t>
      </w:r>
      <w:r w:rsidR="003C321E" w:rsidRPr="001A37AA">
        <w:t>a</w:t>
      </w:r>
      <w:r w:rsidR="00E76BAD" w:rsidRPr="001A37AA">
        <w:t>tviro konkurso skelbime, paskelbtame Viešųjų pirkimų įstatymo nustatyta tvarka,</w:t>
      </w:r>
    </w:p>
    <w:p w14:paraId="2AA9746A" w14:textId="307EFEFA" w:rsidR="00E76BAD" w:rsidRPr="001A37AA" w:rsidRDefault="004E5CF7" w:rsidP="006904CD">
      <w:pPr>
        <w:widowControl w:val="0"/>
        <w:numPr>
          <w:ilvl w:val="0"/>
          <w:numId w:val="1"/>
        </w:numPr>
        <w:tabs>
          <w:tab w:val="clear" w:pos="1077"/>
        </w:tabs>
        <w:spacing w:line="360" w:lineRule="auto"/>
        <w:jc w:val="both"/>
      </w:pPr>
      <w:r>
        <w:t xml:space="preserve">Supaprastinto </w:t>
      </w:r>
      <w:r w:rsidR="003C321E" w:rsidRPr="001A37AA">
        <w:t>a</w:t>
      </w:r>
      <w:r w:rsidR="00E76BAD" w:rsidRPr="001A37AA">
        <w:t>tviro konkurso pirkimo dokumentuose,</w:t>
      </w:r>
    </w:p>
    <w:p w14:paraId="41E3CA8B" w14:textId="77777777" w:rsidR="00E76BAD" w:rsidRPr="001A37AA" w:rsidRDefault="00E76BAD" w:rsidP="006904CD">
      <w:pPr>
        <w:widowControl w:val="0"/>
        <w:numPr>
          <w:ilvl w:val="0"/>
          <w:numId w:val="1"/>
        </w:numPr>
        <w:tabs>
          <w:tab w:val="clear" w:pos="1077"/>
        </w:tabs>
        <w:spacing w:line="360" w:lineRule="auto"/>
        <w:jc w:val="both"/>
      </w:pPr>
      <w:r w:rsidRPr="001A37AA">
        <w:t>kituose pirkimo dokumentuose.</w:t>
      </w:r>
    </w:p>
    <w:p w14:paraId="5ADE0DA3" w14:textId="43F3B599" w:rsidR="00E76BAD" w:rsidRPr="001A37AA" w:rsidRDefault="00AF5D64" w:rsidP="006904CD">
      <w:pPr>
        <w:spacing w:line="360" w:lineRule="auto"/>
        <w:ind w:firstLine="720"/>
        <w:jc w:val="both"/>
        <w:rPr>
          <w:szCs w:val="24"/>
        </w:rPr>
      </w:pPr>
      <w:r w:rsidRPr="001A37AA">
        <w:rPr>
          <w:szCs w:val="24"/>
        </w:rPr>
        <w:t xml:space="preserve">2. Pasiūlymas galioja iki termino, nustatyto </w:t>
      </w:r>
      <w:r w:rsidR="006904CD" w:rsidRPr="001A37AA">
        <w:rPr>
          <w:szCs w:val="24"/>
        </w:rPr>
        <w:t xml:space="preserve">šiuose </w:t>
      </w:r>
      <w:r w:rsidRPr="001A37AA">
        <w:rPr>
          <w:szCs w:val="24"/>
        </w:rPr>
        <w:t>pirkimo dokumentuose</w:t>
      </w:r>
      <w:r w:rsidR="00D4675C" w:rsidRPr="001A37AA">
        <w:rPr>
          <w:szCs w:val="24"/>
        </w:rPr>
        <w:t xml:space="preserve">, t. y. iki </w:t>
      </w:r>
      <w:r w:rsidR="00FC7522">
        <w:rPr>
          <w:szCs w:val="24"/>
        </w:rPr>
        <w:t>2017-08-21</w:t>
      </w:r>
    </w:p>
    <w:p w14:paraId="13BE0993" w14:textId="77777777" w:rsidR="00E76BAD" w:rsidRPr="001A37AA" w:rsidRDefault="00AF5D64" w:rsidP="006904CD">
      <w:pPr>
        <w:spacing w:line="360" w:lineRule="auto"/>
        <w:ind w:firstLine="720"/>
        <w:jc w:val="both"/>
      </w:pPr>
      <w:r w:rsidRPr="001A37AA">
        <w:rPr>
          <w:spacing w:val="-4"/>
        </w:rPr>
        <w:t xml:space="preserve">3. </w:t>
      </w:r>
      <w:r w:rsidR="00E76BAD" w:rsidRPr="001A37AA">
        <w:rPr>
          <w:spacing w:val="-4"/>
        </w:rPr>
        <w:t>Pasirašydamas CVP IS priemonėmis pateiktą pasiūlymą saugiu elektroniniu parašu, patvirtinu, kad dokumentų skaitmeninės</w:t>
      </w:r>
      <w:r w:rsidR="00E76BAD" w:rsidRPr="001A37AA">
        <w:t xml:space="preserve"> kopijos ir elektroninėmis priemonėmis pateikti duomenys yra tikri.</w:t>
      </w:r>
    </w:p>
    <w:p w14:paraId="7C81FA54" w14:textId="77777777" w:rsidR="00AF5D64" w:rsidRDefault="00AF5D64" w:rsidP="006904CD">
      <w:pPr>
        <w:spacing w:line="276" w:lineRule="auto"/>
        <w:ind w:firstLine="720"/>
        <w:jc w:val="both"/>
        <w:rPr>
          <w:bCs/>
        </w:rPr>
      </w:pPr>
      <w:r w:rsidRPr="001A37AA">
        <w:rPr>
          <w:bCs/>
        </w:rPr>
        <w:t>4. Vykdant sutartį pasitelksiu šiuos subtiekėjus*: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3686"/>
        <w:gridCol w:w="3402"/>
      </w:tblGrid>
      <w:tr w:rsidR="00D82A98" w:rsidRPr="00F44B39" w14:paraId="77401811" w14:textId="77777777" w:rsidTr="00D82A98">
        <w:tc>
          <w:tcPr>
            <w:tcW w:w="846" w:type="dxa"/>
            <w:tcBorders>
              <w:top w:val="single" w:sz="4" w:space="0" w:color="auto"/>
              <w:left w:val="single" w:sz="4" w:space="0" w:color="auto"/>
              <w:bottom w:val="single" w:sz="4" w:space="0" w:color="auto"/>
              <w:right w:val="single" w:sz="4" w:space="0" w:color="auto"/>
            </w:tcBorders>
            <w:vAlign w:val="center"/>
          </w:tcPr>
          <w:p w14:paraId="252ADDFE" w14:textId="77777777" w:rsidR="00D82A98" w:rsidRPr="00D82A98" w:rsidRDefault="00D82A98" w:rsidP="001A5990">
            <w:pPr>
              <w:tabs>
                <w:tab w:val="left" w:pos="313"/>
                <w:tab w:val="left" w:pos="1800"/>
              </w:tabs>
              <w:ind w:right="280"/>
              <w:jc w:val="center"/>
              <w:rPr>
                <w:sz w:val="21"/>
                <w:szCs w:val="21"/>
              </w:rPr>
            </w:pPr>
            <w:r w:rsidRPr="00D82A98">
              <w:rPr>
                <w:sz w:val="21"/>
                <w:szCs w:val="21"/>
              </w:rPr>
              <w:t>Eil.Nr.</w:t>
            </w:r>
          </w:p>
        </w:tc>
        <w:tc>
          <w:tcPr>
            <w:tcW w:w="2126" w:type="dxa"/>
            <w:tcBorders>
              <w:top w:val="single" w:sz="4" w:space="0" w:color="auto"/>
              <w:left w:val="single" w:sz="4" w:space="0" w:color="auto"/>
              <w:bottom w:val="single" w:sz="4" w:space="0" w:color="auto"/>
              <w:right w:val="single" w:sz="4" w:space="0" w:color="auto"/>
            </w:tcBorders>
            <w:vAlign w:val="center"/>
          </w:tcPr>
          <w:p w14:paraId="78932925" w14:textId="77777777" w:rsidR="00D82A98" w:rsidRPr="00D82A98" w:rsidRDefault="00D82A98" w:rsidP="001A5990">
            <w:pPr>
              <w:tabs>
                <w:tab w:val="left" w:pos="1800"/>
              </w:tabs>
              <w:ind w:right="280"/>
              <w:jc w:val="center"/>
              <w:rPr>
                <w:sz w:val="21"/>
                <w:szCs w:val="21"/>
              </w:rPr>
            </w:pPr>
            <w:r w:rsidRPr="00D82A98">
              <w:rPr>
                <w:sz w:val="21"/>
                <w:szCs w:val="21"/>
              </w:rPr>
              <w:t>Ūkio subjekto pavadinimas</w:t>
            </w:r>
          </w:p>
        </w:tc>
        <w:tc>
          <w:tcPr>
            <w:tcW w:w="3686" w:type="dxa"/>
            <w:tcBorders>
              <w:top w:val="single" w:sz="4" w:space="0" w:color="auto"/>
              <w:left w:val="single" w:sz="4" w:space="0" w:color="auto"/>
              <w:bottom w:val="single" w:sz="4" w:space="0" w:color="auto"/>
              <w:right w:val="single" w:sz="4" w:space="0" w:color="auto"/>
            </w:tcBorders>
          </w:tcPr>
          <w:p w14:paraId="409E6268" w14:textId="77777777" w:rsidR="00D82A98" w:rsidRPr="00D82A98" w:rsidRDefault="00D82A98" w:rsidP="00D82A98">
            <w:pPr>
              <w:tabs>
                <w:tab w:val="left" w:pos="1800"/>
                <w:tab w:val="left" w:pos="3152"/>
              </w:tabs>
              <w:ind w:right="280"/>
              <w:jc w:val="center"/>
              <w:rPr>
                <w:sz w:val="21"/>
                <w:szCs w:val="21"/>
              </w:rPr>
            </w:pPr>
            <w:r w:rsidRPr="00D82A98">
              <w:rPr>
                <w:sz w:val="21"/>
                <w:szCs w:val="21"/>
              </w:rPr>
              <w:t>Statusas (jungtinės veiklos partneris arba subtiekėjas (subrangovas) arba trečiasis asmuo, kurio pajėgumais remiamasi</w:t>
            </w:r>
          </w:p>
        </w:tc>
        <w:tc>
          <w:tcPr>
            <w:tcW w:w="3402" w:type="dxa"/>
            <w:tcBorders>
              <w:top w:val="single" w:sz="4" w:space="0" w:color="auto"/>
              <w:left w:val="single" w:sz="4" w:space="0" w:color="auto"/>
              <w:bottom w:val="single" w:sz="4" w:space="0" w:color="auto"/>
              <w:right w:val="single" w:sz="4" w:space="0" w:color="auto"/>
            </w:tcBorders>
          </w:tcPr>
          <w:p w14:paraId="17321443" w14:textId="77777777" w:rsidR="00D82A98" w:rsidRPr="00D82A98" w:rsidRDefault="00D82A98" w:rsidP="001A5990">
            <w:pPr>
              <w:tabs>
                <w:tab w:val="left" w:pos="1800"/>
              </w:tabs>
              <w:ind w:right="280"/>
              <w:jc w:val="center"/>
              <w:rPr>
                <w:sz w:val="21"/>
                <w:szCs w:val="21"/>
              </w:rPr>
            </w:pPr>
            <w:r w:rsidRPr="00D82A98">
              <w:rPr>
                <w:sz w:val="21"/>
                <w:szCs w:val="21"/>
              </w:rPr>
              <w:t>Ūkio subjektui perduodamų įsipareigojimų apimtis (ką darys pasitelkiamas ūkio subjektas)</w:t>
            </w:r>
          </w:p>
        </w:tc>
      </w:tr>
      <w:tr w:rsidR="00D82A98" w:rsidRPr="00CB7667" w14:paraId="023778CE" w14:textId="77777777" w:rsidTr="00D82A98">
        <w:tc>
          <w:tcPr>
            <w:tcW w:w="846" w:type="dxa"/>
            <w:tcBorders>
              <w:top w:val="single" w:sz="4" w:space="0" w:color="auto"/>
              <w:left w:val="single" w:sz="4" w:space="0" w:color="auto"/>
              <w:bottom w:val="single" w:sz="4" w:space="0" w:color="auto"/>
              <w:right w:val="single" w:sz="4" w:space="0" w:color="auto"/>
            </w:tcBorders>
          </w:tcPr>
          <w:p w14:paraId="70E83A2F" w14:textId="77777777" w:rsidR="00D82A98" w:rsidRPr="00CB7667" w:rsidRDefault="00D82A98" w:rsidP="001A5990">
            <w:pPr>
              <w:tabs>
                <w:tab w:val="left" w:pos="1800"/>
              </w:tabs>
              <w:ind w:right="280"/>
              <w:jc w:val="both"/>
              <w:rPr>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tcPr>
          <w:p w14:paraId="180D2093" w14:textId="77777777" w:rsidR="00D82A98" w:rsidRPr="00CB7667" w:rsidRDefault="00D82A98" w:rsidP="001A5990">
            <w:pPr>
              <w:tabs>
                <w:tab w:val="left" w:pos="1800"/>
              </w:tabs>
              <w:ind w:right="280"/>
              <w:jc w:val="both"/>
              <w:rPr>
                <w:sz w:val="22"/>
                <w:szCs w:val="22"/>
                <w:highlight w:val="yellow"/>
              </w:rPr>
            </w:pPr>
          </w:p>
        </w:tc>
        <w:tc>
          <w:tcPr>
            <w:tcW w:w="3686" w:type="dxa"/>
            <w:tcBorders>
              <w:top w:val="single" w:sz="4" w:space="0" w:color="auto"/>
              <w:left w:val="single" w:sz="4" w:space="0" w:color="auto"/>
              <w:bottom w:val="single" w:sz="4" w:space="0" w:color="auto"/>
              <w:right w:val="single" w:sz="4" w:space="0" w:color="auto"/>
            </w:tcBorders>
          </w:tcPr>
          <w:p w14:paraId="4AA778D9" w14:textId="77777777" w:rsidR="00D82A98" w:rsidRPr="00CB7667" w:rsidRDefault="00D82A98" w:rsidP="001A5990">
            <w:pPr>
              <w:tabs>
                <w:tab w:val="left" w:pos="1800"/>
              </w:tabs>
              <w:ind w:right="280"/>
              <w:jc w:val="both"/>
              <w:rPr>
                <w:sz w:val="22"/>
                <w:szCs w:val="22"/>
                <w:highlight w:val="yellow"/>
              </w:rPr>
            </w:pPr>
          </w:p>
        </w:tc>
        <w:tc>
          <w:tcPr>
            <w:tcW w:w="3402" w:type="dxa"/>
            <w:tcBorders>
              <w:top w:val="single" w:sz="4" w:space="0" w:color="auto"/>
              <w:left w:val="single" w:sz="4" w:space="0" w:color="auto"/>
              <w:bottom w:val="single" w:sz="4" w:space="0" w:color="auto"/>
              <w:right w:val="single" w:sz="4" w:space="0" w:color="auto"/>
            </w:tcBorders>
          </w:tcPr>
          <w:p w14:paraId="15D407AF" w14:textId="77777777" w:rsidR="00D82A98" w:rsidRPr="00CB7667" w:rsidRDefault="00D82A98" w:rsidP="001A5990">
            <w:pPr>
              <w:tabs>
                <w:tab w:val="left" w:pos="1800"/>
              </w:tabs>
              <w:ind w:right="280"/>
              <w:jc w:val="both"/>
              <w:rPr>
                <w:sz w:val="22"/>
                <w:szCs w:val="22"/>
                <w:highlight w:val="yellow"/>
              </w:rPr>
            </w:pPr>
          </w:p>
        </w:tc>
      </w:tr>
    </w:tbl>
    <w:p w14:paraId="216D75FC" w14:textId="77777777" w:rsidR="00AF5D64" w:rsidRPr="001A37AA" w:rsidRDefault="00AF5D64" w:rsidP="00AF5D64">
      <w:pPr>
        <w:ind w:firstLine="720"/>
        <w:jc w:val="both"/>
        <w:rPr>
          <w:bCs/>
          <w:sz w:val="6"/>
          <w:szCs w:val="6"/>
          <w:highlight w:val="yellow"/>
        </w:rPr>
      </w:pPr>
    </w:p>
    <w:p w14:paraId="41103421" w14:textId="77777777" w:rsidR="00AF5D64" w:rsidRPr="001A37AA" w:rsidRDefault="00AF5D64" w:rsidP="00AF5D64">
      <w:pPr>
        <w:jc w:val="both"/>
        <w:rPr>
          <w:bCs/>
          <w:i/>
          <w:sz w:val="22"/>
        </w:rPr>
      </w:pPr>
      <w:r w:rsidRPr="001A37AA">
        <w:rPr>
          <w:bCs/>
          <w:i/>
          <w:sz w:val="22"/>
        </w:rPr>
        <w:t>*Pildyti tuomet, jei sutarties vykdymui bus pasitelkti subtiekėjai</w:t>
      </w:r>
      <w:r w:rsidR="00A165F9" w:rsidRPr="001A37AA">
        <w:rPr>
          <w:bCs/>
          <w:i/>
          <w:sz w:val="22"/>
        </w:rPr>
        <w:t xml:space="preserve">. </w:t>
      </w:r>
    </w:p>
    <w:p w14:paraId="25ACB2E7" w14:textId="77777777" w:rsidR="00AF5D64" w:rsidRPr="001A37AA" w:rsidRDefault="00AF5D64" w:rsidP="009669EA">
      <w:pPr>
        <w:numPr>
          <w:ilvl w:val="0"/>
          <w:numId w:val="6"/>
        </w:numPr>
        <w:ind w:left="0" w:firstLine="720"/>
        <w:jc w:val="both"/>
      </w:pPr>
      <w:r w:rsidRPr="001A37AA">
        <w:t>Šiame pasiūlyme yra pateikta ir konfidenciali informacija (dokumentai su konfidencialia informacija įsegti atskirai)*</w:t>
      </w:r>
      <w:r w:rsidR="00A44B65" w:rsidRPr="001A37AA">
        <w:rPr>
          <w:i/>
          <w:szCs w:val="24"/>
        </w:rPr>
        <w:t xml:space="preserve"> /perkančioji organizacija šios informacijos negali atskleisti tretiesiems asmenims/</w:t>
      </w:r>
      <w:r w:rsidR="00A44B65" w:rsidRPr="001A37AA">
        <w:t xml:space="preserve"> </w:t>
      </w:r>
      <w:r w:rsidRPr="001A37AA">
        <w:t>:</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5707"/>
      </w:tblGrid>
      <w:tr w:rsidR="00AF5D64" w:rsidRPr="001A37AA" w14:paraId="315664A6" w14:textId="77777777" w:rsidTr="00D4675C">
        <w:tc>
          <w:tcPr>
            <w:tcW w:w="959" w:type="dxa"/>
            <w:tcBorders>
              <w:top w:val="single" w:sz="4" w:space="0" w:color="auto"/>
              <w:left w:val="single" w:sz="4" w:space="0" w:color="auto"/>
              <w:bottom w:val="single" w:sz="4" w:space="0" w:color="auto"/>
              <w:right w:val="single" w:sz="4" w:space="0" w:color="auto"/>
            </w:tcBorders>
          </w:tcPr>
          <w:p w14:paraId="6D580462" w14:textId="77777777" w:rsidR="00AF5D64" w:rsidRPr="001A37AA" w:rsidRDefault="00AF5D64" w:rsidP="00ED24F9">
            <w:pPr>
              <w:jc w:val="center"/>
            </w:pPr>
            <w:r w:rsidRPr="001A37AA">
              <w:t>Eil.Nr</w:t>
            </w:r>
            <w:r w:rsidR="00D4675C" w:rsidRPr="001A37AA">
              <w:t>.</w:t>
            </w:r>
          </w:p>
        </w:tc>
        <w:tc>
          <w:tcPr>
            <w:tcW w:w="3402" w:type="dxa"/>
            <w:tcBorders>
              <w:top w:val="single" w:sz="4" w:space="0" w:color="auto"/>
              <w:left w:val="single" w:sz="4" w:space="0" w:color="auto"/>
              <w:bottom w:val="single" w:sz="4" w:space="0" w:color="auto"/>
              <w:right w:val="single" w:sz="4" w:space="0" w:color="auto"/>
            </w:tcBorders>
          </w:tcPr>
          <w:p w14:paraId="64AD13D8" w14:textId="77777777" w:rsidR="00AF5D64" w:rsidRPr="001A37AA" w:rsidRDefault="00AF5D64" w:rsidP="00ED24F9">
            <w:pPr>
              <w:jc w:val="center"/>
            </w:pPr>
            <w:r w:rsidRPr="001A37AA">
              <w:t>Pateikto dokumento pavadinimas</w:t>
            </w:r>
          </w:p>
        </w:tc>
        <w:tc>
          <w:tcPr>
            <w:tcW w:w="5707" w:type="dxa"/>
            <w:tcBorders>
              <w:top w:val="single" w:sz="4" w:space="0" w:color="auto"/>
              <w:left w:val="single" w:sz="4" w:space="0" w:color="auto"/>
              <w:bottom w:val="single" w:sz="4" w:space="0" w:color="auto"/>
              <w:right w:val="single" w:sz="4" w:space="0" w:color="auto"/>
            </w:tcBorders>
          </w:tcPr>
          <w:p w14:paraId="5EDF2334" w14:textId="77777777" w:rsidR="00AF5D64" w:rsidRPr="001A37AA" w:rsidRDefault="00AF5D64" w:rsidP="00ED24F9">
            <w:pPr>
              <w:jc w:val="center"/>
            </w:pPr>
            <w:r w:rsidRPr="001A37AA">
              <w:t xml:space="preserve">Dokumentas yra įkeltas šioje </w:t>
            </w:r>
            <w:r w:rsidR="007872C8" w:rsidRPr="001A37AA">
              <w:t>CVP IS pasiūlymo lango eilutėje</w:t>
            </w:r>
          </w:p>
        </w:tc>
      </w:tr>
      <w:tr w:rsidR="00AF5D64" w:rsidRPr="001A37AA" w14:paraId="18618C47" w14:textId="77777777" w:rsidTr="00D4675C">
        <w:tc>
          <w:tcPr>
            <w:tcW w:w="959" w:type="dxa"/>
            <w:tcBorders>
              <w:top w:val="single" w:sz="4" w:space="0" w:color="auto"/>
              <w:left w:val="single" w:sz="4" w:space="0" w:color="auto"/>
              <w:bottom w:val="single" w:sz="4" w:space="0" w:color="auto"/>
              <w:right w:val="single" w:sz="4" w:space="0" w:color="auto"/>
            </w:tcBorders>
          </w:tcPr>
          <w:p w14:paraId="5A5FF737" w14:textId="77777777" w:rsidR="00AF5D64" w:rsidRPr="001A37AA" w:rsidRDefault="00AF5D64" w:rsidP="00ED24F9">
            <w:pPr>
              <w:jc w:val="both"/>
              <w:rPr>
                <w:highlight w:val="yellow"/>
              </w:rPr>
            </w:pPr>
          </w:p>
        </w:tc>
        <w:tc>
          <w:tcPr>
            <w:tcW w:w="3402" w:type="dxa"/>
            <w:tcBorders>
              <w:top w:val="single" w:sz="4" w:space="0" w:color="auto"/>
              <w:left w:val="single" w:sz="4" w:space="0" w:color="auto"/>
              <w:bottom w:val="single" w:sz="4" w:space="0" w:color="auto"/>
              <w:right w:val="single" w:sz="4" w:space="0" w:color="auto"/>
            </w:tcBorders>
          </w:tcPr>
          <w:p w14:paraId="2E9BDAB0" w14:textId="77777777" w:rsidR="00AF5D64" w:rsidRPr="001A37AA" w:rsidRDefault="00AF5D64" w:rsidP="00ED24F9">
            <w:pPr>
              <w:jc w:val="both"/>
              <w:rPr>
                <w:highlight w:val="yellow"/>
              </w:rPr>
            </w:pPr>
          </w:p>
        </w:tc>
        <w:tc>
          <w:tcPr>
            <w:tcW w:w="5707" w:type="dxa"/>
            <w:tcBorders>
              <w:top w:val="single" w:sz="4" w:space="0" w:color="auto"/>
              <w:left w:val="single" w:sz="4" w:space="0" w:color="auto"/>
              <w:bottom w:val="single" w:sz="4" w:space="0" w:color="auto"/>
              <w:right w:val="single" w:sz="4" w:space="0" w:color="auto"/>
            </w:tcBorders>
          </w:tcPr>
          <w:p w14:paraId="2C216662" w14:textId="77777777" w:rsidR="00AF5D64" w:rsidRPr="001A37AA" w:rsidRDefault="00AF5D64" w:rsidP="00ED24F9">
            <w:pPr>
              <w:jc w:val="both"/>
              <w:rPr>
                <w:highlight w:val="yellow"/>
              </w:rPr>
            </w:pPr>
          </w:p>
        </w:tc>
      </w:tr>
    </w:tbl>
    <w:p w14:paraId="4E3E8976" w14:textId="77777777" w:rsidR="002B4362" w:rsidRPr="001A37AA" w:rsidRDefault="002B4362" w:rsidP="00FA4AF8">
      <w:pPr>
        <w:tabs>
          <w:tab w:val="left" w:pos="1800"/>
        </w:tabs>
        <w:suppressAutoHyphens/>
        <w:jc w:val="both"/>
        <w:rPr>
          <w:rFonts w:eastAsia="Calibri"/>
          <w:b/>
          <w:bCs/>
          <w:color w:val="000000"/>
          <w:sz w:val="22"/>
          <w:szCs w:val="22"/>
        </w:rPr>
      </w:pPr>
    </w:p>
    <w:p w14:paraId="53F010F2" w14:textId="77777777" w:rsidR="00FA4AF8" w:rsidRPr="001A37AA" w:rsidRDefault="00FA4AF8" w:rsidP="002D13E4">
      <w:pPr>
        <w:tabs>
          <w:tab w:val="left" w:pos="1800"/>
        </w:tabs>
        <w:suppressAutoHyphens/>
        <w:ind w:right="-182"/>
        <w:jc w:val="both"/>
        <w:rPr>
          <w:rFonts w:eastAsia="Calibri"/>
          <w:bCs/>
          <w:i/>
          <w:color w:val="000000"/>
          <w:sz w:val="23"/>
          <w:szCs w:val="23"/>
          <w:lang w:eastAsia="ar-SA"/>
        </w:rPr>
      </w:pPr>
      <w:r w:rsidRPr="001A37AA">
        <w:rPr>
          <w:rFonts w:eastAsia="Calibri"/>
          <w:b/>
          <w:bCs/>
          <w:i/>
          <w:color w:val="000000"/>
          <w:sz w:val="23"/>
          <w:szCs w:val="23"/>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p>
    <w:p w14:paraId="6F07CB44" w14:textId="77777777" w:rsidR="00AF5D64" w:rsidRPr="001A37AA" w:rsidRDefault="00AF5D64" w:rsidP="00AF5D64">
      <w:pPr>
        <w:pStyle w:val="Footer"/>
        <w:jc w:val="both"/>
        <w:rPr>
          <w:b/>
          <w:bCs/>
          <w:szCs w:val="24"/>
        </w:rPr>
      </w:pPr>
    </w:p>
    <w:p w14:paraId="190DD323" w14:textId="77777777" w:rsidR="00AF5D64" w:rsidRPr="001A37AA" w:rsidRDefault="00AF5D64" w:rsidP="00AF5D64">
      <w:pPr>
        <w:pStyle w:val="Footer"/>
        <w:jc w:val="both"/>
        <w:rPr>
          <w:bCs/>
          <w:szCs w:val="24"/>
        </w:rPr>
      </w:pPr>
      <w:r w:rsidRPr="001A37AA">
        <w:rPr>
          <w:b/>
          <w:bCs/>
          <w:szCs w:val="24"/>
        </w:rPr>
        <w:t>Pastaba.</w:t>
      </w:r>
      <w:r w:rsidRPr="001A37AA">
        <w:rPr>
          <w:bCs/>
          <w:szCs w:val="24"/>
        </w:rPr>
        <w:t xml:space="preserve"> Pildydamas šią formą tiekėjas turi pateikti visą prašomą informaciją. </w:t>
      </w:r>
    </w:p>
    <w:p w14:paraId="42699AB0" w14:textId="77777777" w:rsidR="0023258B" w:rsidRPr="001A37AA" w:rsidRDefault="0023258B" w:rsidP="00AF5D64">
      <w:pPr>
        <w:pStyle w:val="Footer"/>
        <w:jc w:val="both"/>
        <w:rPr>
          <w:sz w:val="22"/>
          <w:szCs w:val="22"/>
        </w:rPr>
      </w:pPr>
    </w:p>
    <w:p w14:paraId="68603BE2" w14:textId="77777777" w:rsidR="00B409F6" w:rsidRPr="001A37AA" w:rsidRDefault="00B409F6" w:rsidP="00B409F6">
      <w:pPr>
        <w:widowControl w:val="0"/>
        <w:spacing w:line="360" w:lineRule="auto"/>
        <w:ind w:firstLine="720"/>
        <w:jc w:val="both"/>
        <w:rPr>
          <w:iCs/>
        </w:rPr>
      </w:pPr>
      <w:r w:rsidRPr="001A37AA">
        <w:t xml:space="preserve">Mes siūlome šias </w:t>
      </w:r>
      <w:r w:rsidRPr="001A37AA">
        <w:rPr>
          <w:iCs/>
        </w:rPr>
        <w:t>prekes:</w:t>
      </w:r>
    </w:p>
    <w:tbl>
      <w:tblPr>
        <w:tblW w:w="9921" w:type="dxa"/>
        <w:tblInd w:w="7" w:type="dxa"/>
        <w:tblLayout w:type="fixed"/>
        <w:tblCellMar>
          <w:left w:w="0" w:type="dxa"/>
          <w:right w:w="0" w:type="dxa"/>
        </w:tblCellMar>
        <w:tblLook w:val="04A0" w:firstRow="1" w:lastRow="0" w:firstColumn="1" w:lastColumn="0" w:noHBand="0" w:noVBand="1"/>
      </w:tblPr>
      <w:tblGrid>
        <w:gridCol w:w="952"/>
        <w:gridCol w:w="2457"/>
        <w:gridCol w:w="1546"/>
        <w:gridCol w:w="572"/>
        <w:gridCol w:w="708"/>
        <w:gridCol w:w="1134"/>
        <w:gridCol w:w="1276"/>
        <w:gridCol w:w="1276"/>
      </w:tblGrid>
      <w:tr w:rsidR="00F03313" w:rsidRPr="001A37AA" w14:paraId="5837F250" w14:textId="77777777" w:rsidTr="00905A3E">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0F302E4" w14:textId="4926C475" w:rsidR="00F03313" w:rsidRPr="001A37AA" w:rsidRDefault="00F03313" w:rsidP="00C90E0F">
            <w:pPr>
              <w:jc w:val="center"/>
              <w:rPr>
                <w:sz w:val="20"/>
              </w:rPr>
            </w:pPr>
            <w:r w:rsidRPr="001A37AA">
              <w:rPr>
                <w:sz w:val="20"/>
              </w:rPr>
              <w:t>Pirkimo dalies</w:t>
            </w:r>
          </w:p>
          <w:p w14:paraId="55C2A830" w14:textId="77777777" w:rsidR="00F03313" w:rsidRPr="001A37AA" w:rsidRDefault="00F03313" w:rsidP="00C90E0F">
            <w:pPr>
              <w:jc w:val="center"/>
              <w:rPr>
                <w:rFonts w:eastAsiaTheme="minorHAnsi"/>
                <w:sz w:val="20"/>
              </w:rPr>
            </w:pPr>
            <w:r w:rsidRPr="001A37AA">
              <w:rPr>
                <w:sz w:val="20"/>
              </w:rPr>
              <w:t>Nr.</w:t>
            </w:r>
          </w:p>
        </w:tc>
        <w:tc>
          <w:tcPr>
            <w:tcW w:w="245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7BB1E98" w14:textId="77777777" w:rsidR="00F03313" w:rsidRPr="001A37AA" w:rsidRDefault="00F03313" w:rsidP="00C90E0F">
            <w:pPr>
              <w:jc w:val="center"/>
              <w:rPr>
                <w:rFonts w:ascii="Calibri" w:eastAsiaTheme="minorHAnsi" w:hAnsi="Calibri"/>
                <w:sz w:val="20"/>
              </w:rPr>
            </w:pPr>
            <w:r w:rsidRPr="001A37AA">
              <w:rPr>
                <w:sz w:val="20"/>
              </w:rPr>
              <w:t>Prekės pavadinimas</w:t>
            </w:r>
          </w:p>
        </w:tc>
        <w:tc>
          <w:tcPr>
            <w:tcW w:w="154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9168F0" w14:textId="77777777" w:rsidR="00F03313" w:rsidRPr="001A37AA" w:rsidRDefault="00F03313" w:rsidP="00C90E0F">
            <w:pPr>
              <w:jc w:val="center"/>
              <w:rPr>
                <w:rFonts w:ascii="Calibri" w:eastAsiaTheme="minorHAnsi" w:hAnsi="Calibri"/>
                <w:sz w:val="20"/>
              </w:rPr>
            </w:pPr>
            <w:r w:rsidRPr="001A37AA">
              <w:rPr>
                <w:sz w:val="20"/>
              </w:rPr>
              <w:t>Prekės gamintojas, kodas</w:t>
            </w:r>
          </w:p>
        </w:tc>
        <w:tc>
          <w:tcPr>
            <w:tcW w:w="57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73901B" w14:textId="77777777" w:rsidR="00F03313" w:rsidRPr="001A37AA" w:rsidRDefault="00F03313" w:rsidP="00C90E0F">
            <w:pPr>
              <w:ind w:right="-108"/>
              <w:jc w:val="center"/>
              <w:rPr>
                <w:rFonts w:ascii="Calibri" w:eastAsiaTheme="minorHAnsi" w:hAnsi="Calibri"/>
                <w:sz w:val="20"/>
              </w:rPr>
            </w:pPr>
            <w:r>
              <w:rPr>
                <w:sz w:val="20"/>
              </w:rPr>
              <w:t>K</w:t>
            </w:r>
            <w:r w:rsidRPr="001A37AA">
              <w:rPr>
                <w:sz w:val="20"/>
              </w:rPr>
              <w:t>iekis, vnt.</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6C629A" w14:textId="77777777" w:rsidR="00F03313" w:rsidRPr="001A37AA" w:rsidRDefault="00F03313" w:rsidP="00C90E0F">
            <w:pPr>
              <w:jc w:val="center"/>
              <w:rPr>
                <w:rFonts w:ascii="Calibri" w:eastAsiaTheme="minorHAnsi" w:hAnsi="Calibri"/>
                <w:sz w:val="20"/>
              </w:rPr>
            </w:pPr>
            <w:r w:rsidRPr="001A37AA">
              <w:rPr>
                <w:sz w:val="20"/>
              </w:rPr>
              <w:t xml:space="preserve">PVM dydis </w:t>
            </w:r>
            <w:r w:rsidRPr="000D25E6">
              <w:rPr>
                <w:sz w:val="20"/>
              </w:rPr>
              <w:t>%</w:t>
            </w:r>
          </w:p>
        </w:tc>
        <w:tc>
          <w:tcPr>
            <w:tcW w:w="1134" w:type="dxa"/>
            <w:tcBorders>
              <w:top w:val="single" w:sz="4" w:space="0" w:color="auto"/>
              <w:left w:val="single" w:sz="4" w:space="0" w:color="auto"/>
              <w:bottom w:val="single" w:sz="4" w:space="0" w:color="auto"/>
              <w:right w:val="single" w:sz="8" w:space="0" w:color="auto"/>
            </w:tcBorders>
          </w:tcPr>
          <w:p w14:paraId="720FA574" w14:textId="77777777" w:rsidR="00F03313" w:rsidRPr="00A33741" w:rsidRDefault="00F03313" w:rsidP="00C90E0F">
            <w:pPr>
              <w:jc w:val="center"/>
              <w:rPr>
                <w:rFonts w:ascii="Calibri" w:eastAsiaTheme="minorHAnsi" w:hAnsi="Calibri"/>
                <w:sz w:val="20"/>
              </w:rPr>
            </w:pPr>
            <w:r w:rsidRPr="00A33741">
              <w:rPr>
                <w:sz w:val="20"/>
              </w:rPr>
              <w:t>Vnt. kain</w:t>
            </w:r>
            <w:r>
              <w:rPr>
                <w:sz w:val="20"/>
              </w:rPr>
              <w:t>a</w:t>
            </w:r>
          </w:p>
          <w:p w14:paraId="5D4B488D" w14:textId="77777777" w:rsidR="00F03313" w:rsidRPr="001A37AA" w:rsidRDefault="00F03313" w:rsidP="00C90E0F">
            <w:pPr>
              <w:jc w:val="center"/>
              <w:rPr>
                <w:sz w:val="20"/>
              </w:rPr>
            </w:pPr>
            <w:r w:rsidRPr="001A37AA">
              <w:rPr>
                <w:sz w:val="20"/>
              </w:rPr>
              <w:t>EUR be</w:t>
            </w:r>
          </w:p>
          <w:p w14:paraId="2C2B3B57" w14:textId="77777777" w:rsidR="00F03313" w:rsidRPr="001A37AA" w:rsidRDefault="00F03313" w:rsidP="00C90E0F">
            <w:pPr>
              <w:jc w:val="center"/>
              <w:rPr>
                <w:rFonts w:ascii="Calibri" w:eastAsiaTheme="minorHAnsi" w:hAnsi="Calibri"/>
                <w:sz w:val="20"/>
              </w:rPr>
            </w:pPr>
            <w:r w:rsidRPr="001A37AA">
              <w:rPr>
                <w:sz w:val="20"/>
              </w:rPr>
              <w:t>PVM</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904496" w14:textId="77777777" w:rsidR="00F03313" w:rsidRPr="001A37AA" w:rsidRDefault="00F03313" w:rsidP="00C90E0F">
            <w:pPr>
              <w:jc w:val="center"/>
              <w:rPr>
                <w:rFonts w:ascii="Calibri" w:eastAsiaTheme="minorHAnsi" w:hAnsi="Calibri"/>
                <w:sz w:val="20"/>
              </w:rPr>
            </w:pPr>
            <w:r w:rsidRPr="001A37AA">
              <w:rPr>
                <w:sz w:val="20"/>
              </w:rPr>
              <w:t>Vnt. kain</w:t>
            </w:r>
            <w:r>
              <w:rPr>
                <w:sz w:val="20"/>
              </w:rPr>
              <w:t>a</w:t>
            </w:r>
          </w:p>
          <w:p w14:paraId="66A3E902" w14:textId="77777777" w:rsidR="00F03313" w:rsidRPr="001A37AA" w:rsidRDefault="00F03313" w:rsidP="00C90E0F">
            <w:pPr>
              <w:jc w:val="center"/>
              <w:rPr>
                <w:rFonts w:ascii="Calibri" w:eastAsiaTheme="minorHAnsi" w:hAnsi="Calibri"/>
                <w:sz w:val="20"/>
              </w:rPr>
            </w:pPr>
            <w:r w:rsidRPr="001A37AA">
              <w:rPr>
                <w:sz w:val="20"/>
              </w:rPr>
              <w:t>EUR su PVM</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2EEC9C" w14:textId="77777777" w:rsidR="00F03313" w:rsidRPr="001A37AA" w:rsidRDefault="00F03313" w:rsidP="00C90E0F">
            <w:pPr>
              <w:jc w:val="center"/>
              <w:rPr>
                <w:rFonts w:ascii="Calibri" w:eastAsiaTheme="minorHAnsi" w:hAnsi="Calibri"/>
                <w:sz w:val="20"/>
              </w:rPr>
            </w:pPr>
            <w:r>
              <w:rPr>
                <w:sz w:val="20"/>
              </w:rPr>
              <w:t>S</w:t>
            </w:r>
            <w:r w:rsidRPr="001A37AA">
              <w:rPr>
                <w:sz w:val="20"/>
              </w:rPr>
              <w:t>uma EUR be PVM</w:t>
            </w:r>
          </w:p>
        </w:tc>
      </w:tr>
      <w:tr w:rsidR="00F03313" w:rsidRPr="001A37AA" w14:paraId="43B0802C" w14:textId="77777777" w:rsidTr="00905A3E">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557D880" w14:textId="7590102B" w:rsidR="00F03313" w:rsidRPr="000C4B87" w:rsidRDefault="00F03313" w:rsidP="00F03313">
            <w:pPr>
              <w:jc w:val="center"/>
              <w:rPr>
                <w:b/>
                <w:sz w:val="20"/>
              </w:rPr>
            </w:pPr>
            <w:r>
              <w:rPr>
                <w:b/>
                <w:sz w:val="20"/>
              </w:rPr>
              <w:t>13</w:t>
            </w:r>
          </w:p>
        </w:tc>
        <w:tc>
          <w:tcPr>
            <w:tcW w:w="245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E4EEE9" w14:textId="77777777" w:rsidR="00F03313" w:rsidRDefault="006B2604" w:rsidP="00C90E0F">
            <w:pPr>
              <w:rPr>
                <w:sz w:val="21"/>
                <w:szCs w:val="21"/>
              </w:rPr>
            </w:pPr>
            <w:r>
              <w:rPr>
                <w:sz w:val="21"/>
                <w:szCs w:val="21"/>
              </w:rPr>
              <w:t>Elektroterapijos prietaisas stimuliacijai</w:t>
            </w:r>
          </w:p>
          <w:p w14:paraId="4619A6DA" w14:textId="3BE81EF2" w:rsidR="00C136BE" w:rsidRPr="00530A8C" w:rsidRDefault="00C136BE" w:rsidP="00C90E0F">
            <w:pPr>
              <w:rPr>
                <w:b/>
                <w:sz w:val="21"/>
                <w:szCs w:val="21"/>
              </w:rPr>
            </w:pPr>
            <w:r>
              <w:rPr>
                <w:sz w:val="21"/>
                <w:szCs w:val="21"/>
              </w:rPr>
              <w:t>DUO 200</w:t>
            </w:r>
          </w:p>
        </w:tc>
        <w:tc>
          <w:tcPr>
            <w:tcW w:w="15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015AFE" w14:textId="77777777" w:rsidR="00F03313" w:rsidRDefault="00C136BE" w:rsidP="00C90E0F">
            <w:pPr>
              <w:jc w:val="center"/>
              <w:rPr>
                <w:sz w:val="20"/>
              </w:rPr>
            </w:pPr>
            <w:proofErr w:type="spellStart"/>
            <w:r>
              <w:rPr>
                <w:sz w:val="20"/>
              </w:rPr>
              <w:t>GymnaUniphy</w:t>
            </w:r>
            <w:proofErr w:type="spellEnd"/>
          </w:p>
          <w:p w14:paraId="6122D8E1" w14:textId="538FC0D1" w:rsidR="00C136BE" w:rsidRPr="001A37AA" w:rsidRDefault="00C136BE" w:rsidP="00C90E0F">
            <w:pPr>
              <w:jc w:val="center"/>
              <w:rPr>
                <w:sz w:val="20"/>
              </w:rPr>
            </w:pPr>
            <w:r w:rsidRPr="00C136BE">
              <w:rPr>
                <w:sz w:val="20"/>
              </w:rPr>
              <w:t>320.220</w:t>
            </w:r>
          </w:p>
        </w:tc>
        <w:tc>
          <w:tcPr>
            <w:tcW w:w="5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E707DB" w14:textId="01E7DD67" w:rsidR="00F03313" w:rsidRPr="001A37AA" w:rsidRDefault="00F03313" w:rsidP="00C90E0F">
            <w:pPr>
              <w:ind w:right="-108"/>
              <w:jc w:val="center"/>
              <w:rPr>
                <w:sz w:val="20"/>
              </w:rPr>
            </w:pPr>
            <w:r>
              <w:rPr>
                <w:sz w:val="20"/>
              </w:rPr>
              <w:t>1</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A25276A" w14:textId="1ED4A9DC" w:rsidR="00F03313" w:rsidRPr="001A37AA" w:rsidRDefault="00C136BE" w:rsidP="00C90E0F">
            <w:pPr>
              <w:jc w:val="center"/>
              <w:rPr>
                <w:sz w:val="20"/>
              </w:rPr>
            </w:pPr>
            <w:r>
              <w:rPr>
                <w:sz w:val="20"/>
              </w:rPr>
              <w:t>21</w:t>
            </w:r>
          </w:p>
        </w:tc>
        <w:tc>
          <w:tcPr>
            <w:tcW w:w="1134" w:type="dxa"/>
            <w:tcBorders>
              <w:top w:val="single" w:sz="4" w:space="0" w:color="auto"/>
              <w:left w:val="single" w:sz="4" w:space="0" w:color="auto"/>
              <w:bottom w:val="single" w:sz="4" w:space="0" w:color="auto"/>
              <w:right w:val="single" w:sz="8" w:space="0" w:color="auto"/>
            </w:tcBorders>
            <w:vAlign w:val="center"/>
          </w:tcPr>
          <w:p w14:paraId="4E65D297" w14:textId="5F8527C6" w:rsidR="00F03313" w:rsidRPr="00A33741" w:rsidRDefault="00C136BE" w:rsidP="00C90E0F">
            <w:pPr>
              <w:jc w:val="center"/>
              <w:rPr>
                <w:sz w:val="20"/>
              </w:rPr>
            </w:pPr>
            <w:r>
              <w:rPr>
                <w:sz w:val="20"/>
              </w:rPr>
              <w:t>2530,00</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4CD6D4" w14:textId="088A85C7" w:rsidR="00F03313" w:rsidRPr="001A37AA" w:rsidRDefault="00C136BE" w:rsidP="00C90E0F">
            <w:pPr>
              <w:jc w:val="center"/>
              <w:rPr>
                <w:sz w:val="20"/>
              </w:rPr>
            </w:pPr>
            <w:r>
              <w:rPr>
                <w:sz w:val="20"/>
              </w:rPr>
              <w:t>3061,30</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5DA530A" w14:textId="453AD20C" w:rsidR="00F03313" w:rsidRPr="001A37AA" w:rsidRDefault="00C136BE" w:rsidP="00C90E0F">
            <w:pPr>
              <w:jc w:val="center"/>
              <w:rPr>
                <w:sz w:val="20"/>
              </w:rPr>
            </w:pPr>
            <w:r>
              <w:rPr>
                <w:sz w:val="20"/>
              </w:rPr>
              <w:t>2530,00</w:t>
            </w:r>
          </w:p>
        </w:tc>
      </w:tr>
      <w:tr w:rsidR="00F03313" w:rsidRPr="001A37AA" w14:paraId="0F880528" w14:textId="77777777" w:rsidTr="00905A3E">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1F425" w14:textId="77777777" w:rsidR="00F03313" w:rsidRPr="001A37AA" w:rsidRDefault="00F03313" w:rsidP="00C90E0F">
            <w:pPr>
              <w:ind w:firstLine="414"/>
              <w:jc w:val="right"/>
              <w:rPr>
                <w:rFonts w:ascii="Calibri" w:eastAsiaTheme="minorHAnsi" w:hAnsi="Calibri"/>
                <w:b/>
                <w:bCs/>
                <w:color w:val="000000"/>
                <w:sz w:val="20"/>
              </w:rPr>
            </w:pPr>
            <w:r w:rsidRPr="001A37AA">
              <w:rPr>
                <w:b/>
                <w:bCs/>
                <w:sz w:val="20"/>
              </w:rPr>
              <w:t>PVM suma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01951" w14:textId="143D8F71" w:rsidR="00F03313" w:rsidRPr="001A37AA" w:rsidRDefault="00C136BE" w:rsidP="00C136BE">
            <w:pPr>
              <w:ind w:firstLine="307"/>
              <w:jc w:val="both"/>
              <w:rPr>
                <w:rFonts w:ascii="Calibri" w:eastAsiaTheme="minorHAnsi" w:hAnsi="Calibri"/>
                <w:b/>
                <w:bCs/>
                <w:color w:val="000000"/>
                <w:sz w:val="20"/>
              </w:rPr>
            </w:pPr>
            <w:r>
              <w:rPr>
                <w:rFonts w:ascii="Calibri" w:eastAsiaTheme="minorHAnsi" w:hAnsi="Calibri"/>
                <w:b/>
                <w:bCs/>
                <w:color w:val="000000"/>
                <w:sz w:val="20"/>
              </w:rPr>
              <w:t>531,30</w:t>
            </w:r>
          </w:p>
        </w:tc>
      </w:tr>
      <w:tr w:rsidR="00F03313" w:rsidRPr="001A37AA" w14:paraId="50571A61" w14:textId="77777777" w:rsidTr="00905A3E">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A8301" w14:textId="77777777" w:rsidR="00F03313" w:rsidRPr="001A37AA" w:rsidRDefault="00F03313" w:rsidP="00C90E0F">
            <w:pPr>
              <w:ind w:firstLine="414"/>
              <w:jc w:val="right"/>
              <w:rPr>
                <w:b/>
                <w:bCs/>
                <w:sz w:val="20"/>
              </w:rPr>
            </w:pPr>
            <w:r>
              <w:rPr>
                <w:b/>
                <w:bCs/>
                <w:sz w:val="20"/>
              </w:rPr>
              <w:t>Bendra s</w:t>
            </w:r>
            <w:r w:rsidRPr="001A37AA">
              <w:rPr>
                <w:b/>
                <w:bCs/>
                <w:sz w:val="20"/>
              </w:rPr>
              <w:t>uma EUR su PVM</w:t>
            </w:r>
          </w:p>
          <w:p w14:paraId="0FC0B567" w14:textId="594433D8" w:rsidR="00F03313" w:rsidRPr="001A37AA" w:rsidRDefault="00F03313" w:rsidP="00905A3E">
            <w:pPr>
              <w:ind w:firstLine="22"/>
              <w:jc w:val="right"/>
              <w:rPr>
                <w:rFonts w:ascii="Calibri" w:eastAsiaTheme="minorHAnsi" w:hAnsi="Calibri"/>
                <w:b/>
                <w:bCs/>
                <w:color w:val="000000"/>
                <w:sz w:val="20"/>
              </w:rPr>
            </w:pPr>
            <w:r>
              <w:rPr>
                <w:b/>
                <w:bCs/>
                <w:sz w:val="20"/>
              </w:rPr>
              <w:t>Bendra pasiūlymo s</w:t>
            </w:r>
            <w:r w:rsidRPr="001A37AA">
              <w:rPr>
                <w:b/>
                <w:bCs/>
                <w:sz w:val="20"/>
              </w:rPr>
              <w:t>uma žodžiais (</w:t>
            </w:r>
            <w:r w:rsidR="007E2F22">
              <w:rPr>
                <w:b/>
                <w:bCs/>
                <w:sz w:val="20"/>
              </w:rPr>
              <w:t>trys tūkstančiai šešiasdešimt vienas euras, 30 centų</w:t>
            </w:r>
            <w:r w:rsidRPr="001A37AA">
              <w:rPr>
                <w:b/>
                <w:bCs/>
                <w:sz w:val="20"/>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FBE397" w14:textId="34D5D20F" w:rsidR="00F03313" w:rsidRPr="001A37AA" w:rsidRDefault="00C136BE" w:rsidP="00C136BE">
            <w:pPr>
              <w:ind w:firstLine="166"/>
              <w:jc w:val="both"/>
              <w:rPr>
                <w:rFonts w:ascii="Calibri" w:eastAsiaTheme="minorHAnsi" w:hAnsi="Calibri"/>
                <w:b/>
                <w:bCs/>
                <w:color w:val="000000"/>
                <w:sz w:val="20"/>
              </w:rPr>
            </w:pPr>
            <w:r>
              <w:rPr>
                <w:rFonts w:ascii="Calibri" w:eastAsiaTheme="minorHAnsi" w:hAnsi="Calibri"/>
                <w:b/>
                <w:bCs/>
                <w:color w:val="000000"/>
                <w:sz w:val="20"/>
              </w:rPr>
              <w:t>3061,30</w:t>
            </w:r>
          </w:p>
        </w:tc>
      </w:tr>
    </w:tbl>
    <w:p w14:paraId="15F6B7D6" w14:textId="77777777" w:rsidR="0025398C" w:rsidRDefault="0025398C" w:rsidP="00E47482">
      <w:pPr>
        <w:jc w:val="both"/>
        <w:rPr>
          <w:b/>
          <w:sz w:val="10"/>
          <w:szCs w:val="10"/>
        </w:rPr>
      </w:pPr>
    </w:p>
    <w:tbl>
      <w:tblPr>
        <w:tblW w:w="9921" w:type="dxa"/>
        <w:tblInd w:w="7" w:type="dxa"/>
        <w:tblLayout w:type="fixed"/>
        <w:tblCellMar>
          <w:left w:w="0" w:type="dxa"/>
          <w:right w:w="0" w:type="dxa"/>
        </w:tblCellMar>
        <w:tblLook w:val="04A0" w:firstRow="1" w:lastRow="0" w:firstColumn="1" w:lastColumn="0" w:noHBand="0" w:noVBand="1"/>
      </w:tblPr>
      <w:tblGrid>
        <w:gridCol w:w="952"/>
        <w:gridCol w:w="2297"/>
        <w:gridCol w:w="1422"/>
        <w:gridCol w:w="856"/>
        <w:gridCol w:w="708"/>
        <w:gridCol w:w="1134"/>
        <w:gridCol w:w="1276"/>
        <w:gridCol w:w="1276"/>
      </w:tblGrid>
      <w:tr w:rsidR="00370B56" w:rsidRPr="001A37AA" w14:paraId="7853A087" w14:textId="77777777" w:rsidTr="007E2F22">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2461449" w14:textId="15FA94AF" w:rsidR="00370B56" w:rsidRPr="001A37AA" w:rsidRDefault="00370B56" w:rsidP="00C90E0F">
            <w:pPr>
              <w:jc w:val="center"/>
              <w:rPr>
                <w:sz w:val="20"/>
              </w:rPr>
            </w:pPr>
            <w:r w:rsidRPr="001A37AA">
              <w:rPr>
                <w:sz w:val="20"/>
              </w:rPr>
              <w:t>Pirkimo dalies</w:t>
            </w:r>
          </w:p>
          <w:p w14:paraId="4584F675" w14:textId="77777777" w:rsidR="00370B56" w:rsidRPr="001A37AA" w:rsidRDefault="00370B56" w:rsidP="00C90E0F">
            <w:pPr>
              <w:jc w:val="center"/>
              <w:rPr>
                <w:rFonts w:eastAsiaTheme="minorHAnsi"/>
                <w:sz w:val="20"/>
              </w:rPr>
            </w:pPr>
            <w:r w:rsidRPr="001A37AA">
              <w:rPr>
                <w:sz w:val="20"/>
              </w:rPr>
              <w:t>Nr.</w:t>
            </w:r>
          </w:p>
        </w:tc>
        <w:tc>
          <w:tcPr>
            <w:tcW w:w="229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EFBA5A" w14:textId="77777777" w:rsidR="00370B56" w:rsidRPr="001A37AA" w:rsidRDefault="00370B56" w:rsidP="00C90E0F">
            <w:pPr>
              <w:jc w:val="center"/>
              <w:rPr>
                <w:rFonts w:ascii="Calibri" w:eastAsiaTheme="minorHAnsi" w:hAnsi="Calibri"/>
                <w:sz w:val="20"/>
              </w:rPr>
            </w:pPr>
            <w:r w:rsidRPr="001A37AA">
              <w:rPr>
                <w:sz w:val="20"/>
              </w:rPr>
              <w:t>Prekės pavadinimas</w:t>
            </w:r>
          </w:p>
        </w:tc>
        <w:tc>
          <w:tcPr>
            <w:tcW w:w="142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CCCBFD" w14:textId="77777777" w:rsidR="00370B56" w:rsidRPr="001A37AA" w:rsidRDefault="00370B56" w:rsidP="00C90E0F">
            <w:pPr>
              <w:jc w:val="center"/>
              <w:rPr>
                <w:rFonts w:ascii="Calibri" w:eastAsiaTheme="minorHAnsi" w:hAnsi="Calibri"/>
                <w:sz w:val="20"/>
              </w:rPr>
            </w:pPr>
            <w:r w:rsidRPr="001A37AA">
              <w:rPr>
                <w:sz w:val="20"/>
              </w:rPr>
              <w:t>Prekės gamintojas, kodas</w:t>
            </w:r>
          </w:p>
        </w:tc>
        <w:tc>
          <w:tcPr>
            <w:tcW w:w="85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BA72B7" w14:textId="77777777" w:rsidR="00370B56" w:rsidRPr="001A37AA" w:rsidRDefault="00370B56" w:rsidP="00C90E0F">
            <w:pPr>
              <w:ind w:right="-108"/>
              <w:jc w:val="center"/>
              <w:rPr>
                <w:rFonts w:ascii="Calibri" w:eastAsiaTheme="minorHAnsi" w:hAnsi="Calibri"/>
                <w:sz w:val="20"/>
              </w:rPr>
            </w:pPr>
            <w:r>
              <w:rPr>
                <w:sz w:val="20"/>
              </w:rPr>
              <w:t>K</w:t>
            </w:r>
            <w:r w:rsidRPr="001A37AA">
              <w:rPr>
                <w:sz w:val="20"/>
              </w:rPr>
              <w:t>iekis, vnt.</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CFAD19" w14:textId="77777777" w:rsidR="00370B56" w:rsidRPr="001A37AA" w:rsidRDefault="00370B56" w:rsidP="00C90E0F">
            <w:pPr>
              <w:jc w:val="center"/>
              <w:rPr>
                <w:rFonts w:ascii="Calibri" w:eastAsiaTheme="minorHAnsi" w:hAnsi="Calibri"/>
                <w:sz w:val="20"/>
              </w:rPr>
            </w:pPr>
            <w:r w:rsidRPr="001A37AA">
              <w:rPr>
                <w:sz w:val="20"/>
              </w:rPr>
              <w:t xml:space="preserve">PVM dydis </w:t>
            </w:r>
            <w:r w:rsidRPr="000D25E6">
              <w:rPr>
                <w:sz w:val="20"/>
              </w:rPr>
              <w:t>%</w:t>
            </w:r>
          </w:p>
        </w:tc>
        <w:tc>
          <w:tcPr>
            <w:tcW w:w="1134" w:type="dxa"/>
            <w:tcBorders>
              <w:top w:val="single" w:sz="4" w:space="0" w:color="auto"/>
              <w:left w:val="single" w:sz="4" w:space="0" w:color="auto"/>
              <w:bottom w:val="single" w:sz="4" w:space="0" w:color="auto"/>
              <w:right w:val="single" w:sz="8" w:space="0" w:color="auto"/>
            </w:tcBorders>
          </w:tcPr>
          <w:p w14:paraId="57307105" w14:textId="77777777" w:rsidR="00370B56" w:rsidRPr="00A33741" w:rsidRDefault="00370B56" w:rsidP="00C90E0F">
            <w:pPr>
              <w:jc w:val="center"/>
              <w:rPr>
                <w:rFonts w:ascii="Calibri" w:eastAsiaTheme="minorHAnsi" w:hAnsi="Calibri"/>
                <w:sz w:val="20"/>
              </w:rPr>
            </w:pPr>
            <w:r w:rsidRPr="00A33741">
              <w:rPr>
                <w:sz w:val="20"/>
              </w:rPr>
              <w:t>Vnt. kain</w:t>
            </w:r>
            <w:r>
              <w:rPr>
                <w:sz w:val="20"/>
              </w:rPr>
              <w:t>a</w:t>
            </w:r>
          </w:p>
          <w:p w14:paraId="786CBDF4" w14:textId="77777777" w:rsidR="00370B56" w:rsidRPr="001A37AA" w:rsidRDefault="00370B56" w:rsidP="00C90E0F">
            <w:pPr>
              <w:jc w:val="center"/>
              <w:rPr>
                <w:sz w:val="20"/>
              </w:rPr>
            </w:pPr>
            <w:r w:rsidRPr="001A37AA">
              <w:rPr>
                <w:sz w:val="20"/>
              </w:rPr>
              <w:t>EUR be</w:t>
            </w:r>
          </w:p>
          <w:p w14:paraId="7EC0447B" w14:textId="77777777" w:rsidR="00370B56" w:rsidRPr="001A37AA" w:rsidRDefault="00370B56" w:rsidP="00C90E0F">
            <w:pPr>
              <w:jc w:val="center"/>
              <w:rPr>
                <w:rFonts w:ascii="Calibri" w:eastAsiaTheme="minorHAnsi" w:hAnsi="Calibri"/>
                <w:sz w:val="20"/>
              </w:rPr>
            </w:pPr>
            <w:r w:rsidRPr="001A37AA">
              <w:rPr>
                <w:sz w:val="20"/>
              </w:rPr>
              <w:t>PVM</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1012DA" w14:textId="77777777" w:rsidR="00370B56" w:rsidRPr="001A37AA" w:rsidRDefault="00370B56" w:rsidP="00C90E0F">
            <w:pPr>
              <w:jc w:val="center"/>
              <w:rPr>
                <w:rFonts w:ascii="Calibri" w:eastAsiaTheme="minorHAnsi" w:hAnsi="Calibri"/>
                <w:sz w:val="20"/>
              </w:rPr>
            </w:pPr>
            <w:r w:rsidRPr="001A37AA">
              <w:rPr>
                <w:sz w:val="20"/>
              </w:rPr>
              <w:t>Vnt. kain</w:t>
            </w:r>
            <w:r>
              <w:rPr>
                <w:sz w:val="20"/>
              </w:rPr>
              <w:t>a</w:t>
            </w:r>
          </w:p>
          <w:p w14:paraId="50B00BE3" w14:textId="77777777" w:rsidR="00370B56" w:rsidRPr="001A37AA" w:rsidRDefault="00370B56" w:rsidP="00C90E0F">
            <w:pPr>
              <w:jc w:val="center"/>
              <w:rPr>
                <w:rFonts w:ascii="Calibri" w:eastAsiaTheme="minorHAnsi" w:hAnsi="Calibri"/>
                <w:sz w:val="20"/>
              </w:rPr>
            </w:pPr>
            <w:r w:rsidRPr="001A37AA">
              <w:rPr>
                <w:sz w:val="20"/>
              </w:rPr>
              <w:t>EUR su PVM</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C4E360" w14:textId="77777777" w:rsidR="00370B56" w:rsidRPr="001A37AA" w:rsidRDefault="00370B56" w:rsidP="00C90E0F">
            <w:pPr>
              <w:jc w:val="center"/>
              <w:rPr>
                <w:rFonts w:ascii="Calibri" w:eastAsiaTheme="minorHAnsi" w:hAnsi="Calibri"/>
                <w:sz w:val="20"/>
              </w:rPr>
            </w:pPr>
            <w:r>
              <w:rPr>
                <w:sz w:val="20"/>
              </w:rPr>
              <w:t>S</w:t>
            </w:r>
            <w:r w:rsidRPr="001A37AA">
              <w:rPr>
                <w:sz w:val="20"/>
              </w:rPr>
              <w:t>uma EUR be PVM</w:t>
            </w:r>
          </w:p>
        </w:tc>
      </w:tr>
      <w:tr w:rsidR="00370B56" w:rsidRPr="001A37AA" w14:paraId="111EAE02" w14:textId="77777777" w:rsidTr="007E2F22">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B426643" w14:textId="5543E053" w:rsidR="00370B56" w:rsidRPr="000C4B87" w:rsidRDefault="00370B56" w:rsidP="00370B56">
            <w:pPr>
              <w:jc w:val="center"/>
              <w:rPr>
                <w:b/>
                <w:sz w:val="20"/>
              </w:rPr>
            </w:pPr>
            <w:r>
              <w:rPr>
                <w:b/>
                <w:sz w:val="20"/>
              </w:rPr>
              <w:t>14</w:t>
            </w:r>
          </w:p>
        </w:tc>
        <w:tc>
          <w:tcPr>
            <w:tcW w:w="22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F7FB36" w14:textId="77777777" w:rsidR="00370B56" w:rsidRDefault="006B2604" w:rsidP="00C90E0F">
            <w:pPr>
              <w:rPr>
                <w:sz w:val="21"/>
                <w:szCs w:val="21"/>
              </w:rPr>
            </w:pPr>
            <w:r>
              <w:rPr>
                <w:sz w:val="21"/>
                <w:szCs w:val="21"/>
              </w:rPr>
              <w:t>Sūkurinė vonelė</w:t>
            </w:r>
          </w:p>
          <w:p w14:paraId="7D59DEB2" w14:textId="103A8381" w:rsidR="00C136BE" w:rsidRPr="00530A8C" w:rsidRDefault="00C136BE" w:rsidP="003E03B5">
            <w:pPr>
              <w:rPr>
                <w:b/>
                <w:sz w:val="21"/>
                <w:szCs w:val="21"/>
              </w:rPr>
            </w:pPr>
            <w:r>
              <w:rPr>
                <w:sz w:val="21"/>
                <w:szCs w:val="21"/>
              </w:rPr>
              <w:t>PIZA</w:t>
            </w:r>
            <w:r w:rsidR="003E03B5">
              <w:rPr>
                <w:sz w:val="21"/>
                <w:szCs w:val="21"/>
              </w:rPr>
              <w:t>R</w:t>
            </w:r>
            <w:r>
              <w:rPr>
                <w:sz w:val="21"/>
                <w:szCs w:val="21"/>
              </w:rPr>
              <w:t>RO</w:t>
            </w:r>
          </w:p>
        </w:tc>
        <w:tc>
          <w:tcPr>
            <w:tcW w:w="142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BF8D4E0" w14:textId="77777777" w:rsidR="00370B56" w:rsidRDefault="00C136BE" w:rsidP="00C90E0F">
            <w:pPr>
              <w:jc w:val="center"/>
              <w:rPr>
                <w:sz w:val="20"/>
              </w:rPr>
            </w:pPr>
            <w:r>
              <w:rPr>
                <w:sz w:val="20"/>
              </w:rPr>
              <w:t>Technomex</w:t>
            </w:r>
          </w:p>
          <w:p w14:paraId="7BC14201" w14:textId="24E97082" w:rsidR="00C136BE" w:rsidRPr="001A37AA" w:rsidRDefault="00C136BE" w:rsidP="00C90E0F">
            <w:pPr>
              <w:jc w:val="center"/>
              <w:rPr>
                <w:sz w:val="20"/>
              </w:rPr>
            </w:pPr>
            <w:r w:rsidRPr="00C136BE">
              <w:rPr>
                <w:sz w:val="20"/>
              </w:rPr>
              <w:t>01.501.086</w:t>
            </w:r>
          </w:p>
        </w:tc>
        <w:tc>
          <w:tcPr>
            <w:tcW w:w="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0E1D92" w14:textId="1B4391B0" w:rsidR="00370B56" w:rsidRPr="001A37AA" w:rsidRDefault="006B2604" w:rsidP="00C90E0F">
            <w:pPr>
              <w:ind w:right="-108"/>
              <w:jc w:val="center"/>
              <w:rPr>
                <w:sz w:val="20"/>
              </w:rPr>
            </w:pPr>
            <w:r>
              <w:rPr>
                <w:sz w:val="20"/>
              </w:rPr>
              <w:t>2</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913198" w14:textId="0CF89323" w:rsidR="00370B56" w:rsidRPr="001A37AA" w:rsidRDefault="008D2203" w:rsidP="00C90E0F">
            <w:pPr>
              <w:jc w:val="center"/>
              <w:rPr>
                <w:sz w:val="20"/>
              </w:rPr>
            </w:pPr>
            <w:r>
              <w:rPr>
                <w:sz w:val="20"/>
              </w:rPr>
              <w:t>21</w:t>
            </w:r>
          </w:p>
        </w:tc>
        <w:tc>
          <w:tcPr>
            <w:tcW w:w="1134" w:type="dxa"/>
            <w:tcBorders>
              <w:top w:val="single" w:sz="4" w:space="0" w:color="auto"/>
              <w:left w:val="single" w:sz="4" w:space="0" w:color="auto"/>
              <w:bottom w:val="single" w:sz="4" w:space="0" w:color="auto"/>
              <w:right w:val="single" w:sz="8" w:space="0" w:color="auto"/>
            </w:tcBorders>
            <w:vAlign w:val="center"/>
          </w:tcPr>
          <w:p w14:paraId="75287FF6" w14:textId="357C4244" w:rsidR="00370B56" w:rsidRPr="00A33741" w:rsidRDefault="00A66750" w:rsidP="00C90E0F">
            <w:pPr>
              <w:jc w:val="center"/>
              <w:rPr>
                <w:sz w:val="20"/>
              </w:rPr>
            </w:pPr>
            <w:r>
              <w:rPr>
                <w:sz w:val="20"/>
              </w:rPr>
              <w:t>2980</w:t>
            </w:r>
            <w:r w:rsidR="008D2203">
              <w:rPr>
                <w:sz w:val="20"/>
              </w:rPr>
              <w:t>,00</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C2085D" w14:textId="5EC6CE8A" w:rsidR="00370B56" w:rsidRPr="001A37AA" w:rsidRDefault="00A66750" w:rsidP="00C90E0F">
            <w:pPr>
              <w:jc w:val="center"/>
              <w:rPr>
                <w:sz w:val="20"/>
              </w:rPr>
            </w:pPr>
            <w:r>
              <w:rPr>
                <w:sz w:val="20"/>
              </w:rPr>
              <w:t>3605,80</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C7A557" w14:textId="38F6DC6D" w:rsidR="00370B56" w:rsidRPr="001A37AA" w:rsidRDefault="00A66750" w:rsidP="00C90E0F">
            <w:pPr>
              <w:jc w:val="center"/>
              <w:rPr>
                <w:sz w:val="20"/>
              </w:rPr>
            </w:pPr>
            <w:r>
              <w:rPr>
                <w:sz w:val="20"/>
              </w:rPr>
              <w:t>5960,00</w:t>
            </w:r>
          </w:p>
        </w:tc>
      </w:tr>
      <w:tr w:rsidR="00370B56" w:rsidRPr="001A37AA" w14:paraId="17C9B9CF" w14:textId="77777777" w:rsidTr="007E2F22">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64D6E" w14:textId="640B5F41" w:rsidR="00370B56" w:rsidRPr="001A37AA" w:rsidRDefault="00370B56" w:rsidP="00C90E0F">
            <w:pPr>
              <w:ind w:firstLine="414"/>
              <w:jc w:val="right"/>
              <w:rPr>
                <w:rFonts w:ascii="Calibri" w:eastAsiaTheme="minorHAnsi" w:hAnsi="Calibri"/>
                <w:b/>
                <w:bCs/>
                <w:color w:val="000000"/>
                <w:sz w:val="20"/>
              </w:rPr>
            </w:pPr>
            <w:r w:rsidRPr="001A37AA">
              <w:rPr>
                <w:b/>
                <w:bCs/>
                <w:sz w:val="20"/>
              </w:rPr>
              <w:t>PVM suma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D55279" w14:textId="17822523" w:rsidR="00370B56" w:rsidRPr="001A37AA" w:rsidRDefault="00A66750" w:rsidP="008D2203">
            <w:pPr>
              <w:ind w:firstLine="171"/>
              <w:jc w:val="both"/>
              <w:rPr>
                <w:rFonts w:ascii="Calibri" w:eastAsiaTheme="minorHAnsi" w:hAnsi="Calibri"/>
                <w:b/>
                <w:bCs/>
                <w:color w:val="000000"/>
                <w:sz w:val="20"/>
              </w:rPr>
            </w:pPr>
            <w:r>
              <w:rPr>
                <w:rFonts w:ascii="Calibri" w:eastAsiaTheme="minorHAnsi" w:hAnsi="Calibri"/>
                <w:b/>
                <w:bCs/>
                <w:color w:val="000000"/>
                <w:sz w:val="20"/>
              </w:rPr>
              <w:t>1251,60</w:t>
            </w:r>
          </w:p>
        </w:tc>
      </w:tr>
      <w:tr w:rsidR="00370B56" w:rsidRPr="001A37AA" w14:paraId="559D4334" w14:textId="77777777" w:rsidTr="007E2F22">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A0979" w14:textId="77777777" w:rsidR="00370B56" w:rsidRPr="001A37AA" w:rsidRDefault="00370B56" w:rsidP="00C90E0F">
            <w:pPr>
              <w:ind w:firstLine="414"/>
              <w:jc w:val="right"/>
              <w:rPr>
                <w:b/>
                <w:bCs/>
                <w:sz w:val="20"/>
              </w:rPr>
            </w:pPr>
            <w:r>
              <w:rPr>
                <w:b/>
                <w:bCs/>
                <w:sz w:val="20"/>
              </w:rPr>
              <w:t>Bendra s</w:t>
            </w:r>
            <w:r w:rsidRPr="001A37AA">
              <w:rPr>
                <w:b/>
                <w:bCs/>
                <w:sz w:val="20"/>
              </w:rPr>
              <w:t>uma EUR su PVM</w:t>
            </w:r>
          </w:p>
          <w:p w14:paraId="1D7A478B" w14:textId="1A41D9F1" w:rsidR="00370B56" w:rsidRPr="001A37AA" w:rsidRDefault="00370B56" w:rsidP="00A66750">
            <w:pPr>
              <w:jc w:val="right"/>
              <w:rPr>
                <w:rFonts w:ascii="Calibri" w:eastAsiaTheme="minorHAnsi" w:hAnsi="Calibri"/>
                <w:b/>
                <w:bCs/>
                <w:color w:val="000000"/>
                <w:sz w:val="20"/>
              </w:rPr>
            </w:pPr>
            <w:r>
              <w:rPr>
                <w:b/>
                <w:bCs/>
                <w:sz w:val="20"/>
              </w:rPr>
              <w:t>Bendra pasiūlymo s</w:t>
            </w:r>
            <w:r w:rsidRPr="001A37AA">
              <w:rPr>
                <w:b/>
                <w:bCs/>
                <w:sz w:val="20"/>
              </w:rPr>
              <w:t>uma žodžiais (</w:t>
            </w:r>
            <w:r w:rsidR="00A66750">
              <w:rPr>
                <w:b/>
                <w:bCs/>
                <w:sz w:val="20"/>
              </w:rPr>
              <w:t>Septyni tūkstančiai du šimtai vienuolika eurų, 60</w:t>
            </w:r>
            <w:r w:rsidR="007E2F22">
              <w:rPr>
                <w:b/>
                <w:bCs/>
                <w:sz w:val="20"/>
              </w:rPr>
              <w:t xml:space="preserve"> centų</w:t>
            </w:r>
            <w:r w:rsidRPr="001A37AA">
              <w:rPr>
                <w:b/>
                <w:bCs/>
                <w:sz w:val="20"/>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75824" w14:textId="5D411046" w:rsidR="00370B56" w:rsidRPr="001A37AA" w:rsidRDefault="00A66750" w:rsidP="008D2203">
            <w:pPr>
              <w:ind w:firstLine="171"/>
              <w:jc w:val="both"/>
              <w:rPr>
                <w:rFonts w:ascii="Calibri" w:eastAsiaTheme="minorHAnsi" w:hAnsi="Calibri"/>
                <w:b/>
                <w:bCs/>
                <w:color w:val="000000"/>
                <w:sz w:val="20"/>
              </w:rPr>
            </w:pPr>
            <w:r>
              <w:rPr>
                <w:rFonts w:ascii="Calibri" w:eastAsiaTheme="minorHAnsi" w:hAnsi="Calibri"/>
                <w:b/>
                <w:bCs/>
                <w:color w:val="000000"/>
                <w:sz w:val="20"/>
              </w:rPr>
              <w:t>7211,60</w:t>
            </w:r>
          </w:p>
        </w:tc>
      </w:tr>
      <w:tr w:rsidR="0021447A" w:rsidRPr="001A37AA" w14:paraId="71CFEBE1" w14:textId="77777777" w:rsidTr="007E2F22">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3F33B77" w14:textId="77777777" w:rsidR="0021447A" w:rsidRPr="001A37AA" w:rsidRDefault="0021447A" w:rsidP="00227954">
            <w:pPr>
              <w:jc w:val="center"/>
              <w:rPr>
                <w:sz w:val="20"/>
              </w:rPr>
            </w:pPr>
            <w:r w:rsidRPr="001A37AA">
              <w:rPr>
                <w:sz w:val="20"/>
              </w:rPr>
              <w:t>Pirkimo dalies</w:t>
            </w:r>
          </w:p>
          <w:p w14:paraId="453D026C" w14:textId="77777777" w:rsidR="0021447A" w:rsidRPr="001A37AA" w:rsidRDefault="0021447A" w:rsidP="00227954">
            <w:pPr>
              <w:jc w:val="center"/>
              <w:rPr>
                <w:rFonts w:eastAsiaTheme="minorHAnsi"/>
                <w:sz w:val="20"/>
              </w:rPr>
            </w:pPr>
            <w:r w:rsidRPr="001A37AA">
              <w:rPr>
                <w:sz w:val="20"/>
              </w:rPr>
              <w:t>Nr.</w:t>
            </w:r>
          </w:p>
        </w:tc>
        <w:tc>
          <w:tcPr>
            <w:tcW w:w="229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92B9EE" w14:textId="77777777" w:rsidR="0021447A" w:rsidRPr="001A37AA" w:rsidRDefault="0021447A" w:rsidP="00227954">
            <w:pPr>
              <w:jc w:val="center"/>
              <w:rPr>
                <w:rFonts w:ascii="Calibri" w:eastAsiaTheme="minorHAnsi" w:hAnsi="Calibri"/>
                <w:sz w:val="20"/>
              </w:rPr>
            </w:pPr>
            <w:r w:rsidRPr="001A37AA">
              <w:rPr>
                <w:sz w:val="20"/>
              </w:rPr>
              <w:t>Prekės pavadinimas</w:t>
            </w:r>
          </w:p>
        </w:tc>
        <w:tc>
          <w:tcPr>
            <w:tcW w:w="142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7F3D15B" w14:textId="77777777" w:rsidR="0021447A" w:rsidRPr="001A37AA" w:rsidRDefault="0021447A" w:rsidP="00227954">
            <w:pPr>
              <w:jc w:val="center"/>
              <w:rPr>
                <w:rFonts w:ascii="Calibri" w:eastAsiaTheme="minorHAnsi" w:hAnsi="Calibri"/>
                <w:sz w:val="20"/>
              </w:rPr>
            </w:pPr>
            <w:r w:rsidRPr="001A37AA">
              <w:rPr>
                <w:sz w:val="20"/>
              </w:rPr>
              <w:t>Prekės gamintojas, kodas</w:t>
            </w:r>
          </w:p>
        </w:tc>
        <w:tc>
          <w:tcPr>
            <w:tcW w:w="85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FB34721" w14:textId="77777777" w:rsidR="0021447A" w:rsidRPr="001A37AA" w:rsidRDefault="0021447A" w:rsidP="00227954">
            <w:pPr>
              <w:ind w:right="-108"/>
              <w:jc w:val="center"/>
              <w:rPr>
                <w:rFonts w:ascii="Calibri" w:eastAsiaTheme="minorHAnsi" w:hAnsi="Calibri"/>
                <w:sz w:val="20"/>
              </w:rPr>
            </w:pPr>
            <w:r>
              <w:rPr>
                <w:sz w:val="20"/>
              </w:rPr>
              <w:t>K</w:t>
            </w:r>
            <w:r w:rsidRPr="001A37AA">
              <w:rPr>
                <w:sz w:val="20"/>
              </w:rPr>
              <w:t>iekis, vnt.</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BCAA3C" w14:textId="77777777" w:rsidR="0021447A" w:rsidRPr="001A37AA" w:rsidRDefault="0021447A" w:rsidP="00227954">
            <w:pPr>
              <w:jc w:val="center"/>
              <w:rPr>
                <w:rFonts w:ascii="Calibri" w:eastAsiaTheme="minorHAnsi" w:hAnsi="Calibri"/>
                <w:sz w:val="20"/>
              </w:rPr>
            </w:pPr>
            <w:r w:rsidRPr="001A37AA">
              <w:rPr>
                <w:sz w:val="20"/>
              </w:rPr>
              <w:t xml:space="preserve">PVM dydis </w:t>
            </w:r>
            <w:r w:rsidRPr="000D25E6">
              <w:rPr>
                <w:sz w:val="20"/>
              </w:rPr>
              <w:t>%</w:t>
            </w:r>
          </w:p>
        </w:tc>
        <w:tc>
          <w:tcPr>
            <w:tcW w:w="1134" w:type="dxa"/>
            <w:tcBorders>
              <w:top w:val="single" w:sz="4" w:space="0" w:color="auto"/>
              <w:left w:val="single" w:sz="4" w:space="0" w:color="auto"/>
              <w:bottom w:val="single" w:sz="4" w:space="0" w:color="auto"/>
              <w:right w:val="single" w:sz="8" w:space="0" w:color="auto"/>
            </w:tcBorders>
          </w:tcPr>
          <w:p w14:paraId="7FDB9330" w14:textId="77777777" w:rsidR="0021447A" w:rsidRPr="00A33741" w:rsidRDefault="0021447A" w:rsidP="00227954">
            <w:pPr>
              <w:jc w:val="center"/>
              <w:rPr>
                <w:rFonts w:ascii="Calibri" w:eastAsiaTheme="minorHAnsi" w:hAnsi="Calibri"/>
                <w:sz w:val="20"/>
              </w:rPr>
            </w:pPr>
            <w:r w:rsidRPr="00A33741">
              <w:rPr>
                <w:sz w:val="20"/>
              </w:rPr>
              <w:t>Vnt. kain</w:t>
            </w:r>
            <w:r>
              <w:rPr>
                <w:sz w:val="20"/>
              </w:rPr>
              <w:t>a</w:t>
            </w:r>
          </w:p>
          <w:p w14:paraId="25AA9F03" w14:textId="77777777" w:rsidR="0021447A" w:rsidRPr="001A37AA" w:rsidRDefault="0021447A" w:rsidP="00227954">
            <w:pPr>
              <w:jc w:val="center"/>
              <w:rPr>
                <w:sz w:val="20"/>
              </w:rPr>
            </w:pPr>
            <w:r w:rsidRPr="001A37AA">
              <w:rPr>
                <w:sz w:val="20"/>
              </w:rPr>
              <w:t>EUR be</w:t>
            </w:r>
          </w:p>
          <w:p w14:paraId="1DA2F242" w14:textId="77777777" w:rsidR="0021447A" w:rsidRPr="001A37AA" w:rsidRDefault="0021447A" w:rsidP="00227954">
            <w:pPr>
              <w:jc w:val="center"/>
              <w:rPr>
                <w:rFonts w:ascii="Calibri" w:eastAsiaTheme="minorHAnsi" w:hAnsi="Calibri"/>
                <w:sz w:val="20"/>
              </w:rPr>
            </w:pPr>
            <w:r w:rsidRPr="001A37AA">
              <w:rPr>
                <w:sz w:val="20"/>
              </w:rPr>
              <w:t>PVM</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34A259" w14:textId="77777777" w:rsidR="0021447A" w:rsidRPr="001A37AA" w:rsidRDefault="0021447A" w:rsidP="00227954">
            <w:pPr>
              <w:jc w:val="center"/>
              <w:rPr>
                <w:rFonts w:ascii="Calibri" w:eastAsiaTheme="minorHAnsi" w:hAnsi="Calibri"/>
                <w:sz w:val="20"/>
              </w:rPr>
            </w:pPr>
            <w:r w:rsidRPr="001A37AA">
              <w:rPr>
                <w:sz w:val="20"/>
              </w:rPr>
              <w:t>Vnt. kain</w:t>
            </w:r>
            <w:r>
              <w:rPr>
                <w:sz w:val="20"/>
              </w:rPr>
              <w:t>a</w:t>
            </w:r>
          </w:p>
          <w:p w14:paraId="7144F809" w14:textId="77777777" w:rsidR="0021447A" w:rsidRPr="001A37AA" w:rsidRDefault="0021447A" w:rsidP="00227954">
            <w:pPr>
              <w:jc w:val="center"/>
              <w:rPr>
                <w:rFonts w:ascii="Calibri" w:eastAsiaTheme="minorHAnsi" w:hAnsi="Calibri"/>
                <w:sz w:val="20"/>
              </w:rPr>
            </w:pPr>
            <w:r w:rsidRPr="001A37AA">
              <w:rPr>
                <w:sz w:val="20"/>
              </w:rPr>
              <w:t>EUR su PVM</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EC6AF3" w14:textId="77777777" w:rsidR="0021447A" w:rsidRPr="001A37AA" w:rsidRDefault="0021447A" w:rsidP="00227954">
            <w:pPr>
              <w:jc w:val="center"/>
              <w:rPr>
                <w:rFonts w:ascii="Calibri" w:eastAsiaTheme="minorHAnsi" w:hAnsi="Calibri"/>
                <w:sz w:val="20"/>
              </w:rPr>
            </w:pPr>
            <w:r>
              <w:rPr>
                <w:sz w:val="20"/>
              </w:rPr>
              <w:t>S</w:t>
            </w:r>
            <w:r w:rsidRPr="001A37AA">
              <w:rPr>
                <w:sz w:val="20"/>
              </w:rPr>
              <w:t>uma EUR be PVM</w:t>
            </w:r>
          </w:p>
        </w:tc>
      </w:tr>
      <w:tr w:rsidR="0021447A" w:rsidRPr="001A37AA" w14:paraId="5AC0F2AD" w14:textId="77777777" w:rsidTr="007E2F22">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098FD77" w14:textId="2B97ABD7" w:rsidR="0021447A" w:rsidRPr="000C4B87" w:rsidRDefault="0021447A" w:rsidP="009434DA">
            <w:pPr>
              <w:jc w:val="center"/>
              <w:rPr>
                <w:b/>
                <w:sz w:val="20"/>
              </w:rPr>
            </w:pPr>
            <w:r>
              <w:rPr>
                <w:b/>
                <w:sz w:val="20"/>
              </w:rPr>
              <w:t>1</w:t>
            </w:r>
            <w:r w:rsidR="009434DA">
              <w:rPr>
                <w:b/>
                <w:sz w:val="20"/>
              </w:rPr>
              <w:t>5</w:t>
            </w:r>
          </w:p>
        </w:tc>
        <w:tc>
          <w:tcPr>
            <w:tcW w:w="22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3DDE28A" w14:textId="77777777" w:rsidR="0021447A" w:rsidRDefault="006B2604" w:rsidP="00227954">
            <w:pPr>
              <w:rPr>
                <w:sz w:val="21"/>
                <w:szCs w:val="21"/>
              </w:rPr>
            </w:pPr>
            <w:r>
              <w:rPr>
                <w:sz w:val="21"/>
                <w:szCs w:val="21"/>
              </w:rPr>
              <w:t>Šviesos terapijos lempa</w:t>
            </w:r>
          </w:p>
          <w:p w14:paraId="18409945" w14:textId="66CC1A59" w:rsidR="008D2203" w:rsidRPr="00905A3E" w:rsidRDefault="007E2F22" w:rsidP="00227954">
            <w:pPr>
              <w:rPr>
                <w:sz w:val="21"/>
                <w:szCs w:val="21"/>
              </w:rPr>
            </w:pPr>
            <w:proofErr w:type="spellStart"/>
            <w:r w:rsidRPr="00905A3E">
              <w:rPr>
                <w:sz w:val="21"/>
                <w:szCs w:val="21"/>
              </w:rPr>
              <w:t>Bioptron</w:t>
            </w:r>
            <w:proofErr w:type="spellEnd"/>
            <w:r w:rsidRPr="00905A3E">
              <w:rPr>
                <w:sz w:val="21"/>
                <w:szCs w:val="21"/>
              </w:rPr>
              <w:t xml:space="preserve"> Pro1 su stovu</w:t>
            </w:r>
          </w:p>
        </w:tc>
        <w:tc>
          <w:tcPr>
            <w:tcW w:w="142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44BA25" w14:textId="4EA81DD5" w:rsidR="0021447A" w:rsidRPr="001A37AA" w:rsidRDefault="00905A3E" w:rsidP="00227954">
            <w:pPr>
              <w:jc w:val="center"/>
              <w:rPr>
                <w:sz w:val="20"/>
              </w:rPr>
            </w:pPr>
            <w:proofErr w:type="spellStart"/>
            <w:r>
              <w:rPr>
                <w:sz w:val="20"/>
              </w:rPr>
              <w:t>Zepter</w:t>
            </w:r>
            <w:proofErr w:type="spellEnd"/>
            <w:r>
              <w:rPr>
                <w:sz w:val="20"/>
              </w:rPr>
              <w:t xml:space="preserve"> International </w:t>
            </w:r>
            <w:r w:rsidR="007E2F22" w:rsidRPr="007E2F22">
              <w:rPr>
                <w:sz w:val="20"/>
              </w:rPr>
              <w:t>PAG-990</w:t>
            </w:r>
            <w:r w:rsidR="007E2F22">
              <w:rPr>
                <w:sz w:val="20"/>
              </w:rPr>
              <w:t xml:space="preserve"> + </w:t>
            </w:r>
            <w:r w:rsidR="007E2F22" w:rsidRPr="007E2F22">
              <w:rPr>
                <w:sz w:val="20"/>
              </w:rPr>
              <w:t>PAG-991-FS</w:t>
            </w:r>
          </w:p>
        </w:tc>
        <w:tc>
          <w:tcPr>
            <w:tcW w:w="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A5DB42" w14:textId="4267C412" w:rsidR="0021447A" w:rsidRPr="001A37AA" w:rsidRDefault="006B2604" w:rsidP="00227954">
            <w:pPr>
              <w:ind w:right="-108"/>
              <w:jc w:val="center"/>
              <w:rPr>
                <w:sz w:val="20"/>
              </w:rPr>
            </w:pPr>
            <w:r>
              <w:rPr>
                <w:sz w:val="20"/>
              </w:rPr>
              <w:t>2</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9D94733" w14:textId="60621437" w:rsidR="0021447A" w:rsidRPr="001A37AA" w:rsidRDefault="007E2F22" w:rsidP="00227954">
            <w:pPr>
              <w:jc w:val="center"/>
              <w:rPr>
                <w:sz w:val="20"/>
              </w:rPr>
            </w:pPr>
            <w:r>
              <w:rPr>
                <w:sz w:val="20"/>
              </w:rPr>
              <w:t>21</w:t>
            </w:r>
          </w:p>
        </w:tc>
        <w:tc>
          <w:tcPr>
            <w:tcW w:w="1134" w:type="dxa"/>
            <w:tcBorders>
              <w:top w:val="single" w:sz="4" w:space="0" w:color="auto"/>
              <w:left w:val="single" w:sz="4" w:space="0" w:color="auto"/>
              <w:bottom w:val="single" w:sz="4" w:space="0" w:color="auto"/>
              <w:right w:val="single" w:sz="8" w:space="0" w:color="auto"/>
            </w:tcBorders>
            <w:vAlign w:val="center"/>
          </w:tcPr>
          <w:p w14:paraId="0F8D34C4" w14:textId="2DAE61BE" w:rsidR="0021447A" w:rsidRPr="00A33741" w:rsidRDefault="007E2F22" w:rsidP="00227954">
            <w:pPr>
              <w:jc w:val="center"/>
              <w:rPr>
                <w:sz w:val="20"/>
              </w:rPr>
            </w:pPr>
            <w:r>
              <w:rPr>
                <w:sz w:val="20"/>
              </w:rPr>
              <w:t>2200,00</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2DF063" w14:textId="5A3352EF" w:rsidR="0021447A" w:rsidRPr="001A37AA" w:rsidRDefault="007E2F22" w:rsidP="00227954">
            <w:pPr>
              <w:jc w:val="center"/>
              <w:rPr>
                <w:sz w:val="20"/>
              </w:rPr>
            </w:pPr>
            <w:r>
              <w:rPr>
                <w:sz w:val="20"/>
              </w:rPr>
              <w:t>2662,00</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6BCDBE" w14:textId="7E018226" w:rsidR="0021447A" w:rsidRPr="001A37AA" w:rsidRDefault="007E2F22" w:rsidP="00227954">
            <w:pPr>
              <w:jc w:val="center"/>
              <w:rPr>
                <w:sz w:val="20"/>
              </w:rPr>
            </w:pPr>
            <w:r>
              <w:rPr>
                <w:sz w:val="20"/>
              </w:rPr>
              <w:t>4400,00</w:t>
            </w:r>
          </w:p>
        </w:tc>
      </w:tr>
      <w:tr w:rsidR="0021447A" w:rsidRPr="001A37AA" w14:paraId="390D91D7" w14:textId="77777777" w:rsidTr="007E2F22">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AAC0B" w14:textId="77777777" w:rsidR="0021447A" w:rsidRPr="001A37AA" w:rsidRDefault="0021447A" w:rsidP="00227954">
            <w:pPr>
              <w:ind w:firstLine="414"/>
              <w:jc w:val="right"/>
              <w:rPr>
                <w:rFonts w:ascii="Calibri" w:eastAsiaTheme="minorHAnsi" w:hAnsi="Calibri"/>
                <w:b/>
                <w:bCs/>
                <w:color w:val="000000"/>
                <w:sz w:val="20"/>
              </w:rPr>
            </w:pPr>
            <w:r w:rsidRPr="001A37AA">
              <w:rPr>
                <w:b/>
                <w:bCs/>
                <w:sz w:val="20"/>
              </w:rPr>
              <w:t>PVM suma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6E9A0" w14:textId="1AEAD827" w:rsidR="0021447A" w:rsidRPr="001A37AA" w:rsidRDefault="007E2F22" w:rsidP="007E2F22">
            <w:pPr>
              <w:ind w:firstLine="302"/>
              <w:jc w:val="both"/>
              <w:rPr>
                <w:rFonts w:ascii="Calibri" w:eastAsiaTheme="minorHAnsi" w:hAnsi="Calibri"/>
                <w:b/>
                <w:bCs/>
                <w:color w:val="000000"/>
                <w:sz w:val="20"/>
              </w:rPr>
            </w:pPr>
            <w:r>
              <w:rPr>
                <w:rFonts w:ascii="Calibri" w:eastAsiaTheme="minorHAnsi" w:hAnsi="Calibri"/>
                <w:b/>
                <w:bCs/>
                <w:color w:val="000000"/>
                <w:sz w:val="20"/>
              </w:rPr>
              <w:t>924,00</w:t>
            </w:r>
          </w:p>
        </w:tc>
      </w:tr>
      <w:tr w:rsidR="0021447A" w:rsidRPr="001A37AA" w14:paraId="7E43100E" w14:textId="77777777" w:rsidTr="007E2F22">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0C28A" w14:textId="77777777" w:rsidR="0021447A" w:rsidRPr="001A37AA" w:rsidRDefault="0021447A" w:rsidP="00227954">
            <w:pPr>
              <w:ind w:firstLine="414"/>
              <w:jc w:val="right"/>
              <w:rPr>
                <w:b/>
                <w:bCs/>
                <w:sz w:val="20"/>
              </w:rPr>
            </w:pPr>
            <w:r>
              <w:rPr>
                <w:b/>
                <w:bCs/>
                <w:sz w:val="20"/>
              </w:rPr>
              <w:t>Bendra s</w:t>
            </w:r>
            <w:r w:rsidRPr="001A37AA">
              <w:rPr>
                <w:b/>
                <w:bCs/>
                <w:sz w:val="20"/>
              </w:rPr>
              <w:t>uma EUR su PVM</w:t>
            </w:r>
          </w:p>
          <w:p w14:paraId="2A541561" w14:textId="69F94E7F" w:rsidR="0021447A" w:rsidRPr="001A37AA" w:rsidRDefault="0021447A" w:rsidP="00905A3E">
            <w:pPr>
              <w:ind w:firstLine="17"/>
              <w:jc w:val="right"/>
              <w:rPr>
                <w:rFonts w:ascii="Calibri" w:eastAsiaTheme="minorHAnsi" w:hAnsi="Calibri"/>
                <w:b/>
                <w:bCs/>
                <w:color w:val="000000"/>
                <w:sz w:val="20"/>
              </w:rPr>
            </w:pPr>
            <w:r>
              <w:rPr>
                <w:b/>
                <w:bCs/>
                <w:sz w:val="20"/>
              </w:rPr>
              <w:t>Bendra pasiūlymo s</w:t>
            </w:r>
            <w:r w:rsidRPr="001A37AA">
              <w:rPr>
                <w:b/>
                <w:bCs/>
                <w:sz w:val="20"/>
              </w:rPr>
              <w:t>uma žodžiais (</w:t>
            </w:r>
            <w:r w:rsidR="007E2F22">
              <w:rPr>
                <w:b/>
                <w:bCs/>
                <w:sz w:val="20"/>
              </w:rPr>
              <w:t>Penki tūkstančiai trys šimtai dvidešimt keturi eurai, 00 centų</w:t>
            </w:r>
            <w:r w:rsidRPr="001A37AA">
              <w:rPr>
                <w:b/>
                <w:bCs/>
                <w:sz w:val="20"/>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4FDA1" w14:textId="23FC8721" w:rsidR="0021447A" w:rsidRPr="001A37AA" w:rsidRDefault="007E2F22" w:rsidP="007E2F22">
            <w:pPr>
              <w:ind w:firstLine="161"/>
              <w:jc w:val="both"/>
              <w:rPr>
                <w:rFonts w:ascii="Calibri" w:eastAsiaTheme="minorHAnsi" w:hAnsi="Calibri"/>
                <w:b/>
                <w:bCs/>
                <w:color w:val="000000"/>
                <w:sz w:val="20"/>
              </w:rPr>
            </w:pPr>
            <w:r>
              <w:rPr>
                <w:rFonts w:ascii="Calibri" w:eastAsiaTheme="minorHAnsi" w:hAnsi="Calibri"/>
                <w:b/>
                <w:bCs/>
                <w:color w:val="000000"/>
                <w:sz w:val="20"/>
              </w:rPr>
              <w:t>5324,00</w:t>
            </w:r>
          </w:p>
        </w:tc>
      </w:tr>
    </w:tbl>
    <w:p w14:paraId="5DC9DB69" w14:textId="77777777" w:rsidR="0021447A" w:rsidRDefault="0021447A" w:rsidP="00E47482">
      <w:pPr>
        <w:jc w:val="both"/>
        <w:rPr>
          <w:b/>
          <w:sz w:val="22"/>
          <w:szCs w:val="22"/>
        </w:rPr>
      </w:pPr>
    </w:p>
    <w:p w14:paraId="6B49D992" w14:textId="77777777" w:rsidR="00E47482" w:rsidRPr="007E32EC" w:rsidRDefault="00E47482" w:rsidP="00E47482">
      <w:pPr>
        <w:jc w:val="both"/>
        <w:rPr>
          <w:rFonts w:eastAsia="Calibri"/>
          <w:i/>
          <w:sz w:val="22"/>
          <w:szCs w:val="22"/>
          <w:lang w:eastAsia="en-US"/>
        </w:rPr>
      </w:pPr>
      <w:r w:rsidRPr="007E32EC">
        <w:rPr>
          <w:b/>
          <w:sz w:val="22"/>
          <w:szCs w:val="22"/>
        </w:rPr>
        <w:t>Pastaba:</w:t>
      </w:r>
      <w:r w:rsidRPr="007E32EC">
        <w:rPr>
          <w:sz w:val="22"/>
          <w:szCs w:val="22"/>
        </w:rPr>
        <w:t xml:space="preserve"> </w:t>
      </w:r>
      <w:r w:rsidRPr="007E32EC">
        <w:rPr>
          <w:rFonts w:eastAsia="Calibri"/>
          <w:i/>
          <w:sz w:val="22"/>
          <w:szCs w:val="22"/>
          <w:lang w:eastAsia="en-US"/>
        </w:rPr>
        <w:t>Tais atvejais, kai pagal galiojančius teisės aktus tiekėjui nereikia mokėti PVM, lentelių skilčių, kuriose prašoma nurodyti kainą su PVM, nepildo ir nurodo priežastis</w:t>
      </w:r>
      <w:r w:rsidR="00A165F9" w:rsidRPr="007E32EC">
        <w:rPr>
          <w:rFonts w:eastAsia="Calibri"/>
          <w:i/>
          <w:sz w:val="22"/>
          <w:szCs w:val="22"/>
          <w:lang w:eastAsia="en-US"/>
        </w:rPr>
        <w:t xml:space="preserve"> ir teisinį pagrindą</w:t>
      </w:r>
      <w:r w:rsidRPr="007E32EC">
        <w:rPr>
          <w:rFonts w:eastAsia="Calibri"/>
          <w:i/>
          <w:sz w:val="22"/>
          <w:szCs w:val="22"/>
          <w:lang w:eastAsia="en-US"/>
        </w:rPr>
        <w:t>, dėl kurių PVM nemoka.</w:t>
      </w:r>
    </w:p>
    <w:p w14:paraId="0B2CB87E" w14:textId="77777777" w:rsidR="001B504D" w:rsidRPr="001A37AA" w:rsidRDefault="001B504D" w:rsidP="001B504D">
      <w:pPr>
        <w:widowControl w:val="0"/>
        <w:ind w:firstLine="709"/>
        <w:jc w:val="both"/>
        <w:rPr>
          <w:szCs w:val="24"/>
        </w:rPr>
      </w:pPr>
    </w:p>
    <w:p w14:paraId="4C03DDBB" w14:textId="337C167A" w:rsidR="009370EC" w:rsidRDefault="00F848B2" w:rsidP="00F848B2">
      <w:pPr>
        <w:widowControl w:val="0"/>
        <w:spacing w:line="360" w:lineRule="auto"/>
        <w:ind w:firstLine="709"/>
        <w:jc w:val="both"/>
        <w:rPr>
          <w:iCs/>
        </w:rPr>
      </w:pPr>
      <w:r w:rsidRPr="001A37AA">
        <w:rPr>
          <w:sz w:val="23"/>
          <w:szCs w:val="23"/>
        </w:rPr>
        <w:t xml:space="preserve">Siūlomos prekės visiškai atitinka pirkimo dokumentuose nurodytus reikalavimus ir jų savybės tokios: </w:t>
      </w:r>
      <w:r w:rsidRPr="001A37AA">
        <w:rPr>
          <w:iCs/>
          <w:u w:val="single"/>
        </w:rPr>
        <w:t>pildomas pirkimo dokumentų 3 priedas</w:t>
      </w:r>
      <w:r w:rsidRPr="001A37AA">
        <w:rPr>
          <w:iCs/>
        </w:rPr>
        <w:t xml:space="preserve"> “Techninė specifikacija”.</w:t>
      </w:r>
    </w:p>
    <w:p w14:paraId="76EB04C4" w14:textId="77777777" w:rsidR="00874BA4" w:rsidRDefault="00874BA4" w:rsidP="00F848B2">
      <w:pPr>
        <w:widowControl w:val="0"/>
        <w:spacing w:line="360" w:lineRule="auto"/>
        <w:ind w:firstLine="709"/>
        <w:jc w:val="both"/>
        <w:rPr>
          <w:sz w:val="10"/>
          <w:szCs w:val="10"/>
        </w:rPr>
      </w:pPr>
    </w:p>
    <w:p w14:paraId="4A27A7C2" w14:textId="77777777" w:rsidR="00755568" w:rsidRPr="009370EC" w:rsidRDefault="00755568" w:rsidP="00F848B2">
      <w:pPr>
        <w:widowControl w:val="0"/>
        <w:spacing w:line="360" w:lineRule="auto"/>
        <w:ind w:firstLine="709"/>
        <w:jc w:val="both"/>
        <w:rPr>
          <w:sz w:val="10"/>
          <w:szCs w:val="10"/>
        </w:rPr>
      </w:pPr>
    </w:p>
    <w:p w14:paraId="30455DD2" w14:textId="77777777" w:rsidR="00AA4586" w:rsidRPr="001A37AA" w:rsidRDefault="00AA4586" w:rsidP="00AA4586">
      <w:pPr>
        <w:widowControl w:val="0"/>
        <w:spacing w:line="360" w:lineRule="auto"/>
        <w:ind w:firstLine="720"/>
        <w:jc w:val="both"/>
      </w:pPr>
      <w:r w:rsidRPr="001A37AA">
        <w:t>Kartu su pasiūlymu pateikiami šie dokumentai: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83"/>
        <w:gridCol w:w="3231"/>
      </w:tblGrid>
      <w:tr w:rsidR="00AA4586" w:rsidRPr="001A37AA" w14:paraId="028A21D9" w14:textId="77777777" w:rsidTr="000A3855">
        <w:tc>
          <w:tcPr>
            <w:tcW w:w="675" w:type="dxa"/>
          </w:tcPr>
          <w:p w14:paraId="702D0000" w14:textId="77777777" w:rsidR="00AA4586" w:rsidRPr="001A37AA" w:rsidRDefault="00AA4586" w:rsidP="003C30CC">
            <w:pPr>
              <w:widowControl w:val="0"/>
              <w:jc w:val="center"/>
            </w:pPr>
            <w:r w:rsidRPr="001A37AA">
              <w:t>Eil.Nr.</w:t>
            </w:r>
          </w:p>
        </w:tc>
        <w:tc>
          <w:tcPr>
            <w:tcW w:w="5983" w:type="dxa"/>
          </w:tcPr>
          <w:p w14:paraId="0966017B" w14:textId="77777777" w:rsidR="00AA4586" w:rsidRPr="001A37AA" w:rsidRDefault="00AA4586" w:rsidP="003C30CC">
            <w:pPr>
              <w:widowControl w:val="0"/>
              <w:jc w:val="center"/>
            </w:pPr>
            <w:r w:rsidRPr="001A37AA">
              <w:t>Pateiktų dokumentų pavadinimas</w:t>
            </w:r>
          </w:p>
        </w:tc>
        <w:tc>
          <w:tcPr>
            <w:tcW w:w="3231" w:type="dxa"/>
          </w:tcPr>
          <w:p w14:paraId="29537A5E" w14:textId="77777777" w:rsidR="00AA4586" w:rsidRPr="001A37AA" w:rsidRDefault="00AA4586" w:rsidP="003C30CC">
            <w:pPr>
              <w:widowControl w:val="0"/>
              <w:jc w:val="center"/>
            </w:pPr>
            <w:r w:rsidRPr="001A37AA">
              <w:t>Dokumento puslapių skaičius</w:t>
            </w:r>
          </w:p>
        </w:tc>
      </w:tr>
      <w:tr w:rsidR="00AA4586" w:rsidRPr="001A37AA" w14:paraId="31CA2C3C" w14:textId="77777777" w:rsidTr="000A3855">
        <w:tc>
          <w:tcPr>
            <w:tcW w:w="675" w:type="dxa"/>
          </w:tcPr>
          <w:p w14:paraId="08413011" w14:textId="23EE1038" w:rsidR="00AA4586" w:rsidRPr="001A37AA" w:rsidRDefault="00905A3E" w:rsidP="00A11F6E">
            <w:pPr>
              <w:widowControl w:val="0"/>
              <w:jc w:val="both"/>
            </w:pPr>
            <w:r>
              <w:t>1.</w:t>
            </w:r>
          </w:p>
        </w:tc>
        <w:tc>
          <w:tcPr>
            <w:tcW w:w="5983" w:type="dxa"/>
          </w:tcPr>
          <w:p w14:paraId="47DDB26D" w14:textId="7EF107A9" w:rsidR="00AA4586" w:rsidRPr="001A37AA" w:rsidRDefault="00905A3E" w:rsidP="00A11F6E">
            <w:pPr>
              <w:widowControl w:val="0"/>
              <w:jc w:val="both"/>
            </w:pPr>
            <w:r>
              <w:t>Pasiūlymas</w:t>
            </w:r>
          </w:p>
        </w:tc>
        <w:tc>
          <w:tcPr>
            <w:tcW w:w="3231" w:type="dxa"/>
          </w:tcPr>
          <w:p w14:paraId="1F12DD8D" w14:textId="2D05429B" w:rsidR="00AA4586" w:rsidRPr="001A37AA" w:rsidRDefault="000B7968" w:rsidP="00A11F6E">
            <w:pPr>
              <w:widowControl w:val="0"/>
              <w:jc w:val="both"/>
            </w:pPr>
            <w:r>
              <w:t>12</w:t>
            </w:r>
          </w:p>
        </w:tc>
      </w:tr>
      <w:tr w:rsidR="00F848B2" w:rsidRPr="001A37AA" w14:paraId="65ADEB82" w14:textId="77777777" w:rsidTr="000A3855">
        <w:tc>
          <w:tcPr>
            <w:tcW w:w="675" w:type="dxa"/>
          </w:tcPr>
          <w:p w14:paraId="5156B692" w14:textId="7EB4665C" w:rsidR="00F848B2" w:rsidRPr="001A37AA" w:rsidRDefault="00905A3E" w:rsidP="00A11F6E">
            <w:pPr>
              <w:widowControl w:val="0"/>
              <w:jc w:val="both"/>
            </w:pPr>
            <w:r>
              <w:lastRenderedPageBreak/>
              <w:t>2.</w:t>
            </w:r>
          </w:p>
        </w:tc>
        <w:tc>
          <w:tcPr>
            <w:tcW w:w="5983" w:type="dxa"/>
          </w:tcPr>
          <w:p w14:paraId="06A6E5EB" w14:textId="69C7D8D2" w:rsidR="00F848B2" w:rsidRPr="001A37AA" w:rsidRDefault="00905A3E" w:rsidP="00A11F6E">
            <w:pPr>
              <w:widowControl w:val="0"/>
              <w:jc w:val="both"/>
            </w:pPr>
            <w:r>
              <w:t>Registrų centro pažyma</w:t>
            </w:r>
          </w:p>
        </w:tc>
        <w:tc>
          <w:tcPr>
            <w:tcW w:w="3231" w:type="dxa"/>
          </w:tcPr>
          <w:p w14:paraId="4BCF2AE8" w14:textId="32D5E4CE" w:rsidR="00F848B2" w:rsidRPr="001A37AA" w:rsidRDefault="00905A3E" w:rsidP="00A11F6E">
            <w:pPr>
              <w:widowControl w:val="0"/>
              <w:jc w:val="both"/>
            </w:pPr>
            <w:r>
              <w:t>2</w:t>
            </w:r>
          </w:p>
        </w:tc>
      </w:tr>
      <w:tr w:rsidR="00F848B2" w:rsidRPr="001A37AA" w14:paraId="27E0319A" w14:textId="77777777" w:rsidTr="000A3855">
        <w:tc>
          <w:tcPr>
            <w:tcW w:w="675" w:type="dxa"/>
          </w:tcPr>
          <w:p w14:paraId="4F8E5E8F" w14:textId="52B7779F" w:rsidR="00F848B2" w:rsidRPr="001A37AA" w:rsidRDefault="00905A3E" w:rsidP="00A11F6E">
            <w:pPr>
              <w:widowControl w:val="0"/>
              <w:jc w:val="both"/>
            </w:pPr>
            <w:r>
              <w:t>3.</w:t>
            </w:r>
          </w:p>
        </w:tc>
        <w:tc>
          <w:tcPr>
            <w:tcW w:w="5983" w:type="dxa"/>
          </w:tcPr>
          <w:p w14:paraId="23CE6E64" w14:textId="6374DEDC" w:rsidR="00F848B2" w:rsidRPr="001A37AA" w:rsidRDefault="00905A3E" w:rsidP="00A11F6E">
            <w:pPr>
              <w:widowControl w:val="0"/>
              <w:jc w:val="both"/>
            </w:pPr>
            <w:r>
              <w:t>Informatikos ir ryšių departamento prie VRM pažyma</w:t>
            </w:r>
          </w:p>
        </w:tc>
        <w:tc>
          <w:tcPr>
            <w:tcW w:w="3231" w:type="dxa"/>
          </w:tcPr>
          <w:p w14:paraId="416DAF05" w14:textId="15967E6F" w:rsidR="00F848B2" w:rsidRPr="001A37AA" w:rsidRDefault="00905A3E" w:rsidP="00A11F6E">
            <w:pPr>
              <w:widowControl w:val="0"/>
              <w:jc w:val="both"/>
            </w:pPr>
            <w:r>
              <w:t>1</w:t>
            </w:r>
          </w:p>
        </w:tc>
      </w:tr>
      <w:tr w:rsidR="00AA4586" w:rsidRPr="001A37AA" w14:paraId="760CC86B" w14:textId="77777777" w:rsidTr="000A3855">
        <w:tc>
          <w:tcPr>
            <w:tcW w:w="675" w:type="dxa"/>
          </w:tcPr>
          <w:p w14:paraId="340FD49C" w14:textId="497D1A00" w:rsidR="00AA4586" w:rsidRPr="001A37AA" w:rsidRDefault="00905A3E" w:rsidP="00A11F6E">
            <w:pPr>
              <w:widowControl w:val="0"/>
              <w:jc w:val="both"/>
            </w:pPr>
            <w:r>
              <w:t>4.</w:t>
            </w:r>
          </w:p>
        </w:tc>
        <w:tc>
          <w:tcPr>
            <w:tcW w:w="5983" w:type="dxa"/>
          </w:tcPr>
          <w:p w14:paraId="5E5C4434" w14:textId="3CF06169" w:rsidR="00AA4586" w:rsidRPr="001A37AA" w:rsidRDefault="00905A3E" w:rsidP="0031777A">
            <w:pPr>
              <w:pStyle w:val="Header"/>
              <w:tabs>
                <w:tab w:val="clear" w:pos="4153"/>
                <w:tab w:val="clear" w:pos="8306"/>
              </w:tabs>
              <w:spacing w:after="0"/>
            </w:pPr>
            <w:proofErr w:type="spellStart"/>
            <w:r>
              <w:t>Gymna</w:t>
            </w:r>
            <w:proofErr w:type="spellEnd"/>
            <w:r>
              <w:t xml:space="preserve"> </w:t>
            </w:r>
            <w:proofErr w:type="spellStart"/>
            <w:r>
              <w:t>Uniphy</w:t>
            </w:r>
            <w:proofErr w:type="spellEnd"/>
            <w:r>
              <w:t xml:space="preserve"> įgaliojima</w:t>
            </w:r>
            <w:r w:rsidR="0031777A">
              <w:t>s</w:t>
            </w:r>
            <w:r>
              <w:t xml:space="preserve"> ir vertima</w:t>
            </w:r>
            <w:r w:rsidR="0031777A">
              <w:t>s</w:t>
            </w:r>
          </w:p>
        </w:tc>
        <w:tc>
          <w:tcPr>
            <w:tcW w:w="3231" w:type="dxa"/>
          </w:tcPr>
          <w:p w14:paraId="14B16F70" w14:textId="10A5868F" w:rsidR="0031777A" w:rsidRPr="001A37AA" w:rsidRDefault="0031777A" w:rsidP="00A11F6E">
            <w:pPr>
              <w:widowControl w:val="0"/>
              <w:jc w:val="both"/>
            </w:pPr>
            <w:r>
              <w:t>2</w:t>
            </w:r>
          </w:p>
        </w:tc>
      </w:tr>
      <w:tr w:rsidR="00905A3E" w:rsidRPr="001A37AA" w14:paraId="21897EA9" w14:textId="77777777" w:rsidTr="000A3855">
        <w:tc>
          <w:tcPr>
            <w:tcW w:w="675" w:type="dxa"/>
          </w:tcPr>
          <w:p w14:paraId="43304BB5" w14:textId="32CCEFB7" w:rsidR="00905A3E" w:rsidRDefault="00905A3E" w:rsidP="00A11F6E">
            <w:pPr>
              <w:widowControl w:val="0"/>
              <w:jc w:val="both"/>
            </w:pPr>
            <w:r>
              <w:t>5.</w:t>
            </w:r>
          </w:p>
        </w:tc>
        <w:tc>
          <w:tcPr>
            <w:tcW w:w="5983" w:type="dxa"/>
          </w:tcPr>
          <w:p w14:paraId="2ED541E3" w14:textId="6F29621F" w:rsidR="00905A3E" w:rsidRDefault="00905A3E" w:rsidP="00A11F6E">
            <w:pPr>
              <w:pStyle w:val="Header"/>
              <w:tabs>
                <w:tab w:val="clear" w:pos="4153"/>
                <w:tab w:val="clear" w:pos="8306"/>
              </w:tabs>
              <w:spacing w:after="0"/>
            </w:pPr>
            <w:r>
              <w:t>Technomex įgaliojimas ir vertimas</w:t>
            </w:r>
          </w:p>
        </w:tc>
        <w:tc>
          <w:tcPr>
            <w:tcW w:w="3231" w:type="dxa"/>
          </w:tcPr>
          <w:p w14:paraId="464D60DB" w14:textId="21A62265" w:rsidR="00905A3E" w:rsidRDefault="00905A3E" w:rsidP="00A11F6E">
            <w:pPr>
              <w:widowControl w:val="0"/>
              <w:jc w:val="both"/>
            </w:pPr>
            <w:r>
              <w:t>2</w:t>
            </w:r>
          </w:p>
        </w:tc>
      </w:tr>
      <w:tr w:rsidR="00905A3E" w:rsidRPr="001A37AA" w14:paraId="793D73E5" w14:textId="77777777" w:rsidTr="000A3855">
        <w:tc>
          <w:tcPr>
            <w:tcW w:w="675" w:type="dxa"/>
          </w:tcPr>
          <w:p w14:paraId="4682A4A0" w14:textId="4593FF71" w:rsidR="00905A3E" w:rsidRDefault="00905A3E" w:rsidP="00A11F6E">
            <w:pPr>
              <w:widowControl w:val="0"/>
              <w:jc w:val="both"/>
            </w:pPr>
            <w:r>
              <w:t>6.</w:t>
            </w:r>
          </w:p>
        </w:tc>
        <w:tc>
          <w:tcPr>
            <w:tcW w:w="5983" w:type="dxa"/>
          </w:tcPr>
          <w:p w14:paraId="1CF25DA0" w14:textId="59BB7794" w:rsidR="00905A3E" w:rsidRDefault="00905A3E" w:rsidP="00A11F6E">
            <w:pPr>
              <w:pStyle w:val="Header"/>
              <w:tabs>
                <w:tab w:val="clear" w:pos="4153"/>
                <w:tab w:val="clear" w:pos="8306"/>
              </w:tabs>
              <w:spacing w:after="0"/>
            </w:pPr>
            <w:proofErr w:type="spellStart"/>
            <w:r>
              <w:t>Zepter</w:t>
            </w:r>
            <w:proofErr w:type="spellEnd"/>
            <w:r>
              <w:t xml:space="preserve"> International įgaliojimas</w:t>
            </w:r>
          </w:p>
        </w:tc>
        <w:tc>
          <w:tcPr>
            <w:tcW w:w="3231" w:type="dxa"/>
          </w:tcPr>
          <w:p w14:paraId="18FE9241" w14:textId="07E74754" w:rsidR="00905A3E" w:rsidRDefault="00905A3E" w:rsidP="00A11F6E">
            <w:pPr>
              <w:widowControl w:val="0"/>
              <w:jc w:val="both"/>
            </w:pPr>
            <w:r>
              <w:t>1</w:t>
            </w:r>
          </w:p>
        </w:tc>
      </w:tr>
      <w:tr w:rsidR="00576431" w:rsidRPr="001A37AA" w14:paraId="3F7EEA68" w14:textId="77777777" w:rsidTr="000A3855">
        <w:tc>
          <w:tcPr>
            <w:tcW w:w="675" w:type="dxa"/>
          </w:tcPr>
          <w:p w14:paraId="5B895D28" w14:textId="02F37A17" w:rsidR="00576431" w:rsidRDefault="00576431" w:rsidP="00A11F6E">
            <w:pPr>
              <w:widowControl w:val="0"/>
              <w:jc w:val="both"/>
            </w:pPr>
            <w:r>
              <w:t>7.</w:t>
            </w:r>
          </w:p>
        </w:tc>
        <w:tc>
          <w:tcPr>
            <w:tcW w:w="5983" w:type="dxa"/>
          </w:tcPr>
          <w:p w14:paraId="3FC7AD0F" w14:textId="6F90E35C" w:rsidR="00576431" w:rsidRDefault="00576431" w:rsidP="00A11F6E">
            <w:pPr>
              <w:pStyle w:val="Header"/>
              <w:tabs>
                <w:tab w:val="clear" w:pos="4153"/>
                <w:tab w:val="clear" w:pos="8306"/>
              </w:tabs>
              <w:spacing w:after="0"/>
            </w:pPr>
            <w:r>
              <w:t>DUO200 brošiūra</w:t>
            </w:r>
          </w:p>
        </w:tc>
        <w:tc>
          <w:tcPr>
            <w:tcW w:w="3231" w:type="dxa"/>
          </w:tcPr>
          <w:p w14:paraId="6A46F702" w14:textId="640E6811" w:rsidR="00576431" w:rsidRDefault="0031777A" w:rsidP="00A11F6E">
            <w:pPr>
              <w:widowControl w:val="0"/>
              <w:jc w:val="both"/>
            </w:pPr>
            <w:r>
              <w:t>7</w:t>
            </w:r>
          </w:p>
        </w:tc>
      </w:tr>
      <w:tr w:rsidR="00576431" w:rsidRPr="001A37AA" w14:paraId="186FE874" w14:textId="77777777" w:rsidTr="000A3855">
        <w:tc>
          <w:tcPr>
            <w:tcW w:w="675" w:type="dxa"/>
          </w:tcPr>
          <w:p w14:paraId="4632507A" w14:textId="18357B24" w:rsidR="00576431" w:rsidRDefault="00576431" w:rsidP="00A11F6E">
            <w:pPr>
              <w:widowControl w:val="0"/>
              <w:jc w:val="both"/>
            </w:pPr>
            <w:r>
              <w:t>8.</w:t>
            </w:r>
          </w:p>
        </w:tc>
        <w:tc>
          <w:tcPr>
            <w:tcW w:w="5983" w:type="dxa"/>
          </w:tcPr>
          <w:p w14:paraId="13462B0B" w14:textId="56C1D51D" w:rsidR="00576431" w:rsidRDefault="00576431" w:rsidP="00A11F6E">
            <w:pPr>
              <w:pStyle w:val="Header"/>
              <w:tabs>
                <w:tab w:val="clear" w:pos="4153"/>
                <w:tab w:val="clear" w:pos="8306"/>
              </w:tabs>
              <w:spacing w:after="0"/>
            </w:pPr>
            <w:r>
              <w:t>DUO200 Specifikacijos lapas</w:t>
            </w:r>
          </w:p>
        </w:tc>
        <w:tc>
          <w:tcPr>
            <w:tcW w:w="3231" w:type="dxa"/>
          </w:tcPr>
          <w:p w14:paraId="05EE0CDB" w14:textId="6519ACD9" w:rsidR="00576431" w:rsidRDefault="00576431" w:rsidP="00A11F6E">
            <w:pPr>
              <w:widowControl w:val="0"/>
              <w:jc w:val="both"/>
            </w:pPr>
            <w:r>
              <w:t>4</w:t>
            </w:r>
          </w:p>
        </w:tc>
      </w:tr>
      <w:tr w:rsidR="00576431" w:rsidRPr="001A37AA" w14:paraId="4A558E36" w14:textId="77777777" w:rsidTr="000A3855">
        <w:tc>
          <w:tcPr>
            <w:tcW w:w="675" w:type="dxa"/>
          </w:tcPr>
          <w:p w14:paraId="5E1F4988" w14:textId="428479C8" w:rsidR="00576431" w:rsidRDefault="00576431" w:rsidP="00A11F6E">
            <w:pPr>
              <w:widowControl w:val="0"/>
              <w:jc w:val="both"/>
            </w:pPr>
            <w:r>
              <w:t>9.</w:t>
            </w:r>
          </w:p>
        </w:tc>
        <w:tc>
          <w:tcPr>
            <w:tcW w:w="5983" w:type="dxa"/>
          </w:tcPr>
          <w:p w14:paraId="7154C111" w14:textId="066E4616" w:rsidR="00576431" w:rsidRDefault="00576431" w:rsidP="00A11F6E">
            <w:pPr>
              <w:pStyle w:val="Header"/>
              <w:tabs>
                <w:tab w:val="clear" w:pos="4153"/>
                <w:tab w:val="clear" w:pos="8306"/>
              </w:tabs>
              <w:spacing w:after="0"/>
            </w:pPr>
            <w:r>
              <w:t>DUO200 Naudojimo vadovas</w:t>
            </w:r>
          </w:p>
        </w:tc>
        <w:tc>
          <w:tcPr>
            <w:tcW w:w="3231" w:type="dxa"/>
          </w:tcPr>
          <w:p w14:paraId="5B7FA122" w14:textId="6CD5E065" w:rsidR="00576431" w:rsidRDefault="0031777A" w:rsidP="00A11F6E">
            <w:pPr>
              <w:widowControl w:val="0"/>
              <w:jc w:val="both"/>
            </w:pPr>
            <w:r>
              <w:t>112</w:t>
            </w:r>
          </w:p>
        </w:tc>
      </w:tr>
      <w:tr w:rsidR="00576431" w:rsidRPr="001A37AA" w14:paraId="462A646C" w14:textId="77777777" w:rsidTr="000A3855">
        <w:tc>
          <w:tcPr>
            <w:tcW w:w="675" w:type="dxa"/>
          </w:tcPr>
          <w:p w14:paraId="348673FA" w14:textId="6F40CD0A" w:rsidR="00576431" w:rsidRDefault="00576431" w:rsidP="00A11F6E">
            <w:pPr>
              <w:widowControl w:val="0"/>
              <w:jc w:val="both"/>
            </w:pPr>
            <w:r>
              <w:t>10.</w:t>
            </w:r>
          </w:p>
        </w:tc>
        <w:tc>
          <w:tcPr>
            <w:tcW w:w="5983" w:type="dxa"/>
          </w:tcPr>
          <w:p w14:paraId="251C1198" w14:textId="2406DB3E" w:rsidR="00576431" w:rsidRDefault="00576431" w:rsidP="00A11F6E">
            <w:pPr>
              <w:pStyle w:val="Header"/>
              <w:tabs>
                <w:tab w:val="clear" w:pos="4153"/>
                <w:tab w:val="clear" w:pos="8306"/>
              </w:tabs>
              <w:spacing w:after="0"/>
            </w:pPr>
            <w:proofErr w:type="spellStart"/>
            <w:r>
              <w:t>Pizarro</w:t>
            </w:r>
            <w:proofErr w:type="spellEnd"/>
            <w:r>
              <w:t xml:space="preserve"> brošiūra</w:t>
            </w:r>
          </w:p>
        </w:tc>
        <w:tc>
          <w:tcPr>
            <w:tcW w:w="3231" w:type="dxa"/>
          </w:tcPr>
          <w:p w14:paraId="40DBAA8B" w14:textId="36158E80" w:rsidR="00576431" w:rsidRDefault="00576431" w:rsidP="00A11F6E">
            <w:pPr>
              <w:widowControl w:val="0"/>
              <w:jc w:val="both"/>
            </w:pPr>
            <w:r>
              <w:t>2</w:t>
            </w:r>
          </w:p>
        </w:tc>
      </w:tr>
      <w:tr w:rsidR="00576431" w:rsidRPr="001A37AA" w14:paraId="5412183C" w14:textId="77777777" w:rsidTr="000A3855">
        <w:tc>
          <w:tcPr>
            <w:tcW w:w="675" w:type="dxa"/>
          </w:tcPr>
          <w:p w14:paraId="183B1EF3" w14:textId="5538A849" w:rsidR="00576431" w:rsidRDefault="00576431" w:rsidP="00A11F6E">
            <w:pPr>
              <w:widowControl w:val="0"/>
              <w:jc w:val="both"/>
            </w:pPr>
            <w:r>
              <w:t>11</w:t>
            </w:r>
          </w:p>
        </w:tc>
        <w:tc>
          <w:tcPr>
            <w:tcW w:w="5983" w:type="dxa"/>
          </w:tcPr>
          <w:p w14:paraId="2F1F2207" w14:textId="07E6AFEB" w:rsidR="00576431" w:rsidRDefault="00576431" w:rsidP="00A11F6E">
            <w:pPr>
              <w:pStyle w:val="Header"/>
              <w:tabs>
                <w:tab w:val="clear" w:pos="4153"/>
                <w:tab w:val="clear" w:pos="8306"/>
              </w:tabs>
              <w:spacing w:after="0"/>
            </w:pPr>
            <w:proofErr w:type="spellStart"/>
            <w:r>
              <w:t>Bioptron</w:t>
            </w:r>
            <w:proofErr w:type="spellEnd"/>
            <w:r>
              <w:t xml:space="preserve"> Pro-1 brošiūra</w:t>
            </w:r>
          </w:p>
        </w:tc>
        <w:tc>
          <w:tcPr>
            <w:tcW w:w="3231" w:type="dxa"/>
          </w:tcPr>
          <w:p w14:paraId="58692089" w14:textId="37F7730F" w:rsidR="00576431" w:rsidRDefault="00576431" w:rsidP="00A11F6E">
            <w:pPr>
              <w:widowControl w:val="0"/>
              <w:jc w:val="both"/>
            </w:pPr>
            <w:r>
              <w:t>2</w:t>
            </w:r>
          </w:p>
        </w:tc>
      </w:tr>
      <w:tr w:rsidR="00FF0536" w:rsidRPr="001A37AA" w14:paraId="76CDD9A8" w14:textId="77777777" w:rsidTr="000A3855">
        <w:tc>
          <w:tcPr>
            <w:tcW w:w="675" w:type="dxa"/>
          </w:tcPr>
          <w:p w14:paraId="0EE21517" w14:textId="5223F4BF" w:rsidR="00FF0536" w:rsidRDefault="00FF0536" w:rsidP="00A11F6E">
            <w:pPr>
              <w:widowControl w:val="0"/>
              <w:jc w:val="both"/>
            </w:pPr>
            <w:r>
              <w:t>12.</w:t>
            </w:r>
          </w:p>
        </w:tc>
        <w:tc>
          <w:tcPr>
            <w:tcW w:w="5983" w:type="dxa"/>
          </w:tcPr>
          <w:p w14:paraId="124FC676" w14:textId="487120D2" w:rsidR="00FF0536" w:rsidRDefault="00FF0536" w:rsidP="00A11F6E">
            <w:pPr>
              <w:pStyle w:val="Header"/>
              <w:tabs>
                <w:tab w:val="clear" w:pos="4153"/>
                <w:tab w:val="clear" w:pos="8306"/>
              </w:tabs>
              <w:spacing w:after="0"/>
            </w:pPr>
            <w:r>
              <w:t>DUO200 CE atitikties deklaracija</w:t>
            </w:r>
          </w:p>
        </w:tc>
        <w:tc>
          <w:tcPr>
            <w:tcW w:w="3231" w:type="dxa"/>
          </w:tcPr>
          <w:p w14:paraId="197D4BB3" w14:textId="42AE8DDD" w:rsidR="00FF0536" w:rsidRDefault="000B7968" w:rsidP="00A11F6E">
            <w:pPr>
              <w:widowControl w:val="0"/>
              <w:jc w:val="both"/>
            </w:pPr>
            <w:r>
              <w:t>3</w:t>
            </w:r>
          </w:p>
        </w:tc>
      </w:tr>
      <w:tr w:rsidR="00FF0536" w:rsidRPr="001A37AA" w14:paraId="2E6C2C33" w14:textId="77777777" w:rsidTr="000A3855">
        <w:tc>
          <w:tcPr>
            <w:tcW w:w="675" w:type="dxa"/>
          </w:tcPr>
          <w:p w14:paraId="2A232736" w14:textId="06E860D2" w:rsidR="00FF0536" w:rsidRDefault="00FF0536" w:rsidP="00A11F6E">
            <w:pPr>
              <w:widowControl w:val="0"/>
              <w:jc w:val="both"/>
            </w:pPr>
            <w:r>
              <w:t>13.</w:t>
            </w:r>
          </w:p>
        </w:tc>
        <w:tc>
          <w:tcPr>
            <w:tcW w:w="5983" w:type="dxa"/>
          </w:tcPr>
          <w:p w14:paraId="21A40A53" w14:textId="1BD705EC" w:rsidR="00FF0536" w:rsidRDefault="00FF0536" w:rsidP="00A11F6E">
            <w:pPr>
              <w:pStyle w:val="Header"/>
              <w:tabs>
                <w:tab w:val="clear" w:pos="4153"/>
                <w:tab w:val="clear" w:pos="8306"/>
              </w:tabs>
              <w:spacing w:after="0"/>
            </w:pPr>
            <w:proofErr w:type="spellStart"/>
            <w:r>
              <w:t>Pizarro</w:t>
            </w:r>
            <w:proofErr w:type="spellEnd"/>
            <w:r>
              <w:t xml:space="preserve"> CE atitikties deklaracija</w:t>
            </w:r>
          </w:p>
        </w:tc>
        <w:tc>
          <w:tcPr>
            <w:tcW w:w="3231" w:type="dxa"/>
          </w:tcPr>
          <w:p w14:paraId="2D2CE579" w14:textId="49DE468A" w:rsidR="00FF0536" w:rsidRDefault="000B7968" w:rsidP="00A11F6E">
            <w:pPr>
              <w:widowControl w:val="0"/>
              <w:jc w:val="both"/>
            </w:pPr>
            <w:r>
              <w:t>4</w:t>
            </w:r>
          </w:p>
        </w:tc>
      </w:tr>
      <w:tr w:rsidR="00FF0536" w:rsidRPr="001A37AA" w14:paraId="564E3532" w14:textId="77777777" w:rsidTr="000A3855">
        <w:tc>
          <w:tcPr>
            <w:tcW w:w="675" w:type="dxa"/>
          </w:tcPr>
          <w:p w14:paraId="442B267F" w14:textId="115BAC30" w:rsidR="00FF0536" w:rsidRDefault="00FF0536" w:rsidP="00A11F6E">
            <w:pPr>
              <w:widowControl w:val="0"/>
              <w:jc w:val="both"/>
            </w:pPr>
            <w:r>
              <w:t>14.</w:t>
            </w:r>
          </w:p>
        </w:tc>
        <w:tc>
          <w:tcPr>
            <w:tcW w:w="5983" w:type="dxa"/>
          </w:tcPr>
          <w:p w14:paraId="4670B61F" w14:textId="04E96BEE" w:rsidR="00FF0536" w:rsidRDefault="00FF0536" w:rsidP="00A11F6E">
            <w:pPr>
              <w:pStyle w:val="Header"/>
              <w:tabs>
                <w:tab w:val="clear" w:pos="4153"/>
                <w:tab w:val="clear" w:pos="8306"/>
              </w:tabs>
              <w:spacing w:after="0"/>
            </w:pPr>
            <w:proofErr w:type="spellStart"/>
            <w:r>
              <w:t>Bioptron</w:t>
            </w:r>
            <w:proofErr w:type="spellEnd"/>
            <w:r>
              <w:t xml:space="preserve"> CE atitikties deklaracija</w:t>
            </w:r>
          </w:p>
        </w:tc>
        <w:tc>
          <w:tcPr>
            <w:tcW w:w="3231" w:type="dxa"/>
          </w:tcPr>
          <w:p w14:paraId="6D0790E3" w14:textId="07422EB1" w:rsidR="00FF0536" w:rsidRDefault="0031777A" w:rsidP="00A11F6E">
            <w:pPr>
              <w:widowControl w:val="0"/>
              <w:jc w:val="both"/>
            </w:pPr>
            <w:r>
              <w:t>2</w:t>
            </w:r>
          </w:p>
        </w:tc>
      </w:tr>
      <w:tr w:rsidR="00483CC5" w:rsidRPr="001A37AA" w14:paraId="3A1CDC27" w14:textId="77777777" w:rsidTr="000A3855">
        <w:tc>
          <w:tcPr>
            <w:tcW w:w="675" w:type="dxa"/>
          </w:tcPr>
          <w:p w14:paraId="242EE85C" w14:textId="0036A07C" w:rsidR="00483CC5" w:rsidRDefault="00483CC5" w:rsidP="00A11F6E">
            <w:pPr>
              <w:widowControl w:val="0"/>
              <w:jc w:val="both"/>
            </w:pPr>
            <w:r>
              <w:t>15.</w:t>
            </w:r>
          </w:p>
        </w:tc>
        <w:tc>
          <w:tcPr>
            <w:tcW w:w="5983" w:type="dxa"/>
          </w:tcPr>
          <w:p w14:paraId="3694CF63" w14:textId="4AB76021" w:rsidR="00483CC5" w:rsidRDefault="00483CC5" w:rsidP="00A11F6E">
            <w:pPr>
              <w:pStyle w:val="Header"/>
              <w:tabs>
                <w:tab w:val="clear" w:pos="4153"/>
                <w:tab w:val="clear" w:pos="8306"/>
              </w:tabs>
              <w:spacing w:after="0"/>
            </w:pPr>
            <w:r>
              <w:t>Akcininkų registravimo sąrašas</w:t>
            </w:r>
          </w:p>
        </w:tc>
        <w:tc>
          <w:tcPr>
            <w:tcW w:w="3231" w:type="dxa"/>
          </w:tcPr>
          <w:p w14:paraId="05E4EB20" w14:textId="77EFBCD6" w:rsidR="00483CC5" w:rsidRDefault="00483CC5" w:rsidP="00A11F6E">
            <w:pPr>
              <w:widowControl w:val="0"/>
              <w:jc w:val="both"/>
            </w:pPr>
            <w:r>
              <w:t>1</w:t>
            </w:r>
            <w:bookmarkStart w:id="0" w:name="_GoBack"/>
            <w:bookmarkEnd w:id="0"/>
          </w:p>
        </w:tc>
      </w:tr>
    </w:tbl>
    <w:p w14:paraId="63719B91" w14:textId="77777777" w:rsidR="00AA4586" w:rsidRPr="001A37AA" w:rsidRDefault="00AA4586" w:rsidP="00AA4586">
      <w:pPr>
        <w:widowControl w:val="0"/>
        <w:spacing w:line="360"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3320"/>
      </w:tblGrid>
      <w:tr w:rsidR="00A11F6E" w:rsidRPr="001A37AA" w14:paraId="686856C5" w14:textId="77777777" w:rsidTr="002C7443">
        <w:trPr>
          <w:trHeight w:val="285"/>
        </w:trPr>
        <w:tc>
          <w:tcPr>
            <w:tcW w:w="3284" w:type="dxa"/>
            <w:tcBorders>
              <w:top w:val="nil"/>
              <w:left w:val="nil"/>
              <w:bottom w:val="single" w:sz="4" w:space="0" w:color="auto"/>
              <w:right w:val="nil"/>
            </w:tcBorders>
          </w:tcPr>
          <w:p w14:paraId="1869FCB2" w14:textId="2885C800" w:rsidR="00A11F6E" w:rsidRPr="00775F7B" w:rsidRDefault="00905A3E" w:rsidP="000837BF">
            <w:pPr>
              <w:ind w:right="-1"/>
              <w:rPr>
                <w:sz w:val="22"/>
                <w:szCs w:val="22"/>
              </w:rPr>
            </w:pPr>
            <w:r>
              <w:rPr>
                <w:sz w:val="22"/>
                <w:szCs w:val="22"/>
              </w:rPr>
              <w:t>Direktorius</w:t>
            </w:r>
          </w:p>
        </w:tc>
        <w:tc>
          <w:tcPr>
            <w:tcW w:w="604" w:type="dxa"/>
          </w:tcPr>
          <w:p w14:paraId="350FE52C" w14:textId="77777777" w:rsidR="00A11F6E" w:rsidRPr="00775F7B" w:rsidRDefault="00A11F6E" w:rsidP="000837BF">
            <w:pPr>
              <w:ind w:right="-1"/>
              <w:jc w:val="center"/>
              <w:rPr>
                <w:sz w:val="22"/>
                <w:szCs w:val="22"/>
              </w:rPr>
            </w:pPr>
          </w:p>
        </w:tc>
        <w:tc>
          <w:tcPr>
            <w:tcW w:w="1980" w:type="dxa"/>
            <w:tcBorders>
              <w:top w:val="nil"/>
              <w:left w:val="nil"/>
              <w:bottom w:val="single" w:sz="4" w:space="0" w:color="auto"/>
              <w:right w:val="nil"/>
            </w:tcBorders>
          </w:tcPr>
          <w:p w14:paraId="3DD79EC7" w14:textId="77777777" w:rsidR="00A11F6E" w:rsidRPr="00775F7B" w:rsidRDefault="00A11F6E" w:rsidP="000837BF">
            <w:pPr>
              <w:ind w:right="-1"/>
              <w:jc w:val="center"/>
              <w:rPr>
                <w:sz w:val="22"/>
                <w:szCs w:val="22"/>
              </w:rPr>
            </w:pPr>
          </w:p>
        </w:tc>
        <w:tc>
          <w:tcPr>
            <w:tcW w:w="701" w:type="dxa"/>
          </w:tcPr>
          <w:p w14:paraId="13F31150" w14:textId="77777777" w:rsidR="00A11F6E" w:rsidRPr="00775F7B" w:rsidRDefault="00A11F6E" w:rsidP="000837BF">
            <w:pPr>
              <w:ind w:right="-1"/>
              <w:jc w:val="center"/>
              <w:rPr>
                <w:sz w:val="22"/>
                <w:szCs w:val="22"/>
              </w:rPr>
            </w:pPr>
          </w:p>
        </w:tc>
        <w:tc>
          <w:tcPr>
            <w:tcW w:w="3320" w:type="dxa"/>
            <w:tcBorders>
              <w:top w:val="nil"/>
              <w:left w:val="nil"/>
              <w:bottom w:val="single" w:sz="4" w:space="0" w:color="auto"/>
              <w:right w:val="nil"/>
            </w:tcBorders>
          </w:tcPr>
          <w:p w14:paraId="6EEBD572" w14:textId="2F567C5F" w:rsidR="00A11F6E" w:rsidRPr="00775F7B" w:rsidRDefault="00905A3E" w:rsidP="000837BF">
            <w:pPr>
              <w:ind w:right="-1"/>
              <w:jc w:val="right"/>
              <w:rPr>
                <w:sz w:val="22"/>
                <w:szCs w:val="22"/>
              </w:rPr>
            </w:pPr>
            <w:r>
              <w:rPr>
                <w:sz w:val="22"/>
                <w:szCs w:val="22"/>
              </w:rPr>
              <w:t>Raimundas Šniaukšta</w:t>
            </w:r>
          </w:p>
        </w:tc>
      </w:tr>
      <w:tr w:rsidR="00A11F6E" w:rsidRPr="001A37AA" w14:paraId="701CEBBB" w14:textId="77777777" w:rsidTr="002C7443">
        <w:trPr>
          <w:trHeight w:val="186"/>
        </w:trPr>
        <w:tc>
          <w:tcPr>
            <w:tcW w:w="3284" w:type="dxa"/>
            <w:tcBorders>
              <w:top w:val="single" w:sz="4" w:space="0" w:color="auto"/>
              <w:left w:val="nil"/>
              <w:bottom w:val="nil"/>
              <w:right w:val="nil"/>
            </w:tcBorders>
          </w:tcPr>
          <w:p w14:paraId="05D5B430" w14:textId="77777777" w:rsidR="00A11F6E" w:rsidRPr="00775F7B" w:rsidRDefault="00A11F6E" w:rsidP="000837BF">
            <w:pPr>
              <w:pStyle w:val="BodyText1"/>
              <w:ind w:firstLine="0"/>
              <w:jc w:val="left"/>
              <w:rPr>
                <w:rFonts w:ascii="Times New Roman" w:hAnsi="Times New Roman"/>
                <w:position w:val="6"/>
                <w:sz w:val="22"/>
                <w:szCs w:val="22"/>
                <w:lang w:val="lt-LT"/>
              </w:rPr>
            </w:pPr>
            <w:r w:rsidRPr="00775F7B">
              <w:rPr>
                <w:rFonts w:ascii="Times New Roman" w:hAnsi="Times New Roman"/>
                <w:position w:val="6"/>
                <w:sz w:val="22"/>
                <w:szCs w:val="22"/>
                <w:lang w:val="lt-LT"/>
              </w:rPr>
              <w:t>(Tiekėjo arba jo įgalioto asmens pareigų pavadinimas*)</w:t>
            </w:r>
          </w:p>
        </w:tc>
        <w:tc>
          <w:tcPr>
            <w:tcW w:w="604" w:type="dxa"/>
          </w:tcPr>
          <w:p w14:paraId="726E4923" w14:textId="77777777" w:rsidR="00A11F6E" w:rsidRPr="00775F7B" w:rsidRDefault="00A11F6E" w:rsidP="000837BF">
            <w:pPr>
              <w:ind w:right="-1"/>
              <w:jc w:val="center"/>
              <w:rPr>
                <w:sz w:val="22"/>
                <w:szCs w:val="22"/>
              </w:rPr>
            </w:pPr>
          </w:p>
        </w:tc>
        <w:tc>
          <w:tcPr>
            <w:tcW w:w="1980" w:type="dxa"/>
            <w:tcBorders>
              <w:top w:val="single" w:sz="4" w:space="0" w:color="auto"/>
              <w:left w:val="nil"/>
              <w:bottom w:val="nil"/>
              <w:right w:val="nil"/>
            </w:tcBorders>
          </w:tcPr>
          <w:p w14:paraId="0BF8AA4C" w14:textId="77777777" w:rsidR="00A11F6E" w:rsidRPr="00775F7B" w:rsidRDefault="00A11F6E" w:rsidP="000837BF">
            <w:pPr>
              <w:ind w:right="-1"/>
              <w:jc w:val="center"/>
              <w:rPr>
                <w:sz w:val="22"/>
                <w:szCs w:val="22"/>
              </w:rPr>
            </w:pPr>
            <w:r w:rsidRPr="00775F7B">
              <w:rPr>
                <w:position w:val="6"/>
                <w:sz w:val="22"/>
                <w:szCs w:val="22"/>
              </w:rPr>
              <w:t>(Parašas*)</w:t>
            </w:r>
          </w:p>
        </w:tc>
        <w:tc>
          <w:tcPr>
            <w:tcW w:w="701" w:type="dxa"/>
          </w:tcPr>
          <w:p w14:paraId="5DA9CC59" w14:textId="77777777" w:rsidR="00A11F6E" w:rsidRPr="00775F7B" w:rsidRDefault="00A11F6E" w:rsidP="000837BF">
            <w:pPr>
              <w:ind w:right="-1"/>
              <w:jc w:val="center"/>
              <w:rPr>
                <w:sz w:val="22"/>
                <w:szCs w:val="22"/>
              </w:rPr>
            </w:pPr>
          </w:p>
        </w:tc>
        <w:tc>
          <w:tcPr>
            <w:tcW w:w="3320" w:type="dxa"/>
            <w:tcBorders>
              <w:top w:val="single" w:sz="4" w:space="0" w:color="auto"/>
              <w:left w:val="nil"/>
              <w:bottom w:val="nil"/>
              <w:right w:val="nil"/>
            </w:tcBorders>
          </w:tcPr>
          <w:p w14:paraId="561148A6" w14:textId="77777777" w:rsidR="00A11F6E" w:rsidRPr="00775F7B" w:rsidRDefault="00A11F6E" w:rsidP="000837BF">
            <w:pPr>
              <w:ind w:right="-1"/>
              <w:jc w:val="center"/>
              <w:rPr>
                <w:sz w:val="22"/>
                <w:szCs w:val="22"/>
              </w:rPr>
            </w:pPr>
            <w:r w:rsidRPr="00775F7B">
              <w:rPr>
                <w:position w:val="6"/>
                <w:sz w:val="22"/>
                <w:szCs w:val="22"/>
              </w:rPr>
              <w:t>(Vardas ir pavardė*)</w:t>
            </w:r>
          </w:p>
        </w:tc>
      </w:tr>
    </w:tbl>
    <w:p w14:paraId="208C6690" w14:textId="77777777" w:rsidR="00E76BAD" w:rsidRPr="001A37AA" w:rsidRDefault="00E76BAD" w:rsidP="00E76BAD">
      <w:pPr>
        <w:pStyle w:val="linija0"/>
        <w:spacing w:before="0" w:beforeAutospacing="0" w:after="0" w:afterAutospacing="0"/>
        <w:jc w:val="center"/>
      </w:pPr>
    </w:p>
    <w:p w14:paraId="45475F14" w14:textId="77777777" w:rsidR="0032524D" w:rsidRPr="001A37AA" w:rsidRDefault="0032524D" w:rsidP="00E76BAD">
      <w:pPr>
        <w:pStyle w:val="linija0"/>
        <w:spacing w:before="0" w:beforeAutospacing="0" w:after="0" w:afterAutospacing="0"/>
        <w:jc w:val="center"/>
      </w:pPr>
    </w:p>
    <w:p w14:paraId="5E176804" w14:textId="77777777" w:rsidR="0032524D" w:rsidRPr="001A37AA" w:rsidRDefault="0032524D" w:rsidP="0032524D">
      <w:pPr>
        <w:ind w:firstLine="851"/>
        <w:jc w:val="both"/>
        <w:rPr>
          <w:sz w:val="22"/>
          <w:szCs w:val="22"/>
        </w:rPr>
      </w:pPr>
      <w:r w:rsidRPr="001A37AA">
        <w:rPr>
          <w:sz w:val="22"/>
          <w:szCs w:val="22"/>
        </w:rPr>
        <w:t>*</w:t>
      </w:r>
      <w:r w:rsidRPr="001A37AA">
        <w:rPr>
          <w:color w:val="000000"/>
          <w:sz w:val="22"/>
          <w:szCs w:val="22"/>
        </w:rPr>
        <w:t xml:space="preserve">Pastaba. </w:t>
      </w:r>
      <w:r w:rsidR="006663CF" w:rsidRPr="001A37AA">
        <w:rPr>
          <w:sz w:val="22"/>
          <w:szCs w:val="22"/>
        </w:rPr>
        <w:t>Pasirašoma atskirai elektroniniu parašu tuo atveju, kai dokumente nurodytas kitas nei visą pasiūlymą pasirašantis asmuo</w:t>
      </w:r>
      <w:r w:rsidRPr="001A37AA">
        <w:rPr>
          <w:sz w:val="22"/>
          <w:szCs w:val="22"/>
        </w:rPr>
        <w:t>.</w:t>
      </w:r>
    </w:p>
    <w:p w14:paraId="320C91B1" w14:textId="0254B9F3" w:rsidR="00CE53B0" w:rsidRPr="001A37AA" w:rsidRDefault="00CE53B0" w:rsidP="00D9581F">
      <w:pPr>
        <w:jc w:val="right"/>
        <w:rPr>
          <w:sz w:val="20"/>
        </w:rPr>
      </w:pPr>
      <w:r w:rsidRPr="001A37AA">
        <w:rPr>
          <w:sz w:val="22"/>
          <w:szCs w:val="22"/>
          <w:highlight w:val="yellow"/>
        </w:rPr>
        <w:br w:type="page"/>
      </w:r>
      <w:r w:rsidRPr="001A37AA">
        <w:rPr>
          <w:sz w:val="20"/>
        </w:rPr>
        <w:lastRenderedPageBreak/>
        <w:t>2 pirkimo dokumentų priedas</w:t>
      </w:r>
    </w:p>
    <w:p w14:paraId="0E3B216A" w14:textId="77777777" w:rsidR="001D53F0" w:rsidRPr="001A37AA" w:rsidRDefault="001D53F0" w:rsidP="002159F3">
      <w:pPr>
        <w:widowControl w:val="0"/>
        <w:spacing w:line="360" w:lineRule="auto"/>
      </w:pPr>
    </w:p>
    <w:p w14:paraId="0D7D9C21" w14:textId="5DB61E7F" w:rsidR="00E47482" w:rsidRPr="001A37AA" w:rsidRDefault="00E47482" w:rsidP="00E47482">
      <w:pPr>
        <w:widowControl w:val="0"/>
        <w:spacing w:line="360" w:lineRule="auto"/>
        <w:jc w:val="center"/>
        <w:rPr>
          <w:i/>
        </w:rPr>
      </w:pPr>
      <w:r w:rsidRPr="001A37AA">
        <w:rPr>
          <w:b/>
        </w:rPr>
        <w:t>VIEŠOJO PIRKIMO – PARDAVIMO SUTARTIS Nr.</w:t>
      </w:r>
      <w:r w:rsidRPr="001A37AA">
        <w:t xml:space="preserve"> </w:t>
      </w:r>
      <w:r w:rsidR="00D64283" w:rsidRPr="001A37AA">
        <w:rPr>
          <w:i/>
        </w:rPr>
        <w:t>(projektas)</w:t>
      </w:r>
    </w:p>
    <w:p w14:paraId="26DB4F71" w14:textId="77777777" w:rsidR="00E47482" w:rsidRPr="001A37AA" w:rsidRDefault="00E47482" w:rsidP="00E47482">
      <w:pPr>
        <w:widowControl w:val="0"/>
        <w:spacing w:line="360" w:lineRule="auto"/>
        <w:jc w:val="center"/>
      </w:pPr>
    </w:p>
    <w:p w14:paraId="46837765" w14:textId="72ADBABE" w:rsidR="00E47482" w:rsidRDefault="00E47482" w:rsidP="00E47482">
      <w:pPr>
        <w:widowControl w:val="0"/>
        <w:spacing w:line="360" w:lineRule="auto"/>
        <w:rPr>
          <w:szCs w:val="24"/>
        </w:rPr>
      </w:pPr>
      <w:r w:rsidRPr="001A37AA">
        <w:rPr>
          <w:szCs w:val="24"/>
        </w:rPr>
        <w:t>Vilnius,</w:t>
      </w:r>
      <w:r w:rsidRPr="001A37AA">
        <w:rPr>
          <w:szCs w:val="24"/>
        </w:rPr>
        <w:tab/>
      </w:r>
      <w:r w:rsidRPr="001A37AA">
        <w:rPr>
          <w:szCs w:val="24"/>
        </w:rPr>
        <w:tab/>
      </w:r>
      <w:r w:rsidRPr="001A37AA">
        <w:rPr>
          <w:szCs w:val="24"/>
        </w:rPr>
        <w:tab/>
      </w:r>
      <w:r w:rsidRPr="001A37AA">
        <w:rPr>
          <w:szCs w:val="24"/>
        </w:rPr>
        <w:tab/>
      </w:r>
      <w:r w:rsidRPr="001A37AA">
        <w:rPr>
          <w:szCs w:val="24"/>
        </w:rPr>
        <w:tab/>
        <w:t xml:space="preserve">                </w:t>
      </w:r>
      <w:r w:rsidRPr="001A37AA">
        <w:rPr>
          <w:szCs w:val="24"/>
        </w:rPr>
        <w:tab/>
      </w:r>
      <w:r w:rsidRPr="001A37AA">
        <w:rPr>
          <w:szCs w:val="24"/>
        </w:rPr>
        <w:tab/>
      </w:r>
      <w:r w:rsidRPr="001A37AA">
        <w:rPr>
          <w:szCs w:val="24"/>
        </w:rPr>
        <w:tab/>
      </w:r>
      <w:r w:rsidRPr="001A37AA">
        <w:rPr>
          <w:szCs w:val="24"/>
        </w:rPr>
        <w:tab/>
      </w:r>
      <w:r w:rsidRPr="001A37AA">
        <w:rPr>
          <w:szCs w:val="24"/>
        </w:rPr>
        <w:tab/>
        <w:t>201</w:t>
      </w:r>
      <w:r w:rsidR="00CE77B4">
        <w:rPr>
          <w:szCs w:val="24"/>
        </w:rPr>
        <w:t>7</w:t>
      </w:r>
      <w:r w:rsidRPr="001A37AA">
        <w:rPr>
          <w:szCs w:val="24"/>
        </w:rPr>
        <w:t xml:space="preserve"> m. __________</w:t>
      </w:r>
    </w:p>
    <w:p w14:paraId="56F8BFA7" w14:textId="77777777" w:rsidR="0088472F" w:rsidRPr="001A37AA" w:rsidRDefault="0088472F" w:rsidP="00E47482">
      <w:pPr>
        <w:widowControl w:val="0"/>
        <w:spacing w:line="360" w:lineRule="auto"/>
        <w:rPr>
          <w:szCs w:val="24"/>
        </w:rPr>
      </w:pPr>
    </w:p>
    <w:p w14:paraId="3C883343" w14:textId="7A8FFA1E" w:rsidR="00E47482" w:rsidRPr="001A37AA" w:rsidRDefault="00E47482" w:rsidP="00E47482">
      <w:pPr>
        <w:spacing w:line="360" w:lineRule="auto"/>
        <w:jc w:val="both"/>
        <w:rPr>
          <w:szCs w:val="24"/>
        </w:rPr>
      </w:pPr>
      <w:r w:rsidRPr="001A37AA">
        <w:rPr>
          <w:szCs w:val="24"/>
        </w:rPr>
        <w:t xml:space="preserve">Viešoji įstaiga Vilniaus universiteto ligoninės Santariškių klinikos, toliau vadinama </w:t>
      </w:r>
      <w:r w:rsidRPr="001A37AA">
        <w:rPr>
          <w:b/>
          <w:szCs w:val="24"/>
        </w:rPr>
        <w:t>Pirkėju,</w:t>
      </w:r>
      <w:r w:rsidRPr="001A37AA">
        <w:rPr>
          <w:szCs w:val="24"/>
        </w:rPr>
        <w:t xml:space="preserve"> atstovaujama </w:t>
      </w:r>
      <w:r w:rsidR="00CE77B4">
        <w:rPr>
          <w:szCs w:val="24"/>
        </w:rPr>
        <w:t xml:space="preserve">generalinio </w:t>
      </w:r>
      <w:r w:rsidR="00EB42DE" w:rsidRPr="001A37AA">
        <w:rPr>
          <w:szCs w:val="24"/>
        </w:rPr>
        <w:t>direktor</w:t>
      </w:r>
      <w:r w:rsidR="00CE77B4">
        <w:rPr>
          <w:szCs w:val="24"/>
        </w:rPr>
        <w:t>iaus patarėjos</w:t>
      </w:r>
      <w:r w:rsidR="00EB42DE" w:rsidRPr="001A37AA">
        <w:rPr>
          <w:szCs w:val="24"/>
        </w:rPr>
        <w:t xml:space="preserve"> valdymui Elenos Jurevičienės, veikiančios </w:t>
      </w:r>
      <w:r w:rsidR="00CE77B4">
        <w:rPr>
          <w:szCs w:val="24"/>
        </w:rPr>
        <w:t xml:space="preserve">                 </w:t>
      </w:r>
      <w:r w:rsidR="00EB42DE" w:rsidRPr="001A37AA">
        <w:rPr>
          <w:szCs w:val="24"/>
        </w:rPr>
        <w:t>201</w:t>
      </w:r>
      <w:r w:rsidR="00CE77B4">
        <w:rPr>
          <w:szCs w:val="24"/>
        </w:rPr>
        <w:t>7</w:t>
      </w:r>
      <w:r w:rsidR="00EB42DE" w:rsidRPr="001A37AA">
        <w:rPr>
          <w:szCs w:val="24"/>
        </w:rPr>
        <w:t>-</w:t>
      </w:r>
      <w:r w:rsidR="00CE77B4">
        <w:rPr>
          <w:szCs w:val="24"/>
        </w:rPr>
        <w:t>03</w:t>
      </w:r>
      <w:r w:rsidR="00EB42DE" w:rsidRPr="001A37AA">
        <w:rPr>
          <w:szCs w:val="24"/>
        </w:rPr>
        <w:t>-1</w:t>
      </w:r>
      <w:r w:rsidR="00CE77B4">
        <w:rPr>
          <w:szCs w:val="24"/>
        </w:rPr>
        <w:t>7 įgaliojimo</w:t>
      </w:r>
      <w:r w:rsidR="00EB42DE" w:rsidRPr="001A37AA">
        <w:rPr>
          <w:szCs w:val="24"/>
        </w:rPr>
        <w:t>Nr. SR-</w:t>
      </w:r>
      <w:r w:rsidR="00292E46">
        <w:rPr>
          <w:szCs w:val="24"/>
        </w:rPr>
        <w:t>1743</w:t>
      </w:r>
      <w:r w:rsidR="00EB42DE" w:rsidRPr="001A37AA">
        <w:rPr>
          <w:szCs w:val="24"/>
        </w:rPr>
        <w:t xml:space="preserve"> pagrindu</w:t>
      </w:r>
      <w:r w:rsidRPr="001A37AA">
        <w:rPr>
          <w:szCs w:val="24"/>
        </w:rPr>
        <w:t xml:space="preserve"> ir ........................................, toliau vadinama </w:t>
      </w:r>
      <w:r w:rsidRPr="001A37AA">
        <w:rPr>
          <w:b/>
          <w:szCs w:val="24"/>
        </w:rPr>
        <w:t>Tiekėju</w:t>
      </w:r>
      <w:r w:rsidRPr="001A37AA">
        <w:rPr>
          <w:szCs w:val="24"/>
        </w:rPr>
        <w:t>, atstovaujama ...................................., laimėjusi 201</w:t>
      </w:r>
      <w:r w:rsidR="00CE77B4">
        <w:rPr>
          <w:szCs w:val="24"/>
        </w:rPr>
        <w:t>7</w:t>
      </w:r>
      <w:r w:rsidRPr="001A37AA">
        <w:rPr>
          <w:szCs w:val="24"/>
        </w:rPr>
        <w:t xml:space="preserve"> m................... d. skelbtą </w:t>
      </w:r>
      <w:r w:rsidR="004E5CF7">
        <w:rPr>
          <w:szCs w:val="24"/>
        </w:rPr>
        <w:t xml:space="preserve">supaprastintą </w:t>
      </w:r>
      <w:r w:rsidRPr="001A37AA">
        <w:rPr>
          <w:szCs w:val="24"/>
        </w:rPr>
        <w:t xml:space="preserve">atvirą konkursą </w:t>
      </w:r>
      <w:r w:rsidR="00953DEA">
        <w:rPr>
          <w:b/>
          <w:szCs w:val="24"/>
        </w:rPr>
        <w:t>Medicinos prietaisai (I</w:t>
      </w:r>
      <w:r w:rsidR="00797FD6">
        <w:rPr>
          <w:b/>
          <w:szCs w:val="24"/>
        </w:rPr>
        <w:t>I</w:t>
      </w:r>
      <w:r w:rsidR="00953DEA">
        <w:rPr>
          <w:b/>
          <w:szCs w:val="24"/>
        </w:rPr>
        <w:t>)</w:t>
      </w:r>
      <w:r w:rsidR="00402254">
        <w:rPr>
          <w:szCs w:val="24"/>
        </w:rPr>
        <w:t xml:space="preserve"> </w:t>
      </w:r>
      <w:r w:rsidRPr="001A37AA">
        <w:rPr>
          <w:szCs w:val="24"/>
        </w:rPr>
        <w:t>(pirkimo</w:t>
      </w:r>
      <w:r w:rsidR="00953DEA">
        <w:rPr>
          <w:szCs w:val="24"/>
        </w:rPr>
        <w:t xml:space="preserve"> </w:t>
      </w:r>
      <w:r w:rsidRPr="001A37AA">
        <w:rPr>
          <w:szCs w:val="24"/>
        </w:rPr>
        <w:t>Nr.</w:t>
      </w:r>
      <w:r w:rsidR="00D64283" w:rsidRPr="001A37AA">
        <w:rPr>
          <w:szCs w:val="24"/>
        </w:rPr>
        <w:t xml:space="preserve"> ...........</w:t>
      </w:r>
      <w:r w:rsidRPr="001A37AA">
        <w:rPr>
          <w:szCs w:val="24"/>
        </w:rPr>
        <w:t>), sudarė šią sutartį:</w:t>
      </w:r>
    </w:p>
    <w:p w14:paraId="50235573" w14:textId="77777777" w:rsidR="00E47482" w:rsidRPr="001A37AA" w:rsidRDefault="00E47482" w:rsidP="00E47482">
      <w:pPr>
        <w:pStyle w:val="BodyText3"/>
        <w:widowControl w:val="0"/>
        <w:tabs>
          <w:tab w:val="left" w:pos="6825"/>
        </w:tabs>
        <w:rPr>
          <w:szCs w:val="24"/>
        </w:rPr>
      </w:pPr>
    </w:p>
    <w:p w14:paraId="7691FAE2" w14:textId="77777777" w:rsidR="00E47482" w:rsidRPr="001A37AA" w:rsidRDefault="00E47482" w:rsidP="00174684">
      <w:pPr>
        <w:widowControl w:val="0"/>
        <w:numPr>
          <w:ilvl w:val="1"/>
          <w:numId w:val="8"/>
        </w:numPr>
        <w:tabs>
          <w:tab w:val="clear" w:pos="1440"/>
        </w:tabs>
        <w:ind w:left="0" w:firstLine="0"/>
        <w:jc w:val="center"/>
        <w:rPr>
          <w:b/>
          <w:szCs w:val="24"/>
        </w:rPr>
      </w:pPr>
      <w:r w:rsidRPr="001A37AA">
        <w:rPr>
          <w:b/>
          <w:szCs w:val="24"/>
        </w:rPr>
        <w:t>SUTARTIES OBJEKTAS</w:t>
      </w:r>
    </w:p>
    <w:p w14:paraId="5952B5B3" w14:textId="77777777" w:rsidR="00E47482" w:rsidRPr="001A37AA" w:rsidRDefault="00E47482" w:rsidP="00E47482">
      <w:pPr>
        <w:widowControl w:val="0"/>
        <w:ind w:left="1440"/>
        <w:rPr>
          <w:szCs w:val="24"/>
        </w:rPr>
      </w:pPr>
    </w:p>
    <w:p w14:paraId="551168C5" w14:textId="5062DAE0" w:rsidR="00E47482" w:rsidRPr="001A37AA" w:rsidRDefault="00312C38" w:rsidP="00174684">
      <w:pPr>
        <w:widowControl w:val="0"/>
        <w:numPr>
          <w:ilvl w:val="1"/>
          <w:numId w:val="9"/>
        </w:numPr>
        <w:spacing w:line="360" w:lineRule="auto"/>
        <w:ind w:left="0" w:firstLine="0"/>
        <w:jc w:val="both"/>
        <w:rPr>
          <w:szCs w:val="24"/>
        </w:rPr>
      </w:pPr>
      <w:r w:rsidRPr="001A37AA">
        <w:rPr>
          <w:szCs w:val="24"/>
        </w:rPr>
        <w:t>Pardavėjas</w:t>
      </w:r>
      <w:r w:rsidR="00E47482" w:rsidRPr="001A37AA">
        <w:rPr>
          <w:szCs w:val="24"/>
        </w:rPr>
        <w:t xml:space="preserve"> įsipareigoja parduoti Pirkėjui </w:t>
      </w:r>
      <w:r w:rsidR="00796060" w:rsidRPr="001A37AA">
        <w:rPr>
          <w:szCs w:val="24"/>
        </w:rPr>
        <w:t>prekes</w:t>
      </w:r>
      <w:r w:rsidR="00811DE2" w:rsidRPr="001A37AA">
        <w:rPr>
          <w:szCs w:val="24"/>
        </w:rPr>
        <w:t>, išvardint</w:t>
      </w:r>
      <w:r w:rsidR="00796060" w:rsidRPr="001A37AA">
        <w:rPr>
          <w:szCs w:val="24"/>
        </w:rPr>
        <w:t>as</w:t>
      </w:r>
      <w:r w:rsidR="00E47482" w:rsidRPr="001A37AA">
        <w:rPr>
          <w:szCs w:val="24"/>
        </w:rPr>
        <w:t xml:space="preserve"> specifikacijoje (1 priedas), o Pirkėjas įsipareigoja priimti j</w:t>
      </w:r>
      <w:r w:rsidR="009370EC">
        <w:rPr>
          <w:szCs w:val="24"/>
        </w:rPr>
        <w:t>as</w:t>
      </w:r>
      <w:r w:rsidR="00E2220D">
        <w:rPr>
          <w:szCs w:val="24"/>
        </w:rPr>
        <w:t xml:space="preserve"> ir už j</w:t>
      </w:r>
      <w:r w:rsidR="009370EC">
        <w:rPr>
          <w:szCs w:val="24"/>
        </w:rPr>
        <w:t>a</w:t>
      </w:r>
      <w:r w:rsidR="00E47482" w:rsidRPr="001A37AA">
        <w:rPr>
          <w:szCs w:val="24"/>
        </w:rPr>
        <w:t xml:space="preserve">s sumokėti šioje sutartyje nurodytą kainą sutarties </w:t>
      </w:r>
      <w:r w:rsidR="00926D41">
        <w:rPr>
          <w:szCs w:val="24"/>
        </w:rPr>
        <w:t>6</w:t>
      </w:r>
      <w:r w:rsidR="00E47482" w:rsidRPr="001A37AA">
        <w:rPr>
          <w:szCs w:val="24"/>
        </w:rPr>
        <w:t xml:space="preserve">.1 p. numatyta tvarka. </w:t>
      </w:r>
    </w:p>
    <w:p w14:paraId="028E959E" w14:textId="77777777" w:rsidR="00E47482" w:rsidRPr="001A37AA" w:rsidRDefault="00E47482" w:rsidP="00174684">
      <w:pPr>
        <w:widowControl w:val="0"/>
        <w:numPr>
          <w:ilvl w:val="0"/>
          <w:numId w:val="9"/>
        </w:numPr>
        <w:jc w:val="center"/>
        <w:rPr>
          <w:b/>
          <w:szCs w:val="24"/>
        </w:rPr>
      </w:pPr>
      <w:r w:rsidRPr="001A37AA">
        <w:rPr>
          <w:b/>
          <w:szCs w:val="24"/>
        </w:rPr>
        <w:t>SUTARTIES SUMA</w:t>
      </w:r>
    </w:p>
    <w:p w14:paraId="330E8326" w14:textId="77777777" w:rsidR="00E47482" w:rsidRPr="001A37AA" w:rsidRDefault="00E47482" w:rsidP="00E47482">
      <w:pPr>
        <w:widowControl w:val="0"/>
        <w:jc w:val="center"/>
        <w:rPr>
          <w:szCs w:val="24"/>
        </w:rPr>
      </w:pPr>
    </w:p>
    <w:p w14:paraId="4ECA1DDA" w14:textId="37D0607C" w:rsidR="00E47482" w:rsidRPr="001A37AA" w:rsidRDefault="00E47482" w:rsidP="00E47482">
      <w:pPr>
        <w:widowControl w:val="0"/>
        <w:rPr>
          <w:szCs w:val="24"/>
        </w:rPr>
      </w:pPr>
      <w:r w:rsidRPr="001A37AA">
        <w:rPr>
          <w:szCs w:val="24"/>
        </w:rPr>
        <w:t xml:space="preserve">2.1. Bendra sutarties suma  be PVM 0,00 </w:t>
      </w:r>
      <w:r w:rsidR="00096375" w:rsidRPr="001A37AA">
        <w:rPr>
          <w:szCs w:val="24"/>
        </w:rPr>
        <w:t>Eur</w:t>
      </w:r>
      <w:r w:rsidRPr="001A37AA">
        <w:rPr>
          <w:szCs w:val="24"/>
        </w:rPr>
        <w:t xml:space="preserve"> (_________________________________)</w:t>
      </w:r>
    </w:p>
    <w:p w14:paraId="3AE804E5" w14:textId="77777777" w:rsidR="00E47482" w:rsidRPr="001A37AA" w:rsidRDefault="00E47482" w:rsidP="00E47482">
      <w:pPr>
        <w:widowControl w:val="0"/>
        <w:ind w:left="5040" w:firstLine="720"/>
        <w:jc w:val="both"/>
        <w:rPr>
          <w:szCs w:val="24"/>
        </w:rPr>
      </w:pPr>
      <w:r w:rsidRPr="001A37AA">
        <w:rPr>
          <w:szCs w:val="24"/>
        </w:rPr>
        <w:t xml:space="preserve">               (žodžiu)</w:t>
      </w:r>
    </w:p>
    <w:p w14:paraId="721090B7" w14:textId="6DA2DF84" w:rsidR="00E47482" w:rsidRPr="001A37AA" w:rsidRDefault="00E47482" w:rsidP="00E47482">
      <w:pPr>
        <w:widowControl w:val="0"/>
        <w:tabs>
          <w:tab w:val="left" w:pos="5715"/>
        </w:tabs>
        <w:jc w:val="both"/>
        <w:rPr>
          <w:szCs w:val="24"/>
        </w:rPr>
      </w:pPr>
      <w:r w:rsidRPr="001A37AA">
        <w:rPr>
          <w:szCs w:val="24"/>
        </w:rPr>
        <w:t xml:space="preserve">PVM suma </w:t>
      </w:r>
      <w:r w:rsidRPr="001A37AA">
        <w:t xml:space="preserve">0,00 </w:t>
      </w:r>
      <w:r w:rsidR="00096375" w:rsidRPr="001A37AA">
        <w:t>Eur</w:t>
      </w:r>
      <w:r w:rsidRPr="001A37AA">
        <w:rPr>
          <w:szCs w:val="24"/>
        </w:rPr>
        <w:t xml:space="preserve"> (___________________________)</w:t>
      </w:r>
    </w:p>
    <w:p w14:paraId="008CC049" w14:textId="77777777" w:rsidR="00E47482" w:rsidRPr="001A37AA" w:rsidRDefault="00E47482" w:rsidP="00E47482">
      <w:pPr>
        <w:widowControl w:val="0"/>
        <w:jc w:val="both"/>
        <w:rPr>
          <w:szCs w:val="24"/>
        </w:rPr>
      </w:pPr>
      <w:r w:rsidRPr="001A37AA">
        <w:rPr>
          <w:szCs w:val="24"/>
        </w:rPr>
        <w:tab/>
      </w:r>
      <w:r w:rsidRPr="001A37AA">
        <w:rPr>
          <w:szCs w:val="24"/>
        </w:rPr>
        <w:tab/>
      </w:r>
      <w:r w:rsidRPr="001A37AA">
        <w:rPr>
          <w:szCs w:val="24"/>
        </w:rPr>
        <w:tab/>
      </w:r>
      <w:r w:rsidRPr="001A37AA">
        <w:rPr>
          <w:szCs w:val="24"/>
        </w:rPr>
        <w:tab/>
      </w:r>
      <w:r w:rsidRPr="001A37AA">
        <w:rPr>
          <w:szCs w:val="24"/>
        </w:rPr>
        <w:tab/>
      </w:r>
      <w:r w:rsidRPr="001A37AA">
        <w:rPr>
          <w:szCs w:val="24"/>
        </w:rPr>
        <w:tab/>
        <w:t>(žodžiu)</w:t>
      </w:r>
    </w:p>
    <w:p w14:paraId="32B9511D" w14:textId="77777777" w:rsidR="00E47482" w:rsidRPr="001A37AA" w:rsidRDefault="00E47482" w:rsidP="00E47482">
      <w:pPr>
        <w:widowControl w:val="0"/>
        <w:jc w:val="both"/>
        <w:rPr>
          <w:sz w:val="6"/>
          <w:szCs w:val="6"/>
        </w:rPr>
      </w:pPr>
    </w:p>
    <w:p w14:paraId="0A699FE7" w14:textId="50124632" w:rsidR="00E47482" w:rsidRPr="001A37AA" w:rsidRDefault="00E47482" w:rsidP="00E47482">
      <w:pPr>
        <w:widowControl w:val="0"/>
        <w:rPr>
          <w:szCs w:val="24"/>
        </w:rPr>
      </w:pPr>
      <w:r w:rsidRPr="001A37AA">
        <w:rPr>
          <w:szCs w:val="24"/>
        </w:rPr>
        <w:t xml:space="preserve">Bendra sutarties suma su PVM </w:t>
      </w:r>
      <w:r w:rsidRPr="001A37AA">
        <w:t xml:space="preserve">0,00 </w:t>
      </w:r>
      <w:r w:rsidR="00096375" w:rsidRPr="001A37AA">
        <w:t>Eur</w:t>
      </w:r>
      <w:r w:rsidRPr="001A37AA">
        <w:rPr>
          <w:szCs w:val="24"/>
        </w:rPr>
        <w:t xml:space="preserve"> (_____________________________________).</w:t>
      </w:r>
    </w:p>
    <w:p w14:paraId="11282225" w14:textId="77777777" w:rsidR="00E47482" w:rsidRPr="001A37AA" w:rsidRDefault="00E47482" w:rsidP="00E47482">
      <w:pPr>
        <w:widowControl w:val="0"/>
        <w:ind w:left="5040" w:firstLine="720"/>
        <w:jc w:val="both"/>
        <w:rPr>
          <w:szCs w:val="24"/>
        </w:rPr>
      </w:pPr>
      <w:r w:rsidRPr="001A37AA">
        <w:rPr>
          <w:szCs w:val="24"/>
        </w:rPr>
        <w:t xml:space="preserve">      (žodžiu)</w:t>
      </w:r>
    </w:p>
    <w:p w14:paraId="4BB2B0A2" w14:textId="77777777" w:rsidR="00E47482" w:rsidRPr="001A37AA" w:rsidRDefault="00E47482" w:rsidP="00E47482">
      <w:pPr>
        <w:widowControl w:val="0"/>
        <w:jc w:val="both"/>
        <w:rPr>
          <w:szCs w:val="24"/>
        </w:rPr>
      </w:pPr>
    </w:p>
    <w:p w14:paraId="212F081D" w14:textId="787D9C91" w:rsidR="00E47482" w:rsidRPr="001A37AA" w:rsidRDefault="00E47482" w:rsidP="00E47482">
      <w:pPr>
        <w:spacing w:line="360" w:lineRule="auto"/>
        <w:jc w:val="both"/>
        <w:rPr>
          <w:szCs w:val="24"/>
        </w:rPr>
      </w:pPr>
      <w:r w:rsidRPr="001A37AA">
        <w:rPr>
          <w:szCs w:val="24"/>
        </w:rPr>
        <w:t>2.2. Sutartyje nustatyta fiksuota prekių kain</w:t>
      </w:r>
      <w:r w:rsidR="00953DEA">
        <w:rPr>
          <w:szCs w:val="24"/>
        </w:rPr>
        <w:t>a</w:t>
      </w:r>
      <w:r w:rsidRPr="001A37AA">
        <w:rPr>
          <w:szCs w:val="24"/>
        </w:rPr>
        <w:t>, kuri sutarties vykdymo laikotarpiu negalės būti keičiama per visą sutarties vykdymo laikotarpį</w:t>
      </w:r>
      <w:r w:rsidRPr="001A37AA">
        <w:rPr>
          <w:i/>
          <w:szCs w:val="24"/>
        </w:rPr>
        <w:t xml:space="preserve">, </w:t>
      </w:r>
      <w:r w:rsidRPr="001A37AA">
        <w:rPr>
          <w:szCs w:val="24"/>
        </w:rPr>
        <w:t xml:space="preserve">išskyrus atvejus, kai pasikeičia mokesčiai. Mokestis, kuriam pasikeitus gali būti perskaičiuojama kaina – pridėtinės vertės mokestis (PVM). Perskaičiavimas vykdomas po Lietuvos Respublikos pridėtinės vertės mokesčio įstatymo, kuriuo keičiasi mokesčio tarifas, įsigaliojimo. Pasikeitus PVM tarifo dydžiui, nepateiktų prekių kaina keičiama (mažinama ar didinama) proporcingai PVM pasikeitusio tarifo dydžiu. Kainos pakeitimas įforminamas papildomu susitarimu. </w:t>
      </w:r>
    </w:p>
    <w:p w14:paraId="245706D2" w14:textId="0ACDB0C0" w:rsidR="00E47482" w:rsidRPr="001A37AA" w:rsidRDefault="00E47482" w:rsidP="00E47482">
      <w:pPr>
        <w:widowControl w:val="0"/>
        <w:spacing w:line="360" w:lineRule="auto"/>
        <w:jc w:val="both"/>
        <w:rPr>
          <w:szCs w:val="24"/>
        </w:rPr>
      </w:pPr>
      <w:r w:rsidRPr="001A37AA">
        <w:rPr>
          <w:szCs w:val="24"/>
        </w:rPr>
        <w:t xml:space="preserve">2.3. Į bendrą sutarties sumą įskaityti visi </w:t>
      </w:r>
      <w:r w:rsidR="00312C38" w:rsidRPr="001A37AA">
        <w:rPr>
          <w:szCs w:val="24"/>
        </w:rPr>
        <w:t>Pardavėjo</w:t>
      </w:r>
      <w:r w:rsidRPr="001A37AA">
        <w:rPr>
          <w:szCs w:val="24"/>
        </w:rPr>
        <w:t xml:space="preserve"> mokami mokesčiai, pr</w:t>
      </w:r>
      <w:r w:rsidR="00BC0532" w:rsidRPr="001A37AA">
        <w:rPr>
          <w:szCs w:val="24"/>
        </w:rPr>
        <w:t>ekės</w:t>
      </w:r>
      <w:r w:rsidR="00FD217B" w:rsidRPr="001A37AA">
        <w:rPr>
          <w:szCs w:val="24"/>
        </w:rPr>
        <w:t xml:space="preserve"> pristatymo </w:t>
      </w:r>
      <w:r w:rsidR="00141935" w:rsidRPr="001A37AA">
        <w:rPr>
          <w:szCs w:val="24"/>
        </w:rPr>
        <w:t xml:space="preserve">ir kitos </w:t>
      </w:r>
      <w:r w:rsidRPr="001A37AA">
        <w:rPr>
          <w:szCs w:val="24"/>
        </w:rPr>
        <w:t>išlaidos.</w:t>
      </w:r>
    </w:p>
    <w:p w14:paraId="39AD684D" w14:textId="77777777" w:rsidR="00E47482" w:rsidRDefault="00E47482" w:rsidP="00E47482">
      <w:pPr>
        <w:spacing w:line="360" w:lineRule="auto"/>
        <w:jc w:val="both"/>
        <w:rPr>
          <w:szCs w:val="24"/>
        </w:rPr>
      </w:pPr>
      <w:r w:rsidRPr="001A37AA">
        <w:rPr>
          <w:szCs w:val="24"/>
        </w:rPr>
        <w:t xml:space="preserve">2.4. Pirkimo sutarties sąlygos sutarties galiojimo laikotarpiu negali būti keičiamos, išskyrus tokias pirkimo sutarties sąlygas, kurias pakeitus nebūtų pažeisti Viešųjų pirkimų įstatymo 3 straipsnyje nustatyti principai ir tikslai ir tokiems pirkimo sutarties sąlygų pakeitimams yra gautas Viešųjų pirkimų tarnybos sutikimas. </w:t>
      </w:r>
    </w:p>
    <w:p w14:paraId="70EBAC4A" w14:textId="77777777" w:rsidR="009370EC" w:rsidRDefault="009370EC" w:rsidP="00E47482">
      <w:pPr>
        <w:spacing w:line="360" w:lineRule="auto"/>
        <w:jc w:val="both"/>
        <w:rPr>
          <w:szCs w:val="24"/>
        </w:rPr>
      </w:pPr>
    </w:p>
    <w:p w14:paraId="1C3D97E2" w14:textId="77777777" w:rsidR="009370EC" w:rsidRPr="001A37AA" w:rsidRDefault="009370EC" w:rsidP="00E47482">
      <w:pPr>
        <w:spacing w:line="360" w:lineRule="auto"/>
        <w:jc w:val="both"/>
        <w:rPr>
          <w:szCs w:val="24"/>
        </w:rPr>
      </w:pPr>
    </w:p>
    <w:p w14:paraId="78CDFA8D" w14:textId="3005970C" w:rsidR="00E47482" w:rsidRPr="001A37AA" w:rsidRDefault="009370EC" w:rsidP="00174684">
      <w:pPr>
        <w:pStyle w:val="Heading1"/>
        <w:keepNext w:val="0"/>
        <w:widowControl w:val="0"/>
        <w:numPr>
          <w:ilvl w:val="0"/>
          <w:numId w:val="9"/>
        </w:numPr>
        <w:spacing w:before="0" w:after="0"/>
        <w:rPr>
          <w:b/>
          <w:sz w:val="24"/>
          <w:szCs w:val="24"/>
        </w:rPr>
      </w:pPr>
      <w:r>
        <w:rPr>
          <w:b/>
          <w:sz w:val="24"/>
          <w:szCs w:val="24"/>
        </w:rPr>
        <w:t xml:space="preserve">PERKAMOS </w:t>
      </w:r>
      <w:r w:rsidR="00E47482" w:rsidRPr="001A37AA">
        <w:rPr>
          <w:b/>
          <w:sz w:val="24"/>
          <w:szCs w:val="24"/>
        </w:rPr>
        <w:t>PREK</w:t>
      </w:r>
      <w:r>
        <w:rPr>
          <w:b/>
          <w:sz w:val="24"/>
          <w:szCs w:val="24"/>
        </w:rPr>
        <w:t>ĖS</w:t>
      </w:r>
    </w:p>
    <w:p w14:paraId="1111E3C5" w14:textId="77777777" w:rsidR="00E47482" w:rsidRPr="001A37AA" w:rsidRDefault="00E47482" w:rsidP="00E47482">
      <w:pPr>
        <w:rPr>
          <w:szCs w:val="24"/>
        </w:rPr>
      </w:pPr>
    </w:p>
    <w:p w14:paraId="086B035A" w14:textId="05EC5A85" w:rsidR="009370EC" w:rsidRPr="009370EC" w:rsidRDefault="009370EC" w:rsidP="009370EC">
      <w:pPr>
        <w:pStyle w:val="ListParagraph"/>
        <w:spacing w:line="360" w:lineRule="auto"/>
        <w:ind w:left="0"/>
        <w:jc w:val="both"/>
        <w:rPr>
          <w:szCs w:val="24"/>
        </w:rPr>
      </w:pPr>
      <w:r>
        <w:rPr>
          <w:szCs w:val="24"/>
        </w:rPr>
        <w:t xml:space="preserve">3.1. </w:t>
      </w:r>
      <w:r w:rsidRPr="009370EC">
        <w:rPr>
          <w:szCs w:val="24"/>
        </w:rPr>
        <w:t>Šia sutartimi Pardavėjas įsipareigoja perleisti Prekes, kurių detalios specifikacijos, kainos ir kiekiai nustatyti šios sutarties priede Nr. 1.</w:t>
      </w:r>
    </w:p>
    <w:p w14:paraId="0C6C3B09" w14:textId="68212099" w:rsidR="009370EC" w:rsidRDefault="009370EC" w:rsidP="009370EC">
      <w:pPr>
        <w:spacing w:line="360" w:lineRule="auto"/>
        <w:jc w:val="both"/>
        <w:rPr>
          <w:szCs w:val="24"/>
        </w:rPr>
      </w:pPr>
      <w:r>
        <w:rPr>
          <w:szCs w:val="24"/>
        </w:rPr>
        <w:t xml:space="preserve">3.2. </w:t>
      </w:r>
      <w:r w:rsidRPr="009370EC">
        <w:rPr>
          <w:szCs w:val="24"/>
        </w:rPr>
        <w:t>Jei dėl nuo Pardavėjo nepriklausančių aplinkybių, kurių nebuvo įmanoma numatyti rengiant pirkimo dokumentus ir/ar sutarties sudarymo metu, Pardavėjas negali pristatyti pasiūlyme nurodyto modelio, gamintojo, komplektacijos ar fasuotės prekių, sutarties šalims išreiškus sutikimą, nekeičiant sutarties kainos, Pardavėjas gali pristatyti kito modelio, gamintojo, komplektacijos ar fasuotės prekes su sąlyga, kad naujas modelis visiškai atitiks pirkimo dokumentuose ir sutarties priede keliamus reikalavimus ir bus pristatomas už tą pačią kainą.</w:t>
      </w:r>
    </w:p>
    <w:p w14:paraId="34990C21" w14:textId="1B06313B" w:rsidR="00292E46" w:rsidRDefault="00292E46" w:rsidP="009370EC">
      <w:pPr>
        <w:spacing w:line="360" w:lineRule="auto"/>
        <w:jc w:val="both"/>
        <w:rPr>
          <w:szCs w:val="24"/>
        </w:rPr>
      </w:pPr>
      <w:r>
        <w:rPr>
          <w:szCs w:val="24"/>
        </w:rPr>
        <w:t>3.3. Kartu su pristatomomis Prekėmis, Pardavėjas perduoda Pirkėjui:</w:t>
      </w:r>
    </w:p>
    <w:p w14:paraId="1C138378" w14:textId="77777777" w:rsidR="00292E46" w:rsidRDefault="00292E46" w:rsidP="009370EC">
      <w:pPr>
        <w:spacing w:line="360" w:lineRule="auto"/>
        <w:jc w:val="both"/>
        <w:rPr>
          <w:szCs w:val="24"/>
        </w:rPr>
      </w:pPr>
      <w:r>
        <w:rPr>
          <w:szCs w:val="24"/>
        </w:rPr>
        <w:t>3.3.1. Prekių vartotojo instrukcijas (anglų ir lietuvių kalbomis);</w:t>
      </w:r>
    </w:p>
    <w:p w14:paraId="38063ADC" w14:textId="77777777" w:rsidR="00292E46" w:rsidRDefault="00292E46" w:rsidP="009370EC">
      <w:pPr>
        <w:spacing w:line="360" w:lineRule="auto"/>
        <w:jc w:val="both"/>
        <w:rPr>
          <w:szCs w:val="24"/>
        </w:rPr>
      </w:pPr>
      <w:r>
        <w:rPr>
          <w:szCs w:val="24"/>
        </w:rPr>
        <w:t>3.3.2. Techninę dokumentaciją;</w:t>
      </w:r>
    </w:p>
    <w:p w14:paraId="579B6C37" w14:textId="239BC0BD" w:rsidR="00292E46" w:rsidRDefault="00292E46" w:rsidP="009370EC">
      <w:pPr>
        <w:spacing w:line="360" w:lineRule="auto"/>
        <w:jc w:val="both"/>
        <w:rPr>
          <w:szCs w:val="24"/>
        </w:rPr>
      </w:pPr>
      <w:r>
        <w:rPr>
          <w:szCs w:val="24"/>
        </w:rPr>
        <w:t xml:space="preserve">3.3.3. Serviso dokumentaciją. </w:t>
      </w:r>
    </w:p>
    <w:p w14:paraId="6A744C40" w14:textId="77777777" w:rsidR="00AE0D5A" w:rsidRPr="00AE0D5A" w:rsidRDefault="00AE0D5A" w:rsidP="009370EC">
      <w:pPr>
        <w:spacing w:line="360" w:lineRule="auto"/>
        <w:jc w:val="both"/>
        <w:rPr>
          <w:sz w:val="10"/>
          <w:szCs w:val="10"/>
        </w:rPr>
      </w:pPr>
    </w:p>
    <w:p w14:paraId="01F87C77" w14:textId="6F17FE1E" w:rsidR="009370EC" w:rsidRDefault="009370EC" w:rsidP="009370EC">
      <w:pPr>
        <w:spacing w:line="360" w:lineRule="auto"/>
        <w:jc w:val="center"/>
        <w:rPr>
          <w:b/>
          <w:szCs w:val="24"/>
        </w:rPr>
      </w:pPr>
      <w:r w:rsidRPr="009370EC">
        <w:rPr>
          <w:b/>
          <w:szCs w:val="24"/>
        </w:rPr>
        <w:t>4.</w:t>
      </w:r>
      <w:r w:rsidRPr="009370EC">
        <w:rPr>
          <w:b/>
          <w:szCs w:val="24"/>
        </w:rPr>
        <w:tab/>
        <w:t>PREKIŲ PRISTATYMO TVARKA</w:t>
      </w:r>
    </w:p>
    <w:p w14:paraId="0A9E1F00" w14:textId="77777777" w:rsidR="00AE0D5A" w:rsidRPr="00AE0D5A" w:rsidRDefault="00AE0D5A" w:rsidP="009370EC">
      <w:pPr>
        <w:spacing w:line="360" w:lineRule="auto"/>
        <w:jc w:val="center"/>
        <w:rPr>
          <w:b/>
          <w:sz w:val="10"/>
          <w:szCs w:val="10"/>
        </w:rPr>
      </w:pPr>
    </w:p>
    <w:p w14:paraId="1B68400A" w14:textId="00AEB09F" w:rsidR="009370EC" w:rsidRDefault="009370EC" w:rsidP="00AE0D5A">
      <w:pPr>
        <w:pStyle w:val="ListParagraph"/>
        <w:widowControl w:val="0"/>
        <w:spacing w:line="360" w:lineRule="auto"/>
        <w:ind w:left="0"/>
        <w:jc w:val="both"/>
        <w:rPr>
          <w:szCs w:val="24"/>
        </w:rPr>
      </w:pPr>
      <w:r w:rsidRPr="009370EC">
        <w:rPr>
          <w:szCs w:val="24"/>
        </w:rPr>
        <w:t>4.1.</w:t>
      </w:r>
      <w:r w:rsidRPr="009370EC">
        <w:rPr>
          <w:szCs w:val="24"/>
        </w:rPr>
        <w:tab/>
        <w:t xml:space="preserve">Pardavėjas įsipareigoja pristatyti </w:t>
      </w:r>
      <w:r w:rsidRPr="0082125E">
        <w:rPr>
          <w:szCs w:val="24"/>
        </w:rPr>
        <w:t xml:space="preserve">prekes </w:t>
      </w:r>
      <w:r w:rsidR="00D404A1" w:rsidRPr="0082125E">
        <w:rPr>
          <w:szCs w:val="24"/>
        </w:rPr>
        <w:t>per 60 (šešiasdešimt) kalendorinių dienų nuo</w:t>
      </w:r>
      <w:r w:rsidR="00D404A1" w:rsidRPr="00D404A1">
        <w:rPr>
          <w:szCs w:val="24"/>
        </w:rPr>
        <w:t xml:space="preserve"> Pirkėjo užsakymo pateikimo Pardavėjui dienos, jas sumontuoti, instaliuoti/įdiegti bei apmokyti Pirkėjo personalą dirbti su prekėmis</w:t>
      </w:r>
      <w:r w:rsidRPr="00D404A1">
        <w:rPr>
          <w:szCs w:val="24"/>
        </w:rPr>
        <w:t>.</w:t>
      </w:r>
    </w:p>
    <w:p w14:paraId="48BA7058" w14:textId="1DDF081C" w:rsidR="00D404A1" w:rsidRPr="00D404A1" w:rsidRDefault="00D404A1" w:rsidP="00AE0D5A">
      <w:pPr>
        <w:pStyle w:val="ListParagraph"/>
        <w:widowControl w:val="0"/>
        <w:spacing w:line="360" w:lineRule="auto"/>
        <w:ind w:left="0"/>
        <w:jc w:val="both"/>
        <w:rPr>
          <w:szCs w:val="24"/>
        </w:rPr>
      </w:pPr>
      <w:r>
        <w:rPr>
          <w:szCs w:val="24"/>
        </w:rPr>
        <w:t xml:space="preserve">4.2. </w:t>
      </w:r>
      <w:r w:rsidRPr="00D404A1">
        <w:rPr>
          <w:szCs w:val="24"/>
        </w:rPr>
        <w:t xml:space="preserve">Esant nenumatytoms aplinkybėms, prekių pristatymo terminas rašytiniu šalių susitarimu gali būti </w:t>
      </w:r>
      <w:r w:rsidRPr="0082125E">
        <w:rPr>
          <w:szCs w:val="24"/>
        </w:rPr>
        <w:t>pratęstas, bet ne ilgiau kaip vieną kartą 30 (trisdešimt) kalendorinių dienų laikotarpiui. Šis</w:t>
      </w:r>
      <w:r w:rsidRPr="00D404A1">
        <w:rPr>
          <w:szCs w:val="24"/>
        </w:rPr>
        <w:t xml:space="preserve"> susitarimas tampa neatskiriama sutarties dalimi</w:t>
      </w:r>
      <w:r>
        <w:rPr>
          <w:szCs w:val="24"/>
        </w:rPr>
        <w:t>.</w:t>
      </w:r>
    </w:p>
    <w:p w14:paraId="0945A1EE" w14:textId="0B03A02C" w:rsidR="00926D41" w:rsidRPr="001A37AA" w:rsidRDefault="009370EC" w:rsidP="00AE0D5A">
      <w:pPr>
        <w:pStyle w:val="ListParagraph"/>
        <w:widowControl w:val="0"/>
        <w:spacing w:line="360" w:lineRule="auto"/>
        <w:ind w:left="0"/>
        <w:jc w:val="both"/>
        <w:rPr>
          <w:szCs w:val="24"/>
        </w:rPr>
      </w:pPr>
      <w:r w:rsidRPr="009370EC">
        <w:rPr>
          <w:szCs w:val="24"/>
        </w:rPr>
        <w:t>4.</w:t>
      </w:r>
      <w:r w:rsidR="00D404A1">
        <w:rPr>
          <w:szCs w:val="24"/>
        </w:rPr>
        <w:t>3</w:t>
      </w:r>
      <w:r w:rsidRPr="009370EC">
        <w:rPr>
          <w:szCs w:val="24"/>
        </w:rPr>
        <w:t>.</w:t>
      </w:r>
      <w:r w:rsidRPr="009370EC">
        <w:rPr>
          <w:szCs w:val="24"/>
        </w:rPr>
        <w:tab/>
        <w:t>Prekių pristatymo viet</w:t>
      </w:r>
      <w:r w:rsidR="004E5CF7">
        <w:rPr>
          <w:szCs w:val="24"/>
        </w:rPr>
        <w:t xml:space="preserve">a - </w:t>
      </w:r>
      <w:r w:rsidRPr="009370EC">
        <w:rPr>
          <w:szCs w:val="24"/>
        </w:rPr>
        <w:t>VšĮ Vilniaus universiteto ligoninės Santariškių klinikos (Santariškių g. 2, LT-08661 Vilnius).</w:t>
      </w:r>
    </w:p>
    <w:p w14:paraId="21D3395E" w14:textId="77777777" w:rsidR="00041FBC" w:rsidRPr="001A37AA" w:rsidRDefault="00041FBC" w:rsidP="00041FBC">
      <w:pPr>
        <w:widowControl w:val="0"/>
        <w:spacing w:line="360" w:lineRule="auto"/>
        <w:ind w:left="284"/>
        <w:jc w:val="both"/>
        <w:rPr>
          <w:sz w:val="10"/>
          <w:szCs w:val="10"/>
        </w:rPr>
      </w:pPr>
    </w:p>
    <w:p w14:paraId="52FF0AF9" w14:textId="7549A0F0" w:rsidR="00E47482" w:rsidRPr="001A37AA" w:rsidRDefault="00AE0D5A" w:rsidP="00AE0D5A">
      <w:pPr>
        <w:pStyle w:val="Footer"/>
        <w:widowControl w:val="0"/>
        <w:tabs>
          <w:tab w:val="left" w:pos="426"/>
          <w:tab w:val="left" w:pos="2552"/>
          <w:tab w:val="left" w:pos="4111"/>
        </w:tabs>
        <w:jc w:val="center"/>
        <w:rPr>
          <w:b/>
          <w:szCs w:val="24"/>
        </w:rPr>
      </w:pPr>
      <w:r>
        <w:rPr>
          <w:b/>
          <w:szCs w:val="24"/>
        </w:rPr>
        <w:t xml:space="preserve">5. </w:t>
      </w:r>
      <w:r w:rsidR="00E47482" w:rsidRPr="001A37AA">
        <w:rPr>
          <w:b/>
          <w:szCs w:val="24"/>
        </w:rPr>
        <w:t>PREKĖS KOKYBĖ IR GARANTIJOS</w:t>
      </w:r>
    </w:p>
    <w:p w14:paraId="1D54C328" w14:textId="77777777" w:rsidR="00E47482" w:rsidRPr="001A37AA" w:rsidRDefault="00E47482" w:rsidP="00E47482">
      <w:pPr>
        <w:pStyle w:val="Footer"/>
        <w:widowControl w:val="0"/>
        <w:tabs>
          <w:tab w:val="left" w:pos="1296"/>
        </w:tabs>
        <w:jc w:val="center"/>
        <w:rPr>
          <w:szCs w:val="24"/>
        </w:rPr>
      </w:pPr>
    </w:p>
    <w:p w14:paraId="57CFA10F" w14:textId="15BE15FE" w:rsidR="00E47482" w:rsidRDefault="00A0371A" w:rsidP="00AE0D5A">
      <w:pPr>
        <w:pStyle w:val="BodyText3"/>
        <w:widowControl w:val="0"/>
        <w:numPr>
          <w:ilvl w:val="1"/>
          <w:numId w:val="6"/>
        </w:numPr>
        <w:spacing w:line="360" w:lineRule="auto"/>
        <w:ind w:left="0" w:firstLine="0"/>
        <w:rPr>
          <w:szCs w:val="24"/>
        </w:rPr>
      </w:pPr>
      <w:r w:rsidRPr="001A37AA">
        <w:rPr>
          <w:szCs w:val="24"/>
        </w:rPr>
        <w:t>Pardavėjas</w:t>
      </w:r>
      <w:r w:rsidR="00E47482" w:rsidRPr="001A37AA">
        <w:rPr>
          <w:szCs w:val="24"/>
        </w:rPr>
        <w:t xml:space="preserve"> garantuoja, kad parduodamos prekės yra be defektų ir jų kokybė atitinka tai prekių grupei keliamas technines sąlygas ir standartus. </w:t>
      </w:r>
    </w:p>
    <w:p w14:paraId="7AA2DBCC" w14:textId="379B5897" w:rsidR="001937DF" w:rsidRDefault="000A4663" w:rsidP="00AE0D5A">
      <w:pPr>
        <w:pStyle w:val="BodyText3"/>
        <w:widowControl w:val="0"/>
        <w:numPr>
          <w:ilvl w:val="1"/>
          <w:numId w:val="6"/>
        </w:numPr>
        <w:spacing w:line="360" w:lineRule="auto"/>
        <w:ind w:left="0" w:firstLine="0"/>
        <w:rPr>
          <w:szCs w:val="24"/>
        </w:rPr>
      </w:pPr>
      <w:r w:rsidRPr="000A4663">
        <w:rPr>
          <w:szCs w:val="24"/>
        </w:rPr>
        <w:t xml:space="preserve">Prekių garantinis aptarnavimo terminas </w:t>
      </w:r>
      <w:r>
        <w:rPr>
          <w:szCs w:val="24"/>
        </w:rPr>
        <w:t>ne trumpesnis kaip [</w:t>
      </w:r>
      <w:r w:rsidR="001937DF">
        <w:rPr>
          <w:i/>
          <w:szCs w:val="24"/>
        </w:rPr>
        <w:t>nurodyti terminą*</w:t>
      </w:r>
      <w:r w:rsidR="00BB72E0">
        <w:rPr>
          <w:szCs w:val="24"/>
        </w:rPr>
        <w:t xml:space="preserve">] </w:t>
      </w:r>
      <w:r w:rsidR="00BB72E0" w:rsidRPr="000A4663">
        <w:rPr>
          <w:szCs w:val="24"/>
        </w:rPr>
        <w:t>nuo</w:t>
      </w:r>
      <w:r w:rsidR="00BB72E0">
        <w:rPr>
          <w:szCs w:val="24"/>
        </w:rPr>
        <w:t xml:space="preserve"> Prekių</w:t>
      </w:r>
      <w:r w:rsidR="00BB72E0" w:rsidRPr="000A4663">
        <w:rPr>
          <w:szCs w:val="24"/>
        </w:rPr>
        <w:t xml:space="preserve"> priėmimo – perdavimo ir instaliavimo akto bei priėmimo – perdavimo akto pasirašymo dienos</w:t>
      </w:r>
      <w:r w:rsidR="00BB72E0">
        <w:rPr>
          <w:szCs w:val="24"/>
        </w:rPr>
        <w:t>:</w:t>
      </w:r>
    </w:p>
    <w:p w14:paraId="7A8134FA" w14:textId="1611EE73" w:rsidR="000A4663" w:rsidRDefault="001937DF" w:rsidP="001937DF">
      <w:pPr>
        <w:pStyle w:val="BodyText3"/>
        <w:widowControl w:val="0"/>
        <w:spacing w:line="360" w:lineRule="auto"/>
        <w:rPr>
          <w:szCs w:val="24"/>
        </w:rPr>
      </w:pPr>
      <w:r>
        <w:rPr>
          <w:szCs w:val="24"/>
        </w:rPr>
        <w:t xml:space="preserve">     </w:t>
      </w:r>
      <w:r w:rsidR="00F27FA1">
        <w:rPr>
          <w:szCs w:val="24"/>
        </w:rPr>
        <w:t>*</w:t>
      </w:r>
      <w:r>
        <w:rPr>
          <w:szCs w:val="24"/>
        </w:rPr>
        <w:t xml:space="preserve">  1) </w:t>
      </w:r>
      <w:r w:rsidR="000A4663" w:rsidRPr="000A4663">
        <w:rPr>
          <w:i/>
          <w:szCs w:val="24"/>
        </w:rPr>
        <w:t xml:space="preserve"> </w:t>
      </w:r>
      <w:r w:rsidR="0082125E" w:rsidRPr="0082125E">
        <w:rPr>
          <w:szCs w:val="24"/>
        </w:rPr>
        <w:t xml:space="preserve">pirkimo dalims </w:t>
      </w:r>
      <w:r w:rsidR="00797FD6">
        <w:rPr>
          <w:szCs w:val="24"/>
        </w:rPr>
        <w:t>11 - 15</w:t>
      </w:r>
      <w:r w:rsidR="0082125E">
        <w:rPr>
          <w:i/>
          <w:szCs w:val="24"/>
        </w:rPr>
        <w:t xml:space="preserve">  </w:t>
      </w:r>
      <w:r w:rsidR="0082125E" w:rsidRPr="0082125E">
        <w:rPr>
          <w:i/>
          <w:szCs w:val="24"/>
          <w:u w:val="single"/>
        </w:rPr>
        <w:t>36</w:t>
      </w:r>
      <w:r w:rsidR="000A4663" w:rsidRPr="0082125E">
        <w:rPr>
          <w:i/>
          <w:szCs w:val="24"/>
          <w:u w:val="single"/>
        </w:rPr>
        <w:t xml:space="preserve">  mėnesiai</w:t>
      </w:r>
      <w:r w:rsidR="00BB72E0">
        <w:rPr>
          <w:szCs w:val="24"/>
        </w:rPr>
        <w:t>;</w:t>
      </w:r>
    </w:p>
    <w:p w14:paraId="02553186" w14:textId="085E8B4B" w:rsidR="001937DF" w:rsidRDefault="001937DF" w:rsidP="001937DF">
      <w:pPr>
        <w:pStyle w:val="BodyText3"/>
        <w:widowControl w:val="0"/>
        <w:spacing w:line="360" w:lineRule="auto"/>
        <w:rPr>
          <w:szCs w:val="24"/>
        </w:rPr>
      </w:pPr>
      <w:r>
        <w:rPr>
          <w:i/>
          <w:szCs w:val="24"/>
        </w:rPr>
        <w:t xml:space="preserve">     </w:t>
      </w:r>
      <w:r w:rsidR="0082125E">
        <w:rPr>
          <w:i/>
          <w:szCs w:val="24"/>
        </w:rPr>
        <w:t>*</w:t>
      </w:r>
      <w:r>
        <w:rPr>
          <w:i/>
          <w:szCs w:val="24"/>
        </w:rPr>
        <w:t xml:space="preserve"> </w:t>
      </w:r>
      <w:r w:rsidR="00F27FA1">
        <w:rPr>
          <w:i/>
          <w:szCs w:val="24"/>
        </w:rPr>
        <w:t xml:space="preserve"> </w:t>
      </w:r>
      <w:r>
        <w:rPr>
          <w:i/>
          <w:szCs w:val="24"/>
        </w:rPr>
        <w:t xml:space="preserve"> </w:t>
      </w:r>
      <w:r w:rsidR="0082125E">
        <w:rPr>
          <w:szCs w:val="24"/>
        </w:rPr>
        <w:t>2</w:t>
      </w:r>
      <w:r w:rsidRPr="001937DF">
        <w:rPr>
          <w:szCs w:val="24"/>
        </w:rPr>
        <w:t>)</w:t>
      </w:r>
      <w:r>
        <w:rPr>
          <w:i/>
          <w:szCs w:val="24"/>
        </w:rPr>
        <w:t xml:space="preserve"> </w:t>
      </w:r>
      <w:r w:rsidR="0082125E">
        <w:rPr>
          <w:i/>
          <w:szCs w:val="24"/>
        </w:rPr>
        <w:t xml:space="preserve"> </w:t>
      </w:r>
      <w:r w:rsidR="0082125E" w:rsidRPr="0082125E">
        <w:rPr>
          <w:szCs w:val="24"/>
        </w:rPr>
        <w:t xml:space="preserve">pirkimo dalims </w:t>
      </w:r>
      <w:r w:rsidR="00797FD6">
        <w:rPr>
          <w:szCs w:val="24"/>
        </w:rPr>
        <w:t>1 - 10</w:t>
      </w:r>
      <w:r w:rsidR="0082125E">
        <w:rPr>
          <w:szCs w:val="24"/>
        </w:rPr>
        <w:t xml:space="preserve"> </w:t>
      </w:r>
      <w:r w:rsidR="0082125E">
        <w:rPr>
          <w:i/>
          <w:szCs w:val="24"/>
        </w:rPr>
        <w:t xml:space="preserve"> </w:t>
      </w:r>
      <w:r w:rsidRPr="0082125E">
        <w:rPr>
          <w:i/>
          <w:szCs w:val="24"/>
          <w:u w:val="single"/>
        </w:rPr>
        <w:t>12 mėnesių</w:t>
      </w:r>
      <w:r w:rsidR="00F27FA1">
        <w:rPr>
          <w:szCs w:val="24"/>
        </w:rPr>
        <w:t>.</w:t>
      </w:r>
    </w:p>
    <w:p w14:paraId="5AE31425" w14:textId="77777777" w:rsidR="00786CD7" w:rsidRDefault="00786CD7" w:rsidP="00786CD7">
      <w:pPr>
        <w:tabs>
          <w:tab w:val="left" w:pos="567"/>
        </w:tabs>
        <w:suppressAutoHyphens/>
        <w:spacing w:line="360" w:lineRule="auto"/>
        <w:jc w:val="both"/>
        <w:rPr>
          <w:szCs w:val="24"/>
        </w:rPr>
      </w:pPr>
      <w:r w:rsidRPr="00786CD7">
        <w:rPr>
          <w:szCs w:val="24"/>
        </w:rPr>
        <w:t>5.3. Prekes garantiniu laikotarpiu remontuoja Pardavėjas arba Pardavėjo įgaliojimą turinti įmonė Pardavėjo lėšomis. Aptarnaujantis specialistas turi atvykti ne vėliau kaip per 24 valandas nuo raštiško Pirkėjo pranešimo Pardavėjui apie gedimą. Nepavykus pašalinti gedimo, Pardavėjas įsipareigoja ne vėliau kaip per vieną mėnesį nuo pirminio pranešimo apie gedimą pakeisti sugedusias Prekes.</w:t>
      </w:r>
    </w:p>
    <w:p w14:paraId="293F7E36" w14:textId="77777777" w:rsidR="00786CD7" w:rsidRPr="00786CD7" w:rsidRDefault="00786CD7" w:rsidP="00786CD7">
      <w:pPr>
        <w:widowControl w:val="0"/>
        <w:tabs>
          <w:tab w:val="left" w:pos="284"/>
          <w:tab w:val="left" w:pos="567"/>
        </w:tabs>
        <w:spacing w:line="360" w:lineRule="auto"/>
        <w:jc w:val="both"/>
        <w:rPr>
          <w:szCs w:val="24"/>
        </w:rPr>
      </w:pPr>
      <w:r w:rsidRPr="00786CD7">
        <w:rPr>
          <w:szCs w:val="24"/>
        </w:rPr>
        <w:lastRenderedPageBreak/>
        <w:t>5.4. Detales, kurių pakeitimui reikalinga speciali įranga, įsipareigoja pakeisti Pardavėjas ar jo įgaliojimą turinti įmonė.</w:t>
      </w:r>
    </w:p>
    <w:p w14:paraId="7B739664" w14:textId="4D7090D7" w:rsidR="00E2220D" w:rsidRPr="001A37AA" w:rsidRDefault="00786CD7" w:rsidP="00174684">
      <w:pPr>
        <w:pStyle w:val="BodyText3"/>
        <w:widowControl w:val="0"/>
        <w:numPr>
          <w:ilvl w:val="1"/>
          <w:numId w:val="12"/>
        </w:numPr>
        <w:spacing w:line="360" w:lineRule="auto"/>
        <w:rPr>
          <w:szCs w:val="24"/>
        </w:rPr>
      </w:pPr>
      <w:r>
        <w:rPr>
          <w:szCs w:val="24"/>
        </w:rPr>
        <w:t xml:space="preserve"> </w:t>
      </w:r>
      <w:r w:rsidR="00E2220D" w:rsidRPr="00573929">
        <w:rPr>
          <w:szCs w:val="24"/>
        </w:rPr>
        <w:t>Prekių kokybės dokumentai saugomi pas Pardavėją, kuris Pirkėjui pateikia dokumentų kopijas</w:t>
      </w:r>
      <w:r w:rsidR="00E2220D">
        <w:rPr>
          <w:szCs w:val="24"/>
        </w:rPr>
        <w:t>.</w:t>
      </w:r>
    </w:p>
    <w:p w14:paraId="71D104C7" w14:textId="77777777" w:rsidR="00E47482" w:rsidRPr="001A37AA" w:rsidRDefault="00E47482" w:rsidP="00AE0D5A">
      <w:pPr>
        <w:widowControl w:val="0"/>
        <w:ind w:left="426"/>
        <w:jc w:val="both"/>
        <w:rPr>
          <w:sz w:val="16"/>
          <w:szCs w:val="16"/>
        </w:rPr>
      </w:pPr>
    </w:p>
    <w:p w14:paraId="7AB128D2" w14:textId="2C205746" w:rsidR="00E47482" w:rsidRPr="001A37AA" w:rsidRDefault="007A6F98" w:rsidP="007A6F98">
      <w:pPr>
        <w:widowControl w:val="0"/>
        <w:tabs>
          <w:tab w:val="left" w:pos="426"/>
        </w:tabs>
        <w:jc w:val="center"/>
        <w:rPr>
          <w:b/>
          <w:szCs w:val="24"/>
        </w:rPr>
      </w:pPr>
      <w:r>
        <w:rPr>
          <w:b/>
          <w:szCs w:val="24"/>
        </w:rPr>
        <w:t xml:space="preserve">6. </w:t>
      </w:r>
      <w:r w:rsidR="00E47482" w:rsidRPr="001A37AA">
        <w:rPr>
          <w:b/>
          <w:szCs w:val="24"/>
        </w:rPr>
        <w:t>ATSISKAITYMAS TARP ŠALIŲ</w:t>
      </w:r>
    </w:p>
    <w:p w14:paraId="7977FB18" w14:textId="77777777" w:rsidR="00E47482" w:rsidRPr="001A37AA" w:rsidRDefault="00E47482" w:rsidP="00E47482">
      <w:pPr>
        <w:widowControl w:val="0"/>
        <w:jc w:val="center"/>
        <w:rPr>
          <w:szCs w:val="24"/>
        </w:rPr>
      </w:pPr>
    </w:p>
    <w:p w14:paraId="0AE8BCD6" w14:textId="165A3F56" w:rsidR="00E47482" w:rsidRDefault="007A6F98" w:rsidP="007A6F98">
      <w:pPr>
        <w:spacing w:line="360" w:lineRule="auto"/>
        <w:jc w:val="both"/>
        <w:rPr>
          <w:szCs w:val="24"/>
        </w:rPr>
      </w:pPr>
      <w:r>
        <w:rPr>
          <w:szCs w:val="24"/>
        </w:rPr>
        <w:t xml:space="preserve">6.1. </w:t>
      </w:r>
      <w:r w:rsidR="00E47482" w:rsidRPr="007A6F98">
        <w:rPr>
          <w:szCs w:val="24"/>
        </w:rPr>
        <w:t xml:space="preserve">Pirkėjas apmoka </w:t>
      </w:r>
      <w:r w:rsidR="009B498A" w:rsidRPr="007A6F98">
        <w:rPr>
          <w:szCs w:val="24"/>
        </w:rPr>
        <w:t>Pardavėjui</w:t>
      </w:r>
      <w:r w:rsidR="00E47482" w:rsidRPr="007A6F98">
        <w:rPr>
          <w:szCs w:val="24"/>
        </w:rPr>
        <w:t xml:space="preserve"> už prekes pagal gautas PVM sąskaitas faktūras per 5 darbo dienas po to, kai privalomojo s</w:t>
      </w:r>
      <w:r w:rsidR="00A54E57">
        <w:rPr>
          <w:szCs w:val="24"/>
        </w:rPr>
        <w:t>veikatos</w:t>
      </w:r>
      <w:r w:rsidR="00E47482" w:rsidRPr="007A6F98">
        <w:rPr>
          <w:szCs w:val="24"/>
        </w:rPr>
        <w:t xml:space="preserve"> draudimo</w:t>
      </w:r>
      <w:r w:rsidR="00A54E57">
        <w:rPr>
          <w:szCs w:val="24"/>
        </w:rPr>
        <w:t xml:space="preserve"> fondo</w:t>
      </w:r>
      <w:r w:rsidR="00E47482" w:rsidRPr="007A6F98">
        <w:rPr>
          <w:szCs w:val="24"/>
        </w:rPr>
        <w:t xml:space="preserve"> lėšos iš teritorinių ligonių kasų bus pervestos į pirkėjo sąskaitą, bet ne vėliau kaip per 60 dienų nuo prekių gavimo.</w:t>
      </w:r>
    </w:p>
    <w:p w14:paraId="46958F17" w14:textId="77777777" w:rsidR="00E47482" w:rsidRPr="001A37AA" w:rsidRDefault="00E47482" w:rsidP="00E47482">
      <w:pPr>
        <w:widowControl w:val="0"/>
        <w:jc w:val="both"/>
        <w:rPr>
          <w:szCs w:val="24"/>
        </w:rPr>
      </w:pPr>
    </w:p>
    <w:p w14:paraId="729F47F5" w14:textId="7662B97D" w:rsidR="00E47482" w:rsidRPr="001A37AA" w:rsidRDefault="00651B51" w:rsidP="00E47482">
      <w:pPr>
        <w:widowControl w:val="0"/>
        <w:jc w:val="center"/>
        <w:rPr>
          <w:b/>
          <w:szCs w:val="24"/>
        </w:rPr>
      </w:pPr>
      <w:r>
        <w:rPr>
          <w:b/>
          <w:szCs w:val="24"/>
        </w:rPr>
        <w:t>7</w:t>
      </w:r>
      <w:r w:rsidR="00E47482" w:rsidRPr="001A37AA">
        <w:rPr>
          <w:b/>
          <w:szCs w:val="24"/>
        </w:rPr>
        <w:t>. SUTARTIES ĮVYKDYMO UŽTIKRINIMAS</w:t>
      </w:r>
    </w:p>
    <w:p w14:paraId="639883B4" w14:textId="77777777" w:rsidR="00E47482" w:rsidRPr="001A37AA" w:rsidRDefault="00E47482" w:rsidP="00E47482">
      <w:pPr>
        <w:widowControl w:val="0"/>
        <w:jc w:val="center"/>
        <w:rPr>
          <w:szCs w:val="24"/>
        </w:rPr>
      </w:pPr>
    </w:p>
    <w:p w14:paraId="6D017A69" w14:textId="693DF1C4" w:rsidR="00E47482" w:rsidRPr="00C34DB4" w:rsidRDefault="00651B51" w:rsidP="00E47482">
      <w:pPr>
        <w:widowControl w:val="0"/>
        <w:spacing w:line="360" w:lineRule="auto"/>
        <w:jc w:val="both"/>
        <w:rPr>
          <w:bCs/>
          <w:szCs w:val="24"/>
        </w:rPr>
      </w:pPr>
      <w:r>
        <w:rPr>
          <w:szCs w:val="24"/>
        </w:rPr>
        <w:t>7</w:t>
      </w:r>
      <w:r w:rsidR="00E47482" w:rsidRPr="001A37AA">
        <w:rPr>
          <w:szCs w:val="24"/>
        </w:rPr>
        <w:t xml:space="preserve">.1. </w:t>
      </w:r>
      <w:r w:rsidRPr="00651B51">
        <w:rPr>
          <w:bCs/>
          <w:szCs w:val="24"/>
        </w:rPr>
        <w:t xml:space="preserve">Sutarties įvykdymo užtikrinimo priemonė yra netesybos. </w:t>
      </w:r>
      <w:r w:rsidR="00C34DB4" w:rsidRPr="00C34DB4">
        <w:rPr>
          <w:szCs w:val="24"/>
        </w:rPr>
        <w:t>Jei Pardavėjas dėl savo kaltės vėluoja pristatyti Prekę iki sutarties 4 p. numatyto termino, Pirkėjas turi teisę be rašytinio įspėjimo ir nesumažindamas kitų savo teisių gynimo priemonių, numatytų sutartyje, pradėti skaičiuoti delspinigius už kiekvieną vėluojamą prekių pristatymo dieną. Pardavėjo vėluojamos pristatyti Prekės kaina mažinama 0,2 % nuo vėluojamos pristatyti Prekės vertės už kiekvieną termino praleidimo dieną. Delspinigių suma išskaičiuojama iš Pardavėjui mokėtinų sumų</w:t>
      </w:r>
      <w:r w:rsidRPr="00C34DB4">
        <w:rPr>
          <w:bCs/>
          <w:szCs w:val="24"/>
        </w:rPr>
        <w:t>.</w:t>
      </w:r>
    </w:p>
    <w:p w14:paraId="1FB43D15" w14:textId="423F04BE" w:rsidR="00C34DB4" w:rsidRPr="00C34DB4" w:rsidRDefault="00C34DB4" w:rsidP="00E47482">
      <w:pPr>
        <w:widowControl w:val="0"/>
        <w:spacing w:line="360" w:lineRule="auto"/>
        <w:jc w:val="both"/>
        <w:rPr>
          <w:szCs w:val="24"/>
        </w:rPr>
      </w:pPr>
      <w:r w:rsidRPr="00C34DB4">
        <w:rPr>
          <w:szCs w:val="24"/>
        </w:rPr>
        <w:t>7.2. Jei dėl vėlavimo pristatyti Prekę neįmanoma tinkamai eksploatuoti kitų, jau pristatytų prekių, sutarties 7.1. punkte minėti delspinigiai skaičiuojami nuo bendros sutarties kainos</w:t>
      </w:r>
      <w:r>
        <w:rPr>
          <w:szCs w:val="24"/>
        </w:rPr>
        <w:t>.</w:t>
      </w:r>
    </w:p>
    <w:p w14:paraId="6CC20F2B" w14:textId="256FF146" w:rsidR="00E47482" w:rsidRPr="001A37AA" w:rsidRDefault="00651B51" w:rsidP="00E47482">
      <w:pPr>
        <w:widowControl w:val="0"/>
        <w:spacing w:line="360" w:lineRule="auto"/>
        <w:jc w:val="both"/>
        <w:rPr>
          <w:szCs w:val="24"/>
        </w:rPr>
      </w:pPr>
      <w:r>
        <w:rPr>
          <w:szCs w:val="24"/>
        </w:rPr>
        <w:t>7</w:t>
      </w:r>
      <w:r w:rsidR="00E47482" w:rsidRPr="001A37AA">
        <w:rPr>
          <w:szCs w:val="24"/>
        </w:rPr>
        <w:t>.</w:t>
      </w:r>
      <w:r w:rsidR="00C34DB4">
        <w:rPr>
          <w:szCs w:val="24"/>
        </w:rPr>
        <w:t>3</w:t>
      </w:r>
      <w:r w:rsidR="00E47482" w:rsidRPr="001A37AA">
        <w:rPr>
          <w:szCs w:val="24"/>
        </w:rPr>
        <w:t xml:space="preserve">. </w:t>
      </w:r>
      <w:r w:rsidR="00C34DB4" w:rsidRPr="00C34DB4">
        <w:rPr>
          <w:szCs w:val="24"/>
        </w:rPr>
        <w:t xml:space="preserve">Jei Pirkėjas įgijo teisę reikalauti 5 </w:t>
      </w:r>
      <w:r w:rsidR="00C34DB4" w:rsidRPr="00C34DB4">
        <w:rPr>
          <w:szCs w:val="24"/>
        </w:rPr>
        <w:sym w:font="Symbol" w:char="0025"/>
      </w:r>
      <w:r w:rsidR="00C34DB4" w:rsidRPr="00C34DB4">
        <w:rPr>
          <w:szCs w:val="24"/>
        </w:rPr>
        <w:t xml:space="preserve"> bendros sutarties sumos delspinigių, jis gali, raštu įspėjęs Pardavėją</w:t>
      </w:r>
      <w:r w:rsidR="00C34DB4">
        <w:rPr>
          <w:szCs w:val="24"/>
        </w:rPr>
        <w:t>:</w:t>
      </w:r>
    </w:p>
    <w:p w14:paraId="115F314D" w14:textId="3B81DF39" w:rsidR="00E47482" w:rsidRDefault="00651B51" w:rsidP="00651B51">
      <w:pPr>
        <w:widowControl w:val="0"/>
        <w:spacing w:line="360" w:lineRule="auto"/>
        <w:jc w:val="both"/>
        <w:rPr>
          <w:szCs w:val="24"/>
        </w:rPr>
      </w:pPr>
      <w:r>
        <w:rPr>
          <w:szCs w:val="24"/>
        </w:rPr>
        <w:t>7</w:t>
      </w:r>
      <w:r w:rsidR="00E47482" w:rsidRPr="001A37AA">
        <w:rPr>
          <w:szCs w:val="24"/>
        </w:rPr>
        <w:t>.3.</w:t>
      </w:r>
      <w:r w:rsidR="00C34DB4">
        <w:rPr>
          <w:szCs w:val="24"/>
        </w:rPr>
        <w:t>1.</w:t>
      </w:r>
      <w:r w:rsidR="00E47482" w:rsidRPr="001A37AA">
        <w:rPr>
          <w:szCs w:val="24"/>
        </w:rPr>
        <w:t xml:space="preserve"> </w:t>
      </w:r>
      <w:r w:rsidR="00C34DB4">
        <w:rPr>
          <w:szCs w:val="24"/>
        </w:rPr>
        <w:t>I</w:t>
      </w:r>
      <w:r w:rsidR="00C34DB4" w:rsidRPr="00C34DB4">
        <w:rPr>
          <w:szCs w:val="24"/>
        </w:rPr>
        <w:t>šskaičiuoti delspinigių sumą iš Pardavėjui mokėtinų sumų</w:t>
      </w:r>
      <w:r w:rsidR="00C34DB4">
        <w:rPr>
          <w:szCs w:val="24"/>
        </w:rPr>
        <w:t>;</w:t>
      </w:r>
    </w:p>
    <w:p w14:paraId="4BC6B630" w14:textId="5B7A03D5" w:rsidR="00C34DB4" w:rsidRPr="00C34DB4" w:rsidRDefault="00C34DB4" w:rsidP="00651B51">
      <w:pPr>
        <w:widowControl w:val="0"/>
        <w:spacing w:line="360" w:lineRule="auto"/>
        <w:jc w:val="both"/>
        <w:rPr>
          <w:szCs w:val="24"/>
        </w:rPr>
      </w:pPr>
      <w:r w:rsidRPr="00C34DB4">
        <w:rPr>
          <w:szCs w:val="24"/>
        </w:rPr>
        <w:t>7.3.2. Nutraukti sutartį. Nutraukiant sutartį šiuo pagrindu, pardavėjas neturi teisės reikalauti jokios kompensacijos.</w:t>
      </w:r>
    </w:p>
    <w:p w14:paraId="753B969A" w14:textId="4912E3CE" w:rsidR="00C34DB4" w:rsidRPr="00C34DB4" w:rsidRDefault="00C34DB4" w:rsidP="00651B51">
      <w:pPr>
        <w:widowControl w:val="0"/>
        <w:spacing w:line="360" w:lineRule="auto"/>
        <w:jc w:val="both"/>
        <w:rPr>
          <w:szCs w:val="24"/>
        </w:rPr>
      </w:pPr>
      <w:r w:rsidRPr="00C34DB4">
        <w:rPr>
          <w:szCs w:val="24"/>
        </w:rPr>
        <w:t>7.4. Jei Pirkėjas dėl savo kaltės vėluoja atsiskaityti su Pardavėju per sutarties 6.1.p. numatytą terminą, jis įsipareigoja sumokėti 0,02 % dydžio palūkanas nuo nesumokėtos sumos</w:t>
      </w:r>
      <w:r>
        <w:rPr>
          <w:szCs w:val="24"/>
        </w:rPr>
        <w:t>.</w:t>
      </w:r>
    </w:p>
    <w:p w14:paraId="0BF2FF96" w14:textId="77777777" w:rsidR="00E47482" w:rsidRPr="001A37AA" w:rsidRDefault="00E47482" w:rsidP="00E47482">
      <w:pPr>
        <w:widowControl w:val="0"/>
        <w:jc w:val="both"/>
        <w:rPr>
          <w:sz w:val="6"/>
          <w:szCs w:val="6"/>
        </w:rPr>
      </w:pPr>
    </w:p>
    <w:p w14:paraId="0443E235" w14:textId="578512D5" w:rsidR="00E47482" w:rsidRPr="001A37AA" w:rsidRDefault="00651B51" w:rsidP="00E47482">
      <w:pPr>
        <w:widowControl w:val="0"/>
        <w:jc w:val="center"/>
        <w:rPr>
          <w:b/>
          <w:szCs w:val="24"/>
        </w:rPr>
      </w:pPr>
      <w:r>
        <w:rPr>
          <w:b/>
          <w:szCs w:val="24"/>
        </w:rPr>
        <w:t>8</w:t>
      </w:r>
      <w:r w:rsidR="00E47482" w:rsidRPr="001A37AA">
        <w:rPr>
          <w:b/>
          <w:szCs w:val="24"/>
        </w:rPr>
        <w:t xml:space="preserve">. </w:t>
      </w:r>
      <w:r w:rsidR="00E47482" w:rsidRPr="001A37AA">
        <w:rPr>
          <w:b/>
          <w:i/>
          <w:szCs w:val="24"/>
        </w:rPr>
        <w:t>FORCE MAJEURE</w:t>
      </w:r>
    </w:p>
    <w:p w14:paraId="3B49AE05" w14:textId="77777777" w:rsidR="00E47482" w:rsidRPr="001A37AA" w:rsidRDefault="00E47482" w:rsidP="00E47482">
      <w:pPr>
        <w:widowControl w:val="0"/>
        <w:jc w:val="center"/>
        <w:rPr>
          <w:szCs w:val="24"/>
        </w:rPr>
      </w:pPr>
    </w:p>
    <w:p w14:paraId="14A5DA73" w14:textId="2730561D" w:rsidR="00E47482" w:rsidRPr="001A37AA" w:rsidRDefault="00651B51" w:rsidP="00E47482">
      <w:pPr>
        <w:widowControl w:val="0"/>
        <w:spacing w:line="360" w:lineRule="auto"/>
        <w:jc w:val="both"/>
        <w:rPr>
          <w:szCs w:val="24"/>
        </w:rPr>
      </w:pPr>
      <w:r>
        <w:rPr>
          <w:szCs w:val="24"/>
        </w:rPr>
        <w:t>8</w:t>
      </w:r>
      <w:r w:rsidR="00E47482" w:rsidRPr="001A37AA">
        <w:rPr>
          <w:szCs w:val="24"/>
        </w:rPr>
        <w:t xml:space="preserve">.1. </w:t>
      </w:r>
      <w:r w:rsidR="00E47482" w:rsidRPr="001A37AA">
        <w:rPr>
          <w:i/>
          <w:szCs w:val="24"/>
        </w:rPr>
        <w:t>Force Majeure</w:t>
      </w:r>
      <w:r w:rsidR="00E47482" w:rsidRPr="001A37AA">
        <w:rPr>
          <w:szCs w:val="24"/>
        </w:rPr>
        <w:t xml:space="preserve"> sąlygos taikomos vadovaujantis LR Vyriausybės 1996 m. liepos 15 d. nutarimu Nr. 840 patvirtintomis „Atleidimo nuo atsakomybės dėl nenugalimos jėgos (</w:t>
      </w:r>
      <w:r w:rsidR="00E47482" w:rsidRPr="001A37AA">
        <w:rPr>
          <w:i/>
          <w:szCs w:val="24"/>
        </w:rPr>
        <w:t>Force majeure</w:t>
      </w:r>
      <w:r w:rsidR="00E47482" w:rsidRPr="001A37AA">
        <w:rPr>
          <w:szCs w:val="24"/>
        </w:rPr>
        <w:t>) aplinkybėmis“, taisyklėmis.</w:t>
      </w:r>
    </w:p>
    <w:p w14:paraId="39BA1F15" w14:textId="77777777" w:rsidR="00E47482" w:rsidRPr="001A37AA" w:rsidRDefault="00E47482" w:rsidP="00E47482">
      <w:pPr>
        <w:widowControl w:val="0"/>
        <w:jc w:val="center"/>
        <w:rPr>
          <w:b/>
          <w:szCs w:val="24"/>
        </w:rPr>
      </w:pPr>
    </w:p>
    <w:p w14:paraId="34473009" w14:textId="195525C9" w:rsidR="00E47482" w:rsidRPr="001A37AA" w:rsidRDefault="00651B51" w:rsidP="00E47482">
      <w:pPr>
        <w:widowControl w:val="0"/>
        <w:jc w:val="center"/>
        <w:rPr>
          <w:b/>
          <w:szCs w:val="24"/>
        </w:rPr>
      </w:pPr>
      <w:r>
        <w:rPr>
          <w:b/>
          <w:szCs w:val="24"/>
        </w:rPr>
        <w:t>9</w:t>
      </w:r>
      <w:r w:rsidR="00E47482" w:rsidRPr="001A37AA">
        <w:rPr>
          <w:b/>
          <w:szCs w:val="24"/>
        </w:rPr>
        <w:t>. SUTARTIES GALIOJIMAS IR NUTRAUKIMAS</w:t>
      </w:r>
    </w:p>
    <w:p w14:paraId="2A0AA715" w14:textId="77777777" w:rsidR="00E47482" w:rsidRPr="001A37AA" w:rsidRDefault="00E47482" w:rsidP="00E47482">
      <w:pPr>
        <w:widowControl w:val="0"/>
        <w:jc w:val="center"/>
        <w:rPr>
          <w:szCs w:val="24"/>
        </w:rPr>
      </w:pPr>
    </w:p>
    <w:p w14:paraId="75B893FD" w14:textId="3D072FF2" w:rsidR="00E47482" w:rsidRPr="001A37AA" w:rsidRDefault="00651B51" w:rsidP="00E47482">
      <w:pPr>
        <w:widowControl w:val="0"/>
        <w:spacing w:line="360" w:lineRule="auto"/>
        <w:jc w:val="both"/>
        <w:rPr>
          <w:szCs w:val="24"/>
        </w:rPr>
      </w:pPr>
      <w:r>
        <w:rPr>
          <w:szCs w:val="24"/>
        </w:rPr>
        <w:t>9</w:t>
      </w:r>
      <w:r w:rsidR="00E47482" w:rsidRPr="001A37AA">
        <w:rPr>
          <w:szCs w:val="24"/>
        </w:rPr>
        <w:t xml:space="preserve">.1. Sutartis </w:t>
      </w:r>
      <w:r w:rsidR="00602A6A" w:rsidRPr="001A37AA">
        <w:rPr>
          <w:szCs w:val="24"/>
        </w:rPr>
        <w:t>įsigalioja šalims ją pasirašius</w:t>
      </w:r>
      <w:r w:rsidR="00E47482" w:rsidRPr="001A37AA">
        <w:rPr>
          <w:szCs w:val="24"/>
        </w:rPr>
        <w:t xml:space="preserve"> ir galioja iki visiško šalių įsipareigojimų pagal šią sutartį įvykdymo</w:t>
      </w:r>
      <w:r w:rsidR="00602A6A" w:rsidRPr="001A37AA">
        <w:rPr>
          <w:szCs w:val="24"/>
        </w:rPr>
        <w:t xml:space="preserve">, bet ne ilgiau kaip </w:t>
      </w:r>
      <w:r w:rsidR="00402254">
        <w:rPr>
          <w:szCs w:val="24"/>
        </w:rPr>
        <w:t>12</w:t>
      </w:r>
      <w:r w:rsidR="00352F1C" w:rsidRPr="001A37AA">
        <w:rPr>
          <w:szCs w:val="24"/>
        </w:rPr>
        <w:t xml:space="preserve"> </w:t>
      </w:r>
      <w:r w:rsidR="00402254">
        <w:rPr>
          <w:szCs w:val="24"/>
        </w:rPr>
        <w:t>mėnesių</w:t>
      </w:r>
      <w:r w:rsidR="00E47482" w:rsidRPr="001A37AA">
        <w:rPr>
          <w:szCs w:val="24"/>
        </w:rPr>
        <w:t>.</w:t>
      </w:r>
    </w:p>
    <w:p w14:paraId="45123610" w14:textId="754183D0" w:rsidR="00E47482" w:rsidRPr="001A37AA" w:rsidRDefault="00651B51" w:rsidP="00E47482">
      <w:pPr>
        <w:spacing w:line="360" w:lineRule="auto"/>
        <w:jc w:val="both"/>
        <w:rPr>
          <w:szCs w:val="24"/>
        </w:rPr>
      </w:pPr>
      <w:r>
        <w:rPr>
          <w:szCs w:val="24"/>
        </w:rPr>
        <w:t>9</w:t>
      </w:r>
      <w:r w:rsidR="00E47482" w:rsidRPr="001A37AA">
        <w:rPr>
          <w:szCs w:val="24"/>
        </w:rPr>
        <w:t xml:space="preserve">.2. Pirkėjas turi teisę vienašališkai nutraukti Sutartį, jeigu </w:t>
      </w:r>
      <w:r w:rsidR="00602A6A" w:rsidRPr="001A37AA">
        <w:rPr>
          <w:szCs w:val="24"/>
        </w:rPr>
        <w:t>Pardavėjas</w:t>
      </w:r>
      <w:r w:rsidR="00E47482" w:rsidRPr="001A37AA">
        <w:rPr>
          <w:szCs w:val="24"/>
        </w:rPr>
        <w:t xml:space="preserve"> ją iš esmės pažeidė:</w:t>
      </w:r>
    </w:p>
    <w:p w14:paraId="66B0E60B" w14:textId="6D6ABC3E" w:rsidR="00E47482" w:rsidRPr="001A37AA" w:rsidRDefault="00651B51" w:rsidP="00E47482">
      <w:pPr>
        <w:spacing w:line="360" w:lineRule="auto"/>
        <w:jc w:val="both"/>
        <w:rPr>
          <w:szCs w:val="24"/>
        </w:rPr>
      </w:pPr>
      <w:r>
        <w:rPr>
          <w:szCs w:val="24"/>
        </w:rPr>
        <w:lastRenderedPageBreak/>
        <w:t>9</w:t>
      </w:r>
      <w:r w:rsidR="00E47482" w:rsidRPr="001A37AA">
        <w:rPr>
          <w:szCs w:val="24"/>
        </w:rPr>
        <w:t>.2.1. parduota prekė yra netinkamos kokybės ir jos trūkumų neįmanoma pašalinti per Pirkėjui priimtiną terminą;</w:t>
      </w:r>
    </w:p>
    <w:p w14:paraId="2B7612DB" w14:textId="40258BF9" w:rsidR="00E47482" w:rsidRPr="001A37AA" w:rsidRDefault="00651B51" w:rsidP="00E47482">
      <w:pPr>
        <w:spacing w:line="360" w:lineRule="auto"/>
        <w:jc w:val="both"/>
        <w:rPr>
          <w:szCs w:val="24"/>
        </w:rPr>
      </w:pPr>
      <w:r>
        <w:rPr>
          <w:szCs w:val="24"/>
        </w:rPr>
        <w:t>9</w:t>
      </w:r>
      <w:r w:rsidR="00E47482" w:rsidRPr="001A37AA">
        <w:rPr>
          <w:szCs w:val="24"/>
        </w:rPr>
        <w:t xml:space="preserve">.2.2. </w:t>
      </w:r>
      <w:r w:rsidR="00602A6A" w:rsidRPr="001A37AA">
        <w:rPr>
          <w:szCs w:val="24"/>
        </w:rPr>
        <w:t>Pardavėjas</w:t>
      </w:r>
      <w:r w:rsidR="00E47482" w:rsidRPr="001A37AA">
        <w:rPr>
          <w:szCs w:val="24"/>
        </w:rPr>
        <w:t xml:space="preserve"> nurodytu terminu prekių nepristatė. </w:t>
      </w:r>
    </w:p>
    <w:p w14:paraId="6BBE33BF" w14:textId="7B7799A2" w:rsidR="00E47482" w:rsidRPr="001A37AA" w:rsidRDefault="00651B51" w:rsidP="00E47482">
      <w:pPr>
        <w:spacing w:line="360" w:lineRule="auto"/>
        <w:jc w:val="both"/>
        <w:rPr>
          <w:szCs w:val="24"/>
        </w:rPr>
      </w:pPr>
      <w:r>
        <w:rPr>
          <w:szCs w:val="24"/>
        </w:rPr>
        <w:t>9</w:t>
      </w:r>
      <w:r w:rsidR="00E47482" w:rsidRPr="001A37AA">
        <w:rPr>
          <w:szCs w:val="24"/>
        </w:rPr>
        <w:t xml:space="preserve">.3. </w:t>
      </w:r>
      <w:r w:rsidR="00602A6A" w:rsidRPr="001A37AA">
        <w:rPr>
          <w:szCs w:val="24"/>
        </w:rPr>
        <w:t>Pardavėjas</w:t>
      </w:r>
      <w:r w:rsidR="00E47482" w:rsidRPr="001A37AA">
        <w:rPr>
          <w:szCs w:val="24"/>
        </w:rPr>
        <w:t xml:space="preserve"> turi teisę vienašališkai nutraukti Sutartį, jeigu Pirkėjas ją iš esmės pažeidė:</w:t>
      </w:r>
    </w:p>
    <w:p w14:paraId="7AD41E92" w14:textId="364DD550" w:rsidR="00E47482" w:rsidRPr="001A37AA" w:rsidRDefault="00651B51" w:rsidP="00E47482">
      <w:pPr>
        <w:spacing w:line="360" w:lineRule="auto"/>
        <w:jc w:val="both"/>
        <w:rPr>
          <w:szCs w:val="24"/>
        </w:rPr>
      </w:pPr>
      <w:r>
        <w:rPr>
          <w:szCs w:val="24"/>
        </w:rPr>
        <w:t>9</w:t>
      </w:r>
      <w:r w:rsidR="00E47482" w:rsidRPr="001A37AA">
        <w:rPr>
          <w:szCs w:val="24"/>
        </w:rPr>
        <w:t>.3.1. Pirkėjas daugiau kaip du kartus laiku nesumokėjo už Prekes, kai jos buvo perduotos nustatytais terminais;</w:t>
      </w:r>
    </w:p>
    <w:p w14:paraId="36A5AE5E" w14:textId="62FD2278" w:rsidR="00E47482" w:rsidRPr="001A37AA" w:rsidRDefault="00651B51" w:rsidP="00E47482">
      <w:pPr>
        <w:spacing w:line="360" w:lineRule="auto"/>
        <w:jc w:val="both"/>
        <w:rPr>
          <w:szCs w:val="24"/>
        </w:rPr>
      </w:pPr>
      <w:r>
        <w:rPr>
          <w:szCs w:val="24"/>
        </w:rPr>
        <w:t>9</w:t>
      </w:r>
      <w:r w:rsidR="00E47482" w:rsidRPr="001A37AA">
        <w:rPr>
          <w:szCs w:val="24"/>
        </w:rPr>
        <w:t xml:space="preserve">.3.2. Pirkėjas daugiau kaip du kartus nepriėmė </w:t>
      </w:r>
      <w:r w:rsidR="00602A6A" w:rsidRPr="001A37AA">
        <w:rPr>
          <w:szCs w:val="24"/>
        </w:rPr>
        <w:t xml:space="preserve">tinkamos kokybės </w:t>
      </w:r>
      <w:r w:rsidR="00E47482" w:rsidRPr="001A37AA">
        <w:rPr>
          <w:szCs w:val="24"/>
        </w:rPr>
        <w:t>Prekių, kai jos buvo perduotos nustatytais terminais.</w:t>
      </w:r>
    </w:p>
    <w:p w14:paraId="0D1F1236" w14:textId="24204F94" w:rsidR="00E47482" w:rsidRPr="001A37AA" w:rsidRDefault="00651B51" w:rsidP="00E47482">
      <w:pPr>
        <w:spacing w:line="360" w:lineRule="auto"/>
        <w:jc w:val="both"/>
        <w:rPr>
          <w:szCs w:val="24"/>
        </w:rPr>
      </w:pPr>
      <w:r>
        <w:rPr>
          <w:szCs w:val="24"/>
        </w:rPr>
        <w:t>9</w:t>
      </w:r>
      <w:r w:rsidR="00E47482" w:rsidRPr="001A37AA">
        <w:rPr>
          <w:szCs w:val="24"/>
        </w:rPr>
        <w:t>.4. Sutartis taip pat gali būti nutraukta Šalių raštišku susitarimu.</w:t>
      </w:r>
    </w:p>
    <w:p w14:paraId="7C0A4EB8" w14:textId="5069B4ED" w:rsidR="00E47482" w:rsidRPr="001A37AA" w:rsidRDefault="00651B51" w:rsidP="00E47482">
      <w:pPr>
        <w:spacing w:line="360" w:lineRule="auto"/>
        <w:jc w:val="both"/>
        <w:rPr>
          <w:szCs w:val="24"/>
        </w:rPr>
      </w:pPr>
      <w:r>
        <w:rPr>
          <w:szCs w:val="24"/>
        </w:rPr>
        <w:t>9</w:t>
      </w:r>
      <w:r w:rsidR="00E47482" w:rsidRPr="001A37AA">
        <w:rPr>
          <w:szCs w:val="24"/>
        </w:rPr>
        <w:t xml:space="preserve">.5. Pirkėjas turi teisę nutraukti Sutartį prieš </w:t>
      </w:r>
      <w:r w:rsidR="00D85D26">
        <w:rPr>
          <w:szCs w:val="24"/>
        </w:rPr>
        <w:t>15</w:t>
      </w:r>
      <w:r w:rsidR="00E47482" w:rsidRPr="001A37AA">
        <w:rPr>
          <w:szCs w:val="24"/>
        </w:rPr>
        <w:t xml:space="preserve"> darbo dienų apie tai raštu įspėjęs </w:t>
      </w:r>
      <w:r w:rsidR="00602A6A" w:rsidRPr="001A37AA">
        <w:rPr>
          <w:szCs w:val="24"/>
        </w:rPr>
        <w:t>Pardavėją</w:t>
      </w:r>
      <w:r w:rsidR="00E47482" w:rsidRPr="001A37AA">
        <w:rPr>
          <w:szCs w:val="24"/>
        </w:rPr>
        <w:t>. Užsakymai, kurie buvo pateikti iki tokio įspėjimo išsiuntimo dienos, turi būti įvykdyti ir už juos tinkamai atsiskaityta.</w:t>
      </w:r>
    </w:p>
    <w:p w14:paraId="324AEC16" w14:textId="4F0354EF" w:rsidR="00E47482" w:rsidRPr="001A37AA" w:rsidRDefault="00651B51" w:rsidP="00E47482">
      <w:pPr>
        <w:widowControl w:val="0"/>
        <w:jc w:val="center"/>
        <w:rPr>
          <w:b/>
          <w:szCs w:val="24"/>
        </w:rPr>
      </w:pPr>
      <w:r>
        <w:rPr>
          <w:b/>
          <w:szCs w:val="24"/>
        </w:rPr>
        <w:t>10</w:t>
      </w:r>
      <w:r w:rsidR="00E47482" w:rsidRPr="001A37AA">
        <w:rPr>
          <w:b/>
          <w:szCs w:val="24"/>
        </w:rPr>
        <w:t>. KITOS SĄLYGOS</w:t>
      </w:r>
    </w:p>
    <w:p w14:paraId="36DF56D2" w14:textId="77777777" w:rsidR="00E47482" w:rsidRPr="001A37AA" w:rsidRDefault="00E47482" w:rsidP="00E47482">
      <w:pPr>
        <w:widowControl w:val="0"/>
        <w:jc w:val="center"/>
        <w:rPr>
          <w:szCs w:val="24"/>
        </w:rPr>
      </w:pPr>
    </w:p>
    <w:p w14:paraId="54356489" w14:textId="0A4C712E" w:rsidR="00651B51" w:rsidRPr="00D85D26" w:rsidRDefault="00651B51" w:rsidP="00E47482">
      <w:pPr>
        <w:widowControl w:val="0"/>
        <w:spacing w:line="360" w:lineRule="auto"/>
        <w:jc w:val="both"/>
        <w:rPr>
          <w:szCs w:val="24"/>
        </w:rPr>
      </w:pPr>
      <w:r>
        <w:rPr>
          <w:szCs w:val="24"/>
        </w:rPr>
        <w:t>10</w:t>
      </w:r>
      <w:r w:rsidR="00E47482" w:rsidRPr="001A37AA">
        <w:rPr>
          <w:szCs w:val="24"/>
        </w:rPr>
        <w:t xml:space="preserve">.1. </w:t>
      </w:r>
      <w:r w:rsidR="00D85D26" w:rsidRPr="00D85D26">
        <w:rPr>
          <w:szCs w:val="24"/>
        </w:rPr>
        <w:t>Sutarties vykdymo metu Pardavėjo gauta informacija ir dokumentai yra konfidencialūs. Be išankstinio raštiško Pirkėjo leidimo Pardavėjas neskelbia ir neatskleidžia jokių sutarties nuostatų, išskyrus atvejus, kai tai būtina vykdant sutartį</w:t>
      </w:r>
      <w:r w:rsidRPr="00D85D26">
        <w:rPr>
          <w:szCs w:val="24"/>
        </w:rPr>
        <w:t>.</w:t>
      </w:r>
    </w:p>
    <w:p w14:paraId="2C30C1B4" w14:textId="3E996172" w:rsidR="00E47482" w:rsidRPr="001A37AA" w:rsidRDefault="00651B51" w:rsidP="00E47482">
      <w:pPr>
        <w:widowControl w:val="0"/>
        <w:spacing w:line="360" w:lineRule="auto"/>
        <w:jc w:val="both"/>
        <w:rPr>
          <w:szCs w:val="24"/>
        </w:rPr>
      </w:pPr>
      <w:r>
        <w:rPr>
          <w:szCs w:val="24"/>
        </w:rPr>
        <w:t>10.2.</w:t>
      </w:r>
      <w:r w:rsidR="00E47482" w:rsidRPr="001A37AA">
        <w:rPr>
          <w:szCs w:val="24"/>
        </w:rPr>
        <w:t xml:space="preserve"> Ginčai, kylantys tarp šalių, sprendžiami šalių derybomis, o nepavykus jų išspręsti – teismine tvarka Lietuvos Respublikos teismuose. </w:t>
      </w:r>
    </w:p>
    <w:p w14:paraId="6583D2B5" w14:textId="25D149F0" w:rsidR="00E47482" w:rsidRPr="001A37AA" w:rsidRDefault="00651B51" w:rsidP="00E47482">
      <w:pPr>
        <w:widowControl w:val="0"/>
        <w:spacing w:line="360" w:lineRule="auto"/>
        <w:jc w:val="both"/>
        <w:rPr>
          <w:szCs w:val="24"/>
        </w:rPr>
      </w:pPr>
      <w:r>
        <w:rPr>
          <w:szCs w:val="24"/>
        </w:rPr>
        <w:t>10</w:t>
      </w:r>
      <w:r w:rsidR="00E47482" w:rsidRPr="001A37AA">
        <w:rPr>
          <w:szCs w:val="24"/>
        </w:rPr>
        <w:t>.</w:t>
      </w:r>
      <w:r w:rsidR="00D85D26">
        <w:rPr>
          <w:szCs w:val="24"/>
        </w:rPr>
        <w:t>3</w:t>
      </w:r>
      <w:r w:rsidR="00E47482" w:rsidRPr="001A37AA">
        <w:rPr>
          <w:szCs w:val="24"/>
        </w:rPr>
        <w:t>. Sutartis sudaryta dviems egzemplioriais, po vieną šalims, lietuvių kalba. Abu egzemplioriai turi vienodą juridinę galią.</w:t>
      </w:r>
    </w:p>
    <w:p w14:paraId="0D374C10" w14:textId="62D9A0D0" w:rsidR="00E47482" w:rsidRPr="001A37AA" w:rsidRDefault="00651B51" w:rsidP="00E47482">
      <w:pPr>
        <w:widowControl w:val="0"/>
        <w:spacing w:line="360" w:lineRule="auto"/>
        <w:jc w:val="both"/>
        <w:rPr>
          <w:szCs w:val="24"/>
        </w:rPr>
      </w:pPr>
      <w:r>
        <w:rPr>
          <w:szCs w:val="24"/>
        </w:rPr>
        <w:t>10</w:t>
      </w:r>
      <w:r w:rsidR="00E47482" w:rsidRPr="001A37AA">
        <w:rPr>
          <w:szCs w:val="24"/>
        </w:rPr>
        <w:t>.</w:t>
      </w:r>
      <w:r w:rsidR="00D85D26">
        <w:rPr>
          <w:szCs w:val="24"/>
        </w:rPr>
        <w:t>4</w:t>
      </w:r>
      <w:r w:rsidR="00E47482" w:rsidRPr="001A37AA">
        <w:rPr>
          <w:szCs w:val="24"/>
        </w:rPr>
        <w:t xml:space="preserve">. </w:t>
      </w:r>
      <w:r w:rsidR="00602A6A" w:rsidRPr="001A37AA">
        <w:rPr>
          <w:szCs w:val="24"/>
        </w:rPr>
        <w:t>Pardavėjas</w:t>
      </w:r>
      <w:r w:rsidR="00E47482" w:rsidRPr="001A37AA">
        <w:rPr>
          <w:szCs w:val="24"/>
        </w:rPr>
        <w:t xml:space="preserve"> patvirtina, kad į parduodamas prekes tretieji asmenys neturi jokių teisių.</w:t>
      </w:r>
    </w:p>
    <w:p w14:paraId="1D6DC147" w14:textId="77777777" w:rsidR="00E47482" w:rsidRPr="001A37AA" w:rsidRDefault="00E47482" w:rsidP="00E47482">
      <w:pPr>
        <w:widowControl w:val="0"/>
        <w:jc w:val="both"/>
        <w:rPr>
          <w:sz w:val="16"/>
          <w:szCs w:val="16"/>
        </w:rPr>
      </w:pPr>
    </w:p>
    <w:p w14:paraId="15E30C0F" w14:textId="77777777" w:rsidR="00890B93" w:rsidRDefault="00E47482" w:rsidP="00E47482">
      <w:pPr>
        <w:widowControl w:val="0"/>
        <w:jc w:val="both"/>
        <w:rPr>
          <w:szCs w:val="24"/>
        </w:rPr>
      </w:pPr>
      <w:r w:rsidRPr="001A37AA">
        <w:rPr>
          <w:szCs w:val="24"/>
        </w:rPr>
        <w:t>PRIDEDAMA</w:t>
      </w:r>
      <w:r w:rsidR="00890B93">
        <w:rPr>
          <w:szCs w:val="24"/>
        </w:rPr>
        <w:t>:</w:t>
      </w:r>
    </w:p>
    <w:p w14:paraId="169C94DE" w14:textId="6E73602F" w:rsidR="00E47482" w:rsidRDefault="00890B93" w:rsidP="00E47482">
      <w:pPr>
        <w:widowControl w:val="0"/>
        <w:jc w:val="both"/>
        <w:rPr>
          <w:szCs w:val="24"/>
        </w:rPr>
      </w:pPr>
      <w:r>
        <w:rPr>
          <w:szCs w:val="24"/>
        </w:rPr>
        <w:t>1.</w:t>
      </w:r>
      <w:r w:rsidR="00B70A9D">
        <w:rPr>
          <w:szCs w:val="24"/>
        </w:rPr>
        <w:t xml:space="preserve"> </w:t>
      </w:r>
      <w:r w:rsidR="00E47482" w:rsidRPr="001A37AA">
        <w:rPr>
          <w:szCs w:val="24"/>
        </w:rPr>
        <w:t>Specifikacija.</w:t>
      </w:r>
    </w:p>
    <w:p w14:paraId="5B3DE31C" w14:textId="0CA84661" w:rsidR="00890B93" w:rsidRPr="001A37AA" w:rsidRDefault="00890B93" w:rsidP="00E47482">
      <w:pPr>
        <w:widowControl w:val="0"/>
        <w:jc w:val="both"/>
        <w:rPr>
          <w:szCs w:val="24"/>
        </w:rPr>
      </w:pPr>
      <w:r>
        <w:rPr>
          <w:szCs w:val="24"/>
        </w:rPr>
        <w:t>2. Techninė specifikacija.</w:t>
      </w:r>
    </w:p>
    <w:p w14:paraId="1007B47C" w14:textId="77777777" w:rsidR="00E47482" w:rsidRPr="001A37AA" w:rsidRDefault="00E47482" w:rsidP="00E47482">
      <w:pPr>
        <w:widowControl w:val="0"/>
        <w:jc w:val="both"/>
        <w:rPr>
          <w:szCs w:val="24"/>
        </w:rPr>
      </w:pPr>
    </w:p>
    <w:p w14:paraId="5B14A30E" w14:textId="77777777" w:rsidR="00A03AF7" w:rsidRPr="001A37AA" w:rsidRDefault="00A03AF7" w:rsidP="00E47482">
      <w:pPr>
        <w:widowControl w:val="0"/>
        <w:jc w:val="both"/>
        <w:rPr>
          <w:szCs w:val="24"/>
        </w:rPr>
      </w:pPr>
    </w:p>
    <w:p w14:paraId="12A3B67E" w14:textId="77777777" w:rsidR="00E47482" w:rsidRPr="001A37AA" w:rsidRDefault="00E47482" w:rsidP="00E47482">
      <w:pPr>
        <w:widowControl w:val="0"/>
        <w:jc w:val="center"/>
        <w:rPr>
          <w:b/>
          <w:szCs w:val="24"/>
        </w:rPr>
      </w:pPr>
      <w:r w:rsidRPr="001A37AA">
        <w:rPr>
          <w:b/>
          <w:szCs w:val="24"/>
        </w:rPr>
        <w:t>10. ŠALIŲ ADRESAI IR REKVIZITAI</w:t>
      </w:r>
    </w:p>
    <w:p w14:paraId="2D9CB127" w14:textId="77777777" w:rsidR="00E47482" w:rsidRPr="001A37AA" w:rsidRDefault="00E47482" w:rsidP="00E47482">
      <w:pPr>
        <w:jc w:val="both"/>
        <w:rPr>
          <w:b/>
          <w:sz w:val="16"/>
          <w:szCs w:val="16"/>
        </w:rPr>
      </w:pPr>
    </w:p>
    <w:tbl>
      <w:tblPr>
        <w:tblW w:w="9900" w:type="dxa"/>
        <w:tblInd w:w="108" w:type="dxa"/>
        <w:tblLayout w:type="fixed"/>
        <w:tblLook w:val="0000" w:firstRow="0" w:lastRow="0" w:firstColumn="0" w:lastColumn="0" w:noHBand="0" w:noVBand="0"/>
      </w:tblPr>
      <w:tblGrid>
        <w:gridCol w:w="4145"/>
        <w:gridCol w:w="5755"/>
      </w:tblGrid>
      <w:tr w:rsidR="00E47482" w:rsidRPr="001A37AA" w14:paraId="42CA2D59" w14:textId="77777777" w:rsidTr="00370EF9">
        <w:trPr>
          <w:trHeight w:val="80"/>
        </w:trPr>
        <w:tc>
          <w:tcPr>
            <w:tcW w:w="4145" w:type="dxa"/>
          </w:tcPr>
          <w:p w14:paraId="6F44F38A" w14:textId="7E02587A" w:rsidR="00E47482" w:rsidRPr="001A37AA" w:rsidRDefault="00312C38" w:rsidP="008A2ADB">
            <w:pPr>
              <w:jc w:val="both"/>
              <w:rPr>
                <w:b/>
                <w:bCs/>
                <w:szCs w:val="24"/>
              </w:rPr>
            </w:pPr>
            <w:r w:rsidRPr="001A37AA">
              <w:rPr>
                <w:b/>
                <w:bCs/>
                <w:szCs w:val="24"/>
              </w:rPr>
              <w:t>Pardavėjas</w:t>
            </w:r>
            <w:r w:rsidR="00E47482" w:rsidRPr="001A37AA">
              <w:rPr>
                <w:b/>
                <w:bCs/>
                <w:szCs w:val="24"/>
              </w:rPr>
              <w:t xml:space="preserve"> </w:t>
            </w:r>
          </w:p>
          <w:p w14:paraId="433FF52F" w14:textId="77777777" w:rsidR="00E47482" w:rsidRDefault="00C1460F" w:rsidP="008A2ADB">
            <w:pPr>
              <w:jc w:val="both"/>
              <w:rPr>
                <w:szCs w:val="24"/>
              </w:rPr>
            </w:pPr>
            <w:r>
              <w:rPr>
                <w:szCs w:val="24"/>
              </w:rPr>
              <w:t xml:space="preserve">UAB </w:t>
            </w:r>
            <w:proofErr w:type="spellStart"/>
            <w:r>
              <w:rPr>
                <w:szCs w:val="24"/>
              </w:rPr>
              <w:t>Sporteka</w:t>
            </w:r>
            <w:proofErr w:type="spellEnd"/>
          </w:p>
          <w:p w14:paraId="3290F48B" w14:textId="3B09344F" w:rsidR="00C1460F" w:rsidRPr="001A37AA" w:rsidRDefault="00C1460F" w:rsidP="008A2ADB">
            <w:pPr>
              <w:jc w:val="both"/>
              <w:rPr>
                <w:szCs w:val="24"/>
              </w:rPr>
            </w:pPr>
            <w:r>
              <w:rPr>
                <w:szCs w:val="24"/>
              </w:rPr>
              <w:t>Dalios g. 8, 08402 Vilnius</w:t>
            </w:r>
          </w:p>
          <w:p w14:paraId="07ADF640" w14:textId="6B289B6E" w:rsidR="00E47482" w:rsidRPr="001A37AA" w:rsidRDefault="00C1460F" w:rsidP="008A2ADB">
            <w:pPr>
              <w:jc w:val="both"/>
              <w:rPr>
                <w:szCs w:val="24"/>
              </w:rPr>
            </w:pPr>
            <w:r>
              <w:rPr>
                <w:szCs w:val="24"/>
              </w:rPr>
              <w:t>Įmonės kodas: 300094700</w:t>
            </w:r>
          </w:p>
          <w:p w14:paraId="37CCB77D" w14:textId="79D05B56" w:rsidR="00E47482" w:rsidRPr="001A37AA" w:rsidRDefault="00C1460F" w:rsidP="008A2ADB">
            <w:pPr>
              <w:jc w:val="both"/>
              <w:rPr>
                <w:szCs w:val="24"/>
              </w:rPr>
            </w:pPr>
            <w:r>
              <w:rPr>
                <w:szCs w:val="24"/>
              </w:rPr>
              <w:t>PVM mok. kodas: LT100001627311</w:t>
            </w:r>
          </w:p>
          <w:p w14:paraId="43A7FFC4" w14:textId="494CEF72" w:rsidR="00E47482" w:rsidRPr="001A37AA" w:rsidRDefault="00C1460F" w:rsidP="008A2ADB">
            <w:pPr>
              <w:jc w:val="both"/>
              <w:rPr>
                <w:szCs w:val="24"/>
              </w:rPr>
            </w:pPr>
            <w:r>
              <w:rPr>
                <w:szCs w:val="24"/>
              </w:rPr>
              <w:t>Swedbank AB, b/k 73000</w:t>
            </w:r>
          </w:p>
          <w:p w14:paraId="1F0BD560" w14:textId="278AD656" w:rsidR="00E47482" w:rsidRPr="001A37AA" w:rsidRDefault="00C1460F" w:rsidP="008A2ADB">
            <w:pPr>
              <w:jc w:val="both"/>
              <w:rPr>
                <w:szCs w:val="24"/>
              </w:rPr>
            </w:pPr>
            <w:proofErr w:type="spellStart"/>
            <w:r>
              <w:rPr>
                <w:szCs w:val="24"/>
              </w:rPr>
              <w:t>A.s</w:t>
            </w:r>
            <w:proofErr w:type="spellEnd"/>
            <w:r>
              <w:rPr>
                <w:szCs w:val="24"/>
              </w:rPr>
              <w:t>. LT2473000100088691768</w:t>
            </w:r>
          </w:p>
          <w:p w14:paraId="24058F2E" w14:textId="144D66A1" w:rsidR="00E47482" w:rsidRPr="001A37AA" w:rsidRDefault="00C1460F" w:rsidP="008A2ADB">
            <w:pPr>
              <w:jc w:val="both"/>
              <w:rPr>
                <w:szCs w:val="24"/>
              </w:rPr>
            </w:pPr>
            <w:r>
              <w:rPr>
                <w:szCs w:val="24"/>
              </w:rPr>
              <w:t xml:space="preserve">Tel.: +37061460705 </w:t>
            </w:r>
            <w:proofErr w:type="spellStart"/>
            <w:r>
              <w:rPr>
                <w:szCs w:val="24"/>
              </w:rPr>
              <w:t>faks</w:t>
            </w:r>
            <w:proofErr w:type="spellEnd"/>
            <w:r>
              <w:rPr>
                <w:szCs w:val="24"/>
              </w:rPr>
              <w:t xml:space="preserve"> (8 5) 2623570</w:t>
            </w:r>
          </w:p>
          <w:p w14:paraId="0452A03F" w14:textId="77777777" w:rsidR="00E47482" w:rsidRPr="001A37AA" w:rsidRDefault="00E47482" w:rsidP="008A2ADB">
            <w:pPr>
              <w:jc w:val="both"/>
              <w:rPr>
                <w:szCs w:val="24"/>
              </w:rPr>
            </w:pPr>
          </w:p>
          <w:p w14:paraId="70DA3DC4" w14:textId="7866E99B" w:rsidR="00E47482" w:rsidRPr="001A37AA" w:rsidRDefault="00C1460F" w:rsidP="008A2ADB">
            <w:pPr>
              <w:jc w:val="both"/>
              <w:rPr>
                <w:szCs w:val="24"/>
              </w:rPr>
            </w:pPr>
            <w:r>
              <w:rPr>
                <w:szCs w:val="24"/>
              </w:rPr>
              <w:t>Raimundas Šniaukšta</w:t>
            </w:r>
          </w:p>
          <w:p w14:paraId="7F8080D6" w14:textId="1F1CC537" w:rsidR="00E47482" w:rsidRPr="001A37AA" w:rsidRDefault="00C1460F" w:rsidP="008A2ADB">
            <w:pPr>
              <w:jc w:val="both"/>
              <w:rPr>
                <w:szCs w:val="24"/>
              </w:rPr>
            </w:pPr>
            <w:r>
              <w:rPr>
                <w:szCs w:val="24"/>
              </w:rPr>
              <w:t>A.V.</w:t>
            </w:r>
          </w:p>
        </w:tc>
        <w:tc>
          <w:tcPr>
            <w:tcW w:w="5755" w:type="dxa"/>
          </w:tcPr>
          <w:p w14:paraId="7FDB7CA9" w14:textId="77777777" w:rsidR="00E47482" w:rsidRPr="001A37AA" w:rsidRDefault="00E47482" w:rsidP="008A2ADB">
            <w:pPr>
              <w:jc w:val="both"/>
              <w:rPr>
                <w:b/>
                <w:bCs/>
                <w:szCs w:val="24"/>
              </w:rPr>
            </w:pPr>
            <w:r w:rsidRPr="001A37AA">
              <w:rPr>
                <w:b/>
                <w:bCs/>
                <w:szCs w:val="24"/>
              </w:rPr>
              <w:t>Pirkėjas</w:t>
            </w:r>
          </w:p>
          <w:p w14:paraId="224A6764" w14:textId="77777777" w:rsidR="00E47482" w:rsidRPr="001A37AA" w:rsidRDefault="00E47482" w:rsidP="008A2ADB">
            <w:pPr>
              <w:jc w:val="both"/>
              <w:rPr>
                <w:szCs w:val="24"/>
              </w:rPr>
            </w:pPr>
            <w:r w:rsidRPr="001A37AA">
              <w:rPr>
                <w:szCs w:val="24"/>
              </w:rPr>
              <w:t>VšĮ Vilniaus universiteto ligoninės Santariškių klinikos</w:t>
            </w:r>
          </w:p>
          <w:p w14:paraId="1B6D34E2" w14:textId="77777777" w:rsidR="00E47482" w:rsidRPr="001A37AA" w:rsidRDefault="00E47482" w:rsidP="008A2ADB">
            <w:pPr>
              <w:jc w:val="both"/>
              <w:rPr>
                <w:szCs w:val="24"/>
              </w:rPr>
            </w:pPr>
            <w:r w:rsidRPr="001A37AA">
              <w:rPr>
                <w:szCs w:val="24"/>
              </w:rPr>
              <w:t xml:space="preserve">Santariškių g. 2, LT-08661 Vilnius </w:t>
            </w:r>
          </w:p>
          <w:p w14:paraId="47927581" w14:textId="77777777" w:rsidR="00E47482" w:rsidRPr="001A37AA" w:rsidRDefault="00E47482" w:rsidP="008A2ADB">
            <w:pPr>
              <w:jc w:val="both"/>
              <w:rPr>
                <w:szCs w:val="24"/>
              </w:rPr>
            </w:pPr>
            <w:r w:rsidRPr="001A37AA">
              <w:rPr>
                <w:szCs w:val="24"/>
              </w:rPr>
              <w:t xml:space="preserve">Įmonės kodas 124364561 </w:t>
            </w:r>
          </w:p>
          <w:p w14:paraId="58B2A091" w14:textId="77777777" w:rsidR="00E47482" w:rsidRPr="001A37AA" w:rsidRDefault="00E47482" w:rsidP="008A2ADB">
            <w:pPr>
              <w:jc w:val="both"/>
              <w:rPr>
                <w:szCs w:val="24"/>
              </w:rPr>
            </w:pPr>
            <w:r w:rsidRPr="001A37AA">
              <w:rPr>
                <w:szCs w:val="24"/>
              </w:rPr>
              <w:t>PVM mok. kodas LT243645610</w:t>
            </w:r>
          </w:p>
          <w:p w14:paraId="57C6B82F" w14:textId="77777777" w:rsidR="00E47482" w:rsidRPr="001A37AA" w:rsidRDefault="00E47482" w:rsidP="008A2ADB">
            <w:pPr>
              <w:jc w:val="both"/>
              <w:rPr>
                <w:szCs w:val="24"/>
              </w:rPr>
            </w:pPr>
            <w:r w:rsidRPr="001A37AA">
              <w:rPr>
                <w:szCs w:val="24"/>
              </w:rPr>
              <w:t>Swedbank AB, b/k 73000</w:t>
            </w:r>
          </w:p>
          <w:p w14:paraId="7D94D749" w14:textId="77777777" w:rsidR="00E47482" w:rsidRPr="001A37AA" w:rsidRDefault="00E47482" w:rsidP="008A2ADB">
            <w:pPr>
              <w:jc w:val="both"/>
              <w:rPr>
                <w:szCs w:val="24"/>
              </w:rPr>
            </w:pPr>
            <w:r w:rsidRPr="001A37AA">
              <w:rPr>
                <w:szCs w:val="24"/>
              </w:rPr>
              <w:t>A.s. LT17300010002492260</w:t>
            </w:r>
          </w:p>
          <w:p w14:paraId="52140128" w14:textId="77777777" w:rsidR="00E47482" w:rsidRPr="001A37AA" w:rsidRDefault="00E47482" w:rsidP="008A2ADB">
            <w:pPr>
              <w:jc w:val="both"/>
              <w:rPr>
                <w:szCs w:val="24"/>
              </w:rPr>
            </w:pPr>
            <w:r w:rsidRPr="001A37AA">
              <w:rPr>
                <w:szCs w:val="24"/>
              </w:rPr>
              <w:t>Tel. (8 5) 236 5000, faks. (8 5) 236 5111</w:t>
            </w:r>
          </w:p>
          <w:p w14:paraId="647D3C43" w14:textId="77777777" w:rsidR="00E47482" w:rsidRPr="001A37AA" w:rsidRDefault="00E47482" w:rsidP="008A2ADB">
            <w:pPr>
              <w:jc w:val="both"/>
              <w:rPr>
                <w:szCs w:val="24"/>
              </w:rPr>
            </w:pPr>
          </w:p>
          <w:p w14:paraId="7AB9A567" w14:textId="6EF61C46" w:rsidR="00E47482" w:rsidRPr="001A37AA" w:rsidRDefault="00EB42DE" w:rsidP="008A2ADB">
            <w:pPr>
              <w:jc w:val="both"/>
              <w:rPr>
                <w:szCs w:val="24"/>
              </w:rPr>
            </w:pPr>
            <w:r w:rsidRPr="001A37AA">
              <w:rPr>
                <w:szCs w:val="24"/>
              </w:rPr>
              <w:t>Elena Jurevičienė</w:t>
            </w:r>
          </w:p>
          <w:p w14:paraId="30338035" w14:textId="77777777" w:rsidR="00E47482" w:rsidRPr="001A37AA" w:rsidRDefault="00E47482" w:rsidP="008A2ADB">
            <w:pPr>
              <w:jc w:val="both"/>
              <w:rPr>
                <w:szCs w:val="24"/>
              </w:rPr>
            </w:pPr>
            <w:r w:rsidRPr="001A37AA">
              <w:rPr>
                <w:szCs w:val="24"/>
              </w:rPr>
              <w:t>A.V.</w:t>
            </w:r>
          </w:p>
        </w:tc>
      </w:tr>
    </w:tbl>
    <w:p w14:paraId="1BD00420" w14:textId="16FE2D31" w:rsidR="00E47482" w:rsidRPr="001A37AA" w:rsidRDefault="00E47482" w:rsidP="00173FAD">
      <w:pPr>
        <w:widowControl w:val="0"/>
        <w:spacing w:line="360" w:lineRule="auto"/>
        <w:jc w:val="both"/>
        <w:rPr>
          <w:sz w:val="20"/>
        </w:rPr>
      </w:pPr>
      <w:r w:rsidRPr="001A37AA">
        <w:br w:type="page"/>
      </w:r>
      <w:r w:rsidR="00FC2EAA" w:rsidRPr="001A37AA">
        <w:lastRenderedPageBreak/>
        <w:t xml:space="preserve">                                                                                                             </w:t>
      </w:r>
      <w:r w:rsidRPr="001A37AA">
        <w:rPr>
          <w:sz w:val="20"/>
        </w:rPr>
        <w:t>Priedas prie 201</w:t>
      </w:r>
      <w:r w:rsidR="00890B93">
        <w:rPr>
          <w:sz w:val="20"/>
        </w:rPr>
        <w:t>7</w:t>
      </w:r>
      <w:r w:rsidR="00FC2EAA" w:rsidRPr="001A37AA">
        <w:rPr>
          <w:sz w:val="20"/>
        </w:rPr>
        <w:t>-.. -.. sutarties Nr.....</w:t>
      </w:r>
    </w:p>
    <w:p w14:paraId="734447CC" w14:textId="77777777" w:rsidR="00E47482" w:rsidRPr="001A37AA" w:rsidRDefault="00E47482" w:rsidP="00E47482">
      <w:pPr>
        <w:pStyle w:val="Heading1"/>
        <w:keepNext w:val="0"/>
        <w:widowControl w:val="0"/>
        <w:numPr>
          <w:ilvl w:val="0"/>
          <w:numId w:val="0"/>
        </w:numPr>
        <w:spacing w:line="360" w:lineRule="auto"/>
        <w:ind w:left="3600"/>
        <w:jc w:val="left"/>
        <w:rPr>
          <w:b/>
          <w:sz w:val="24"/>
        </w:rPr>
      </w:pPr>
      <w:r w:rsidRPr="001A37AA">
        <w:rPr>
          <w:b/>
          <w:sz w:val="24"/>
        </w:rPr>
        <w:t>SPECIFIKACIJA</w:t>
      </w:r>
    </w:p>
    <w:tbl>
      <w:tblPr>
        <w:tblW w:w="9921" w:type="dxa"/>
        <w:tblInd w:w="-3" w:type="dxa"/>
        <w:tblLayout w:type="fixed"/>
        <w:tblCellMar>
          <w:left w:w="0" w:type="dxa"/>
          <w:right w:w="0" w:type="dxa"/>
        </w:tblCellMar>
        <w:tblLook w:val="04A0" w:firstRow="1" w:lastRow="0" w:firstColumn="1" w:lastColumn="0" w:noHBand="0" w:noVBand="1"/>
      </w:tblPr>
      <w:tblGrid>
        <w:gridCol w:w="952"/>
        <w:gridCol w:w="2457"/>
        <w:gridCol w:w="1191"/>
        <w:gridCol w:w="927"/>
        <w:gridCol w:w="708"/>
        <w:gridCol w:w="1134"/>
        <w:gridCol w:w="1276"/>
        <w:gridCol w:w="1276"/>
      </w:tblGrid>
      <w:tr w:rsidR="00204E46" w:rsidRPr="001A37AA" w14:paraId="165A6F1D" w14:textId="77777777" w:rsidTr="000C76C5">
        <w:tc>
          <w:tcPr>
            <w:tcW w:w="95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BB0C6DF" w14:textId="77777777" w:rsidR="00204E46" w:rsidRPr="001A37AA" w:rsidRDefault="00204E46" w:rsidP="000C76C5">
            <w:pPr>
              <w:jc w:val="center"/>
              <w:rPr>
                <w:sz w:val="20"/>
              </w:rPr>
            </w:pPr>
            <w:r w:rsidRPr="001A37AA">
              <w:rPr>
                <w:sz w:val="20"/>
              </w:rPr>
              <w:t>Pirkimo dallies</w:t>
            </w:r>
          </w:p>
          <w:p w14:paraId="47CA486E" w14:textId="77777777" w:rsidR="00204E46" w:rsidRPr="001A37AA" w:rsidRDefault="00204E46" w:rsidP="000C76C5">
            <w:pPr>
              <w:jc w:val="center"/>
              <w:rPr>
                <w:rFonts w:eastAsiaTheme="minorHAnsi"/>
                <w:sz w:val="20"/>
              </w:rPr>
            </w:pPr>
            <w:r w:rsidRPr="001A37AA">
              <w:rPr>
                <w:sz w:val="20"/>
              </w:rPr>
              <w:t>Nr.</w:t>
            </w:r>
          </w:p>
        </w:tc>
        <w:tc>
          <w:tcPr>
            <w:tcW w:w="245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4981B2" w14:textId="77777777" w:rsidR="00204E46" w:rsidRPr="001A37AA" w:rsidRDefault="00204E46" w:rsidP="000C76C5">
            <w:pPr>
              <w:jc w:val="center"/>
              <w:rPr>
                <w:rFonts w:ascii="Calibri" w:eastAsiaTheme="minorHAnsi" w:hAnsi="Calibri"/>
                <w:sz w:val="20"/>
              </w:rPr>
            </w:pPr>
            <w:r w:rsidRPr="001A37AA">
              <w:rPr>
                <w:sz w:val="20"/>
              </w:rPr>
              <w:t>Prekės pavadinimas</w:t>
            </w:r>
          </w:p>
        </w:tc>
        <w:tc>
          <w:tcPr>
            <w:tcW w:w="119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016C6C" w14:textId="77777777" w:rsidR="00204E46" w:rsidRPr="001A37AA" w:rsidRDefault="00204E46" w:rsidP="000C76C5">
            <w:pPr>
              <w:jc w:val="center"/>
              <w:rPr>
                <w:rFonts w:ascii="Calibri" w:eastAsiaTheme="minorHAnsi" w:hAnsi="Calibri"/>
                <w:sz w:val="20"/>
              </w:rPr>
            </w:pPr>
            <w:r w:rsidRPr="001A37AA">
              <w:rPr>
                <w:sz w:val="20"/>
              </w:rPr>
              <w:t>Prekės gamintojas, kodas</w:t>
            </w:r>
          </w:p>
        </w:tc>
        <w:tc>
          <w:tcPr>
            <w:tcW w:w="92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A92E24" w14:textId="58A318DC" w:rsidR="00204E46" w:rsidRPr="001A37AA" w:rsidRDefault="00953DEA" w:rsidP="00953DEA">
            <w:pPr>
              <w:ind w:right="-108"/>
              <w:jc w:val="center"/>
              <w:rPr>
                <w:rFonts w:ascii="Calibri" w:eastAsiaTheme="minorHAnsi" w:hAnsi="Calibri"/>
                <w:sz w:val="20"/>
              </w:rPr>
            </w:pPr>
            <w:r>
              <w:rPr>
                <w:sz w:val="20"/>
              </w:rPr>
              <w:t>K</w:t>
            </w:r>
            <w:r w:rsidR="00204E46" w:rsidRPr="001A37AA">
              <w:rPr>
                <w:sz w:val="20"/>
              </w:rPr>
              <w:t>iekis, vnt.</w:t>
            </w:r>
          </w:p>
        </w:tc>
        <w:tc>
          <w:tcPr>
            <w:tcW w:w="70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5C2326" w14:textId="77777777" w:rsidR="00204E46" w:rsidRPr="001A37AA" w:rsidRDefault="00204E46" w:rsidP="000C76C5">
            <w:pPr>
              <w:jc w:val="center"/>
              <w:rPr>
                <w:rFonts w:ascii="Calibri" w:eastAsiaTheme="minorHAnsi" w:hAnsi="Calibri"/>
                <w:sz w:val="20"/>
              </w:rPr>
            </w:pPr>
            <w:r w:rsidRPr="001A37AA">
              <w:rPr>
                <w:sz w:val="20"/>
              </w:rPr>
              <w:t xml:space="preserve">PVM dydis </w:t>
            </w:r>
            <w:r w:rsidRPr="000D25E6">
              <w:rPr>
                <w:sz w:val="20"/>
              </w:rPr>
              <w:t>%</w:t>
            </w:r>
          </w:p>
        </w:tc>
        <w:tc>
          <w:tcPr>
            <w:tcW w:w="1134" w:type="dxa"/>
            <w:tcBorders>
              <w:top w:val="single" w:sz="4" w:space="0" w:color="auto"/>
              <w:left w:val="single" w:sz="4" w:space="0" w:color="auto"/>
              <w:bottom w:val="single" w:sz="4" w:space="0" w:color="auto"/>
              <w:right w:val="single" w:sz="8" w:space="0" w:color="auto"/>
            </w:tcBorders>
          </w:tcPr>
          <w:p w14:paraId="34BD3D40" w14:textId="41E45D89" w:rsidR="00204E46" w:rsidRPr="00A33741" w:rsidRDefault="00204E46" w:rsidP="000C76C5">
            <w:pPr>
              <w:jc w:val="center"/>
              <w:rPr>
                <w:rFonts w:ascii="Calibri" w:eastAsiaTheme="minorHAnsi" w:hAnsi="Calibri"/>
                <w:sz w:val="20"/>
              </w:rPr>
            </w:pPr>
            <w:r w:rsidRPr="00A33741">
              <w:rPr>
                <w:sz w:val="20"/>
              </w:rPr>
              <w:t>Vnt. kain</w:t>
            </w:r>
            <w:r w:rsidR="00953DEA">
              <w:rPr>
                <w:sz w:val="20"/>
              </w:rPr>
              <w:t>a</w:t>
            </w:r>
          </w:p>
          <w:p w14:paraId="5AE38EEC" w14:textId="77777777" w:rsidR="00204E46" w:rsidRPr="001A37AA" w:rsidRDefault="00204E46" w:rsidP="000C76C5">
            <w:pPr>
              <w:jc w:val="center"/>
              <w:rPr>
                <w:sz w:val="20"/>
              </w:rPr>
            </w:pPr>
            <w:r w:rsidRPr="001A37AA">
              <w:rPr>
                <w:sz w:val="20"/>
              </w:rPr>
              <w:t>EUR be</w:t>
            </w:r>
          </w:p>
          <w:p w14:paraId="66EEE94B" w14:textId="77777777" w:rsidR="00204E46" w:rsidRPr="001A37AA" w:rsidRDefault="00204E46" w:rsidP="000C76C5">
            <w:pPr>
              <w:jc w:val="center"/>
              <w:rPr>
                <w:rFonts w:ascii="Calibri" w:eastAsiaTheme="minorHAnsi" w:hAnsi="Calibri"/>
                <w:sz w:val="20"/>
              </w:rPr>
            </w:pPr>
            <w:r w:rsidRPr="001A37AA">
              <w:rPr>
                <w:sz w:val="20"/>
              </w:rPr>
              <w:t>PVM</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78E238" w14:textId="1520BEDB" w:rsidR="00204E46" w:rsidRPr="001A37AA" w:rsidRDefault="00953DEA" w:rsidP="000C76C5">
            <w:pPr>
              <w:jc w:val="center"/>
              <w:rPr>
                <w:rFonts w:ascii="Calibri" w:eastAsiaTheme="minorHAnsi" w:hAnsi="Calibri"/>
                <w:sz w:val="20"/>
              </w:rPr>
            </w:pPr>
            <w:r>
              <w:rPr>
                <w:sz w:val="20"/>
              </w:rPr>
              <w:t xml:space="preserve">Vnt. </w:t>
            </w:r>
            <w:r w:rsidR="00204E46" w:rsidRPr="001A37AA">
              <w:rPr>
                <w:sz w:val="20"/>
              </w:rPr>
              <w:t>kain</w:t>
            </w:r>
            <w:r>
              <w:rPr>
                <w:sz w:val="20"/>
              </w:rPr>
              <w:t>a</w:t>
            </w:r>
          </w:p>
          <w:p w14:paraId="168B87D7" w14:textId="77777777" w:rsidR="00204E46" w:rsidRPr="001A37AA" w:rsidRDefault="00204E46" w:rsidP="000C76C5">
            <w:pPr>
              <w:jc w:val="center"/>
              <w:rPr>
                <w:rFonts w:ascii="Calibri" w:eastAsiaTheme="minorHAnsi" w:hAnsi="Calibri"/>
                <w:sz w:val="20"/>
              </w:rPr>
            </w:pPr>
            <w:r w:rsidRPr="001A37AA">
              <w:rPr>
                <w:sz w:val="20"/>
              </w:rPr>
              <w:t>EUR su PVM</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E70293" w14:textId="22ABD3B8" w:rsidR="00204E46" w:rsidRPr="001A37AA" w:rsidRDefault="00953DEA" w:rsidP="000C76C5">
            <w:pPr>
              <w:jc w:val="center"/>
              <w:rPr>
                <w:rFonts w:ascii="Calibri" w:eastAsiaTheme="minorHAnsi" w:hAnsi="Calibri"/>
                <w:sz w:val="20"/>
              </w:rPr>
            </w:pPr>
            <w:r>
              <w:rPr>
                <w:sz w:val="20"/>
              </w:rPr>
              <w:t>S</w:t>
            </w:r>
            <w:r w:rsidR="00204E46" w:rsidRPr="001A37AA">
              <w:rPr>
                <w:sz w:val="20"/>
              </w:rPr>
              <w:t>uma EUR be PVM</w:t>
            </w:r>
          </w:p>
        </w:tc>
      </w:tr>
      <w:tr w:rsidR="00204E46" w:rsidRPr="001A37AA" w14:paraId="4FC9DD53" w14:textId="77777777" w:rsidTr="00204E46">
        <w:tc>
          <w:tcPr>
            <w:tcW w:w="9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65575F" w14:textId="6637FFF9" w:rsidR="00204E46" w:rsidRPr="001A37AA" w:rsidRDefault="00204E46" w:rsidP="000C76C5">
            <w:pPr>
              <w:ind w:firstLine="414"/>
              <w:rPr>
                <w:rFonts w:ascii="Calibri" w:eastAsiaTheme="minorHAnsi" w:hAnsi="Calibri"/>
                <w:sz w:val="20"/>
              </w:rPr>
            </w:pPr>
          </w:p>
        </w:tc>
        <w:tc>
          <w:tcPr>
            <w:tcW w:w="24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5ABF5" w14:textId="68497C72" w:rsidR="00204E46" w:rsidRPr="001A37AA" w:rsidRDefault="00204E46" w:rsidP="000C76C5">
            <w:pPr>
              <w:jc w:val="both"/>
              <w:rPr>
                <w:rFonts w:ascii="Calibri" w:eastAsiaTheme="minorHAnsi" w:hAnsi="Calibri"/>
                <w:caps/>
                <w:sz w:val="20"/>
              </w:rPr>
            </w:pPr>
          </w:p>
        </w:tc>
        <w:tc>
          <w:tcPr>
            <w:tcW w:w="1191"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2A4AD" w14:textId="77777777" w:rsidR="00204E46" w:rsidRPr="000D25E6" w:rsidRDefault="00204E46" w:rsidP="000C76C5">
            <w:pPr>
              <w:pStyle w:val="NoSpacing"/>
              <w:ind w:firstLine="414"/>
              <w:jc w:val="both"/>
              <w:rPr>
                <w:sz w:val="20"/>
                <w:szCs w:val="20"/>
                <w:lang w:val="lt-LT"/>
              </w:rPr>
            </w:pP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47669" w14:textId="0D63D624" w:rsidR="00204E46" w:rsidRPr="001A37AA" w:rsidRDefault="00204E46" w:rsidP="000C76C5">
            <w:pPr>
              <w:ind w:firstLine="414"/>
              <w:jc w:val="both"/>
              <w:rPr>
                <w:rFonts w:eastAsiaTheme="minorHAnsi"/>
                <w:sz w:val="20"/>
              </w:rPr>
            </w:pPr>
          </w:p>
        </w:tc>
        <w:tc>
          <w:tcPr>
            <w:tcW w:w="708" w:type="dxa"/>
            <w:tcBorders>
              <w:top w:val="nil"/>
              <w:left w:val="nil"/>
              <w:bottom w:val="single" w:sz="8" w:space="0" w:color="auto"/>
              <w:right w:val="single" w:sz="4" w:space="0" w:color="auto"/>
            </w:tcBorders>
            <w:tcMar>
              <w:top w:w="0" w:type="dxa"/>
              <w:left w:w="108" w:type="dxa"/>
              <w:bottom w:w="0" w:type="dxa"/>
              <w:right w:w="108" w:type="dxa"/>
            </w:tcMar>
            <w:vAlign w:val="center"/>
          </w:tcPr>
          <w:p w14:paraId="3C9F73C2" w14:textId="77777777" w:rsidR="00204E46" w:rsidRPr="00A33741" w:rsidRDefault="00204E46" w:rsidP="000C76C5">
            <w:pPr>
              <w:ind w:firstLine="414"/>
              <w:jc w:val="both"/>
              <w:rPr>
                <w:rFonts w:ascii="Calibri" w:eastAsiaTheme="minorHAnsi" w:hAnsi="Calibri"/>
                <w:color w:val="000000"/>
                <w:sz w:val="20"/>
                <w:lang w:eastAsia="en-GB"/>
              </w:rPr>
            </w:pPr>
          </w:p>
        </w:tc>
        <w:tc>
          <w:tcPr>
            <w:tcW w:w="1134" w:type="dxa"/>
            <w:tcBorders>
              <w:top w:val="nil"/>
              <w:left w:val="single" w:sz="4" w:space="0" w:color="auto"/>
              <w:bottom w:val="single" w:sz="8" w:space="0" w:color="auto"/>
              <w:right w:val="single" w:sz="8" w:space="0" w:color="auto"/>
            </w:tcBorders>
            <w:vAlign w:val="center"/>
          </w:tcPr>
          <w:p w14:paraId="4C28BC9B" w14:textId="77777777" w:rsidR="00204E46" w:rsidRPr="001A37AA" w:rsidRDefault="00204E46" w:rsidP="000C76C5">
            <w:pPr>
              <w:ind w:firstLine="414"/>
              <w:jc w:val="both"/>
              <w:rPr>
                <w:rFonts w:ascii="Calibri" w:eastAsiaTheme="minorHAnsi" w:hAnsi="Calibri"/>
                <w:color w:val="000000"/>
                <w:sz w:val="20"/>
                <w:lang w:eastAsia="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86C0F" w14:textId="77777777" w:rsidR="00204E46" w:rsidRPr="001A37AA" w:rsidRDefault="00204E46" w:rsidP="000C76C5">
            <w:pPr>
              <w:ind w:firstLine="414"/>
              <w:jc w:val="both"/>
              <w:rPr>
                <w:rFonts w:ascii="Calibri" w:eastAsiaTheme="minorHAnsi" w:hAnsi="Calibri"/>
                <w:color w:val="000000"/>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66EE9" w14:textId="77777777" w:rsidR="00204E46" w:rsidRPr="001A37AA" w:rsidRDefault="00204E46" w:rsidP="000C76C5">
            <w:pPr>
              <w:ind w:firstLine="414"/>
              <w:jc w:val="both"/>
              <w:rPr>
                <w:rFonts w:ascii="Calibri" w:eastAsiaTheme="minorHAnsi" w:hAnsi="Calibri"/>
                <w:color w:val="000000"/>
                <w:sz w:val="20"/>
              </w:rPr>
            </w:pPr>
          </w:p>
        </w:tc>
      </w:tr>
      <w:tr w:rsidR="00204E46" w:rsidRPr="001A37AA" w14:paraId="212811AE" w14:textId="77777777" w:rsidTr="000C76C5">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4A484" w14:textId="77777777" w:rsidR="00204E46" w:rsidRPr="001A37AA" w:rsidRDefault="00204E46" w:rsidP="000C76C5">
            <w:pPr>
              <w:ind w:firstLine="414"/>
              <w:jc w:val="right"/>
              <w:rPr>
                <w:rFonts w:ascii="Calibri" w:eastAsiaTheme="minorHAnsi" w:hAnsi="Calibri"/>
                <w:b/>
                <w:bCs/>
                <w:color w:val="000000"/>
                <w:sz w:val="20"/>
              </w:rPr>
            </w:pPr>
            <w:r w:rsidRPr="001A37AA">
              <w:rPr>
                <w:b/>
                <w:bCs/>
                <w:sz w:val="20"/>
              </w:rPr>
              <w:t>PVM suma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8314D" w14:textId="77777777" w:rsidR="00204E46" w:rsidRPr="001A37AA" w:rsidRDefault="00204E46" w:rsidP="000C76C5">
            <w:pPr>
              <w:ind w:firstLine="414"/>
              <w:jc w:val="both"/>
              <w:rPr>
                <w:rFonts w:ascii="Calibri" w:eastAsiaTheme="minorHAnsi" w:hAnsi="Calibri"/>
                <w:b/>
                <w:bCs/>
                <w:color w:val="000000"/>
                <w:sz w:val="20"/>
              </w:rPr>
            </w:pPr>
          </w:p>
        </w:tc>
      </w:tr>
      <w:tr w:rsidR="00204E46" w:rsidRPr="001A37AA" w14:paraId="0ED04DE8" w14:textId="77777777" w:rsidTr="000C76C5">
        <w:tc>
          <w:tcPr>
            <w:tcW w:w="864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3929F" w14:textId="544EA8F2" w:rsidR="00204E46" w:rsidRPr="00953DEA" w:rsidRDefault="00204E46" w:rsidP="00953DEA">
            <w:pPr>
              <w:ind w:firstLine="414"/>
              <w:jc w:val="right"/>
              <w:rPr>
                <w:b/>
                <w:bCs/>
                <w:sz w:val="20"/>
              </w:rPr>
            </w:pPr>
            <w:r w:rsidRPr="001A37AA">
              <w:rPr>
                <w:b/>
                <w:bCs/>
                <w:sz w:val="20"/>
              </w:rPr>
              <w:t>Bendra suma EUR su PVM</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C836A" w14:textId="77777777" w:rsidR="00204E46" w:rsidRPr="001A37AA" w:rsidRDefault="00204E46" w:rsidP="000C76C5">
            <w:pPr>
              <w:ind w:firstLine="414"/>
              <w:jc w:val="both"/>
              <w:rPr>
                <w:rFonts w:ascii="Calibri" w:eastAsiaTheme="minorHAnsi" w:hAnsi="Calibri"/>
                <w:b/>
                <w:bCs/>
                <w:color w:val="000000"/>
                <w:sz w:val="20"/>
              </w:rPr>
            </w:pPr>
          </w:p>
          <w:p w14:paraId="1DBA4AB2" w14:textId="77777777" w:rsidR="00204E46" w:rsidRPr="001A37AA" w:rsidRDefault="00204E46" w:rsidP="000C76C5">
            <w:pPr>
              <w:ind w:firstLine="414"/>
              <w:jc w:val="both"/>
              <w:rPr>
                <w:rFonts w:ascii="Calibri" w:eastAsiaTheme="minorHAnsi" w:hAnsi="Calibri"/>
                <w:b/>
                <w:bCs/>
                <w:color w:val="000000"/>
                <w:sz w:val="20"/>
              </w:rPr>
            </w:pPr>
          </w:p>
        </w:tc>
      </w:tr>
    </w:tbl>
    <w:p w14:paraId="1D83585E" w14:textId="77777777" w:rsidR="00E47482" w:rsidRDefault="00E47482" w:rsidP="00E47482">
      <w:pPr>
        <w:pStyle w:val="Header"/>
        <w:tabs>
          <w:tab w:val="clear" w:pos="4153"/>
          <w:tab w:val="clear" w:pos="8306"/>
        </w:tabs>
        <w:spacing w:after="0" w:line="360" w:lineRule="auto"/>
      </w:pPr>
    </w:p>
    <w:tbl>
      <w:tblPr>
        <w:tblW w:w="9900" w:type="dxa"/>
        <w:tblInd w:w="108" w:type="dxa"/>
        <w:tblLayout w:type="fixed"/>
        <w:tblLook w:val="0000" w:firstRow="0" w:lastRow="0" w:firstColumn="0" w:lastColumn="0" w:noHBand="0" w:noVBand="0"/>
      </w:tblPr>
      <w:tblGrid>
        <w:gridCol w:w="4003"/>
        <w:gridCol w:w="5897"/>
      </w:tblGrid>
      <w:tr w:rsidR="00E47482" w:rsidRPr="001A37AA" w14:paraId="0D7C76DB" w14:textId="77777777" w:rsidTr="00FC2EAA">
        <w:trPr>
          <w:trHeight w:val="80"/>
        </w:trPr>
        <w:tc>
          <w:tcPr>
            <w:tcW w:w="4003" w:type="dxa"/>
          </w:tcPr>
          <w:p w14:paraId="15177E49" w14:textId="49F6B816" w:rsidR="00C1460F" w:rsidRPr="001A37AA" w:rsidRDefault="00312C38" w:rsidP="00C1460F">
            <w:pPr>
              <w:jc w:val="both"/>
              <w:rPr>
                <w:b/>
                <w:bCs/>
                <w:szCs w:val="24"/>
              </w:rPr>
            </w:pPr>
            <w:r w:rsidRPr="001A37AA">
              <w:rPr>
                <w:b/>
                <w:bCs/>
                <w:szCs w:val="24"/>
              </w:rPr>
              <w:t>Pardavėjas</w:t>
            </w:r>
            <w:r w:rsidR="00E47482" w:rsidRPr="001A37AA">
              <w:rPr>
                <w:b/>
                <w:bCs/>
                <w:szCs w:val="24"/>
              </w:rPr>
              <w:t xml:space="preserve"> </w:t>
            </w:r>
          </w:p>
          <w:p w14:paraId="4154613B" w14:textId="77777777" w:rsidR="00C1460F" w:rsidRDefault="00C1460F" w:rsidP="00C1460F">
            <w:pPr>
              <w:jc w:val="both"/>
              <w:rPr>
                <w:szCs w:val="24"/>
              </w:rPr>
            </w:pPr>
            <w:r>
              <w:rPr>
                <w:szCs w:val="24"/>
              </w:rPr>
              <w:t xml:space="preserve">UAB </w:t>
            </w:r>
            <w:proofErr w:type="spellStart"/>
            <w:r>
              <w:rPr>
                <w:szCs w:val="24"/>
              </w:rPr>
              <w:t>Sporteka</w:t>
            </w:r>
            <w:proofErr w:type="spellEnd"/>
          </w:p>
          <w:p w14:paraId="5D22DC70" w14:textId="77777777" w:rsidR="00C1460F" w:rsidRPr="001A37AA" w:rsidRDefault="00C1460F" w:rsidP="00C1460F">
            <w:pPr>
              <w:jc w:val="both"/>
              <w:rPr>
                <w:szCs w:val="24"/>
              </w:rPr>
            </w:pPr>
            <w:r>
              <w:rPr>
                <w:szCs w:val="24"/>
              </w:rPr>
              <w:t>Dalios g. 8, 08402 Vilnius</w:t>
            </w:r>
          </w:p>
          <w:p w14:paraId="1D6FA3E2" w14:textId="77777777" w:rsidR="00C1460F" w:rsidRPr="001A37AA" w:rsidRDefault="00C1460F" w:rsidP="00C1460F">
            <w:pPr>
              <w:jc w:val="both"/>
              <w:rPr>
                <w:szCs w:val="24"/>
              </w:rPr>
            </w:pPr>
            <w:r>
              <w:rPr>
                <w:szCs w:val="24"/>
              </w:rPr>
              <w:t>Įmonės kodas: 300094700</w:t>
            </w:r>
          </w:p>
          <w:p w14:paraId="5EEEDDDB" w14:textId="77777777" w:rsidR="00C1460F" w:rsidRPr="001A37AA" w:rsidRDefault="00C1460F" w:rsidP="00C1460F">
            <w:pPr>
              <w:jc w:val="both"/>
              <w:rPr>
                <w:szCs w:val="24"/>
              </w:rPr>
            </w:pPr>
            <w:r>
              <w:rPr>
                <w:szCs w:val="24"/>
              </w:rPr>
              <w:t>PVM mok. kodas: LT100001627311</w:t>
            </w:r>
          </w:p>
          <w:p w14:paraId="0CC202B6" w14:textId="77777777" w:rsidR="00C1460F" w:rsidRPr="001A37AA" w:rsidRDefault="00C1460F" w:rsidP="00C1460F">
            <w:pPr>
              <w:jc w:val="both"/>
              <w:rPr>
                <w:szCs w:val="24"/>
              </w:rPr>
            </w:pPr>
            <w:r>
              <w:rPr>
                <w:szCs w:val="24"/>
              </w:rPr>
              <w:t>Swedbank AB, b/k 73000</w:t>
            </w:r>
          </w:p>
          <w:p w14:paraId="09EEC607" w14:textId="77777777" w:rsidR="00C1460F" w:rsidRPr="001A37AA" w:rsidRDefault="00C1460F" w:rsidP="00C1460F">
            <w:pPr>
              <w:jc w:val="both"/>
              <w:rPr>
                <w:szCs w:val="24"/>
              </w:rPr>
            </w:pPr>
            <w:proofErr w:type="spellStart"/>
            <w:r>
              <w:rPr>
                <w:szCs w:val="24"/>
              </w:rPr>
              <w:t>A.s</w:t>
            </w:r>
            <w:proofErr w:type="spellEnd"/>
            <w:r>
              <w:rPr>
                <w:szCs w:val="24"/>
              </w:rPr>
              <w:t>. LT2473000100088691768</w:t>
            </w:r>
          </w:p>
          <w:p w14:paraId="282FC014" w14:textId="77777777" w:rsidR="00C1460F" w:rsidRPr="001A37AA" w:rsidRDefault="00C1460F" w:rsidP="00C1460F">
            <w:pPr>
              <w:jc w:val="both"/>
              <w:rPr>
                <w:szCs w:val="24"/>
              </w:rPr>
            </w:pPr>
            <w:r>
              <w:rPr>
                <w:szCs w:val="24"/>
              </w:rPr>
              <w:t xml:space="preserve">Tel.: +37061460705 </w:t>
            </w:r>
            <w:proofErr w:type="spellStart"/>
            <w:r>
              <w:rPr>
                <w:szCs w:val="24"/>
              </w:rPr>
              <w:t>faks</w:t>
            </w:r>
            <w:proofErr w:type="spellEnd"/>
            <w:r>
              <w:rPr>
                <w:szCs w:val="24"/>
              </w:rPr>
              <w:t xml:space="preserve"> (8 5) 2623570</w:t>
            </w:r>
          </w:p>
          <w:p w14:paraId="4AE88852" w14:textId="77777777" w:rsidR="00C1460F" w:rsidRPr="001A37AA" w:rsidRDefault="00C1460F" w:rsidP="00C1460F">
            <w:pPr>
              <w:jc w:val="both"/>
              <w:rPr>
                <w:szCs w:val="24"/>
              </w:rPr>
            </w:pPr>
          </w:p>
          <w:p w14:paraId="55C28F73" w14:textId="77777777" w:rsidR="00C1460F" w:rsidRPr="001A37AA" w:rsidRDefault="00C1460F" w:rsidP="00C1460F">
            <w:pPr>
              <w:jc w:val="both"/>
              <w:rPr>
                <w:szCs w:val="24"/>
              </w:rPr>
            </w:pPr>
            <w:r>
              <w:rPr>
                <w:szCs w:val="24"/>
              </w:rPr>
              <w:t>Raimundas Šniaukšta</w:t>
            </w:r>
          </w:p>
          <w:p w14:paraId="49365ACB" w14:textId="24060A91" w:rsidR="00E47482" w:rsidRPr="001A37AA" w:rsidRDefault="00C1460F" w:rsidP="00C1460F">
            <w:pPr>
              <w:jc w:val="both"/>
              <w:rPr>
                <w:szCs w:val="24"/>
              </w:rPr>
            </w:pPr>
            <w:r>
              <w:rPr>
                <w:szCs w:val="24"/>
              </w:rPr>
              <w:t>A.V.</w:t>
            </w:r>
          </w:p>
          <w:p w14:paraId="454601DA" w14:textId="77777777" w:rsidR="00E47482" w:rsidRPr="001A37AA" w:rsidRDefault="00E47482" w:rsidP="008A2ADB">
            <w:pPr>
              <w:jc w:val="both"/>
              <w:rPr>
                <w:szCs w:val="24"/>
              </w:rPr>
            </w:pPr>
          </w:p>
          <w:p w14:paraId="29C1D573" w14:textId="77777777" w:rsidR="00E47482" w:rsidRPr="001A37AA" w:rsidRDefault="00E47482" w:rsidP="008A2ADB">
            <w:pPr>
              <w:jc w:val="both"/>
              <w:rPr>
                <w:szCs w:val="24"/>
              </w:rPr>
            </w:pPr>
          </w:p>
          <w:p w14:paraId="0C265AAC" w14:textId="77777777" w:rsidR="00E47482" w:rsidRPr="001A37AA" w:rsidRDefault="00E47482" w:rsidP="008A2ADB">
            <w:pPr>
              <w:jc w:val="both"/>
              <w:rPr>
                <w:szCs w:val="24"/>
              </w:rPr>
            </w:pPr>
          </w:p>
          <w:p w14:paraId="36712D4F" w14:textId="77777777" w:rsidR="00E47482" w:rsidRPr="001A37AA" w:rsidRDefault="00E47482" w:rsidP="008A2ADB">
            <w:pPr>
              <w:jc w:val="both"/>
              <w:rPr>
                <w:szCs w:val="24"/>
              </w:rPr>
            </w:pPr>
          </w:p>
          <w:p w14:paraId="2EE40BB6" w14:textId="77777777" w:rsidR="00E47482" w:rsidRPr="001A37AA" w:rsidRDefault="00E47482" w:rsidP="008A2ADB">
            <w:pPr>
              <w:jc w:val="both"/>
              <w:rPr>
                <w:szCs w:val="24"/>
              </w:rPr>
            </w:pPr>
          </w:p>
          <w:p w14:paraId="7DA2210D" w14:textId="77777777" w:rsidR="00E47482" w:rsidRPr="001A37AA" w:rsidRDefault="00E47482" w:rsidP="008A2ADB">
            <w:pPr>
              <w:jc w:val="both"/>
              <w:rPr>
                <w:szCs w:val="24"/>
              </w:rPr>
            </w:pPr>
          </w:p>
          <w:p w14:paraId="4FDAEB0E" w14:textId="77777777" w:rsidR="00E47482" w:rsidRPr="001A37AA" w:rsidRDefault="00E47482" w:rsidP="008A2ADB">
            <w:pPr>
              <w:jc w:val="both"/>
              <w:rPr>
                <w:szCs w:val="24"/>
              </w:rPr>
            </w:pPr>
          </w:p>
          <w:p w14:paraId="1C785154" w14:textId="77777777" w:rsidR="00E47482" w:rsidRPr="001A37AA" w:rsidRDefault="00E47482" w:rsidP="008A2ADB">
            <w:pPr>
              <w:jc w:val="both"/>
              <w:rPr>
                <w:szCs w:val="24"/>
              </w:rPr>
            </w:pPr>
          </w:p>
        </w:tc>
        <w:tc>
          <w:tcPr>
            <w:tcW w:w="5897" w:type="dxa"/>
          </w:tcPr>
          <w:p w14:paraId="4ED4C3CE" w14:textId="77777777" w:rsidR="00E47482" w:rsidRPr="001A37AA" w:rsidRDefault="00E47482" w:rsidP="008A2ADB">
            <w:pPr>
              <w:jc w:val="both"/>
              <w:rPr>
                <w:b/>
                <w:bCs/>
                <w:szCs w:val="24"/>
              </w:rPr>
            </w:pPr>
            <w:r w:rsidRPr="001A37AA">
              <w:rPr>
                <w:b/>
                <w:bCs/>
                <w:szCs w:val="24"/>
              </w:rPr>
              <w:t>Pirkėjas</w:t>
            </w:r>
          </w:p>
          <w:p w14:paraId="536889D4" w14:textId="77777777" w:rsidR="00E47482" w:rsidRPr="001A37AA" w:rsidRDefault="00E47482" w:rsidP="008A2ADB">
            <w:pPr>
              <w:jc w:val="both"/>
              <w:rPr>
                <w:szCs w:val="24"/>
              </w:rPr>
            </w:pPr>
            <w:r w:rsidRPr="001A37AA">
              <w:rPr>
                <w:szCs w:val="24"/>
              </w:rPr>
              <w:t>VšĮ Vilniaus universiteto ligoninės Santariškių klinikos</w:t>
            </w:r>
          </w:p>
          <w:p w14:paraId="6C7C7B9B" w14:textId="77777777" w:rsidR="00E47482" w:rsidRPr="001A37AA" w:rsidRDefault="00E47482" w:rsidP="008A2ADB">
            <w:pPr>
              <w:jc w:val="both"/>
              <w:rPr>
                <w:szCs w:val="24"/>
              </w:rPr>
            </w:pPr>
            <w:r w:rsidRPr="001A37AA">
              <w:rPr>
                <w:szCs w:val="24"/>
              </w:rPr>
              <w:t xml:space="preserve">Santariškių g. 2, LT-08661 Vilnius </w:t>
            </w:r>
          </w:p>
          <w:p w14:paraId="7E9ED13B" w14:textId="77777777" w:rsidR="00E47482" w:rsidRPr="001A37AA" w:rsidRDefault="00E47482" w:rsidP="008A2ADB">
            <w:pPr>
              <w:jc w:val="both"/>
              <w:rPr>
                <w:szCs w:val="24"/>
              </w:rPr>
            </w:pPr>
            <w:r w:rsidRPr="001A37AA">
              <w:rPr>
                <w:szCs w:val="24"/>
              </w:rPr>
              <w:t xml:space="preserve">Įmonės kodas 124364561 </w:t>
            </w:r>
          </w:p>
          <w:p w14:paraId="2DCDC23D" w14:textId="77777777" w:rsidR="00E47482" w:rsidRPr="001A37AA" w:rsidRDefault="00E47482" w:rsidP="008A2ADB">
            <w:pPr>
              <w:jc w:val="both"/>
              <w:rPr>
                <w:szCs w:val="24"/>
              </w:rPr>
            </w:pPr>
            <w:r w:rsidRPr="001A37AA">
              <w:rPr>
                <w:szCs w:val="24"/>
              </w:rPr>
              <w:t>PVM mok. kodas LT243645610</w:t>
            </w:r>
          </w:p>
          <w:p w14:paraId="49A1771A" w14:textId="77777777" w:rsidR="00E47482" w:rsidRPr="001A37AA" w:rsidRDefault="00E47482" w:rsidP="008A2ADB">
            <w:pPr>
              <w:jc w:val="both"/>
              <w:rPr>
                <w:szCs w:val="24"/>
              </w:rPr>
            </w:pPr>
            <w:r w:rsidRPr="001A37AA">
              <w:rPr>
                <w:szCs w:val="24"/>
              </w:rPr>
              <w:t>Swedbank AB, b/k 73000</w:t>
            </w:r>
          </w:p>
          <w:p w14:paraId="5262EB39" w14:textId="77777777" w:rsidR="00E47482" w:rsidRPr="001A37AA" w:rsidRDefault="00E47482" w:rsidP="008A2ADB">
            <w:pPr>
              <w:jc w:val="both"/>
              <w:rPr>
                <w:szCs w:val="24"/>
              </w:rPr>
            </w:pPr>
            <w:r w:rsidRPr="001A37AA">
              <w:rPr>
                <w:szCs w:val="24"/>
              </w:rPr>
              <w:t>A.s. LT17300010002492260</w:t>
            </w:r>
          </w:p>
          <w:p w14:paraId="37E6CE30" w14:textId="77777777" w:rsidR="00E47482" w:rsidRPr="001A37AA" w:rsidRDefault="00E47482" w:rsidP="008A2ADB">
            <w:pPr>
              <w:jc w:val="both"/>
              <w:rPr>
                <w:szCs w:val="24"/>
              </w:rPr>
            </w:pPr>
            <w:r w:rsidRPr="001A37AA">
              <w:rPr>
                <w:szCs w:val="24"/>
              </w:rPr>
              <w:t>Tel. (8 5) 236 5000, faks. (8 5) 236 5111</w:t>
            </w:r>
          </w:p>
          <w:p w14:paraId="2C80D12B" w14:textId="77777777" w:rsidR="00E47482" w:rsidRPr="001A37AA" w:rsidRDefault="00E47482" w:rsidP="008A2ADB">
            <w:pPr>
              <w:jc w:val="both"/>
              <w:rPr>
                <w:szCs w:val="24"/>
              </w:rPr>
            </w:pPr>
          </w:p>
          <w:p w14:paraId="472CEA21" w14:textId="7511D76C" w:rsidR="00E47482" w:rsidRPr="001A37AA" w:rsidRDefault="00FC2EAA" w:rsidP="008A2ADB">
            <w:pPr>
              <w:jc w:val="both"/>
              <w:rPr>
                <w:szCs w:val="24"/>
              </w:rPr>
            </w:pPr>
            <w:r w:rsidRPr="001A37AA">
              <w:rPr>
                <w:szCs w:val="24"/>
              </w:rPr>
              <w:t>Elena Jurevičienė</w:t>
            </w:r>
          </w:p>
          <w:p w14:paraId="337AEA54" w14:textId="77777777" w:rsidR="00E47482" w:rsidRPr="001A37AA" w:rsidRDefault="00E47482" w:rsidP="008A2ADB">
            <w:pPr>
              <w:jc w:val="both"/>
              <w:rPr>
                <w:szCs w:val="24"/>
              </w:rPr>
            </w:pPr>
            <w:r w:rsidRPr="001A37AA">
              <w:rPr>
                <w:szCs w:val="24"/>
              </w:rPr>
              <w:t>A.V.</w:t>
            </w:r>
          </w:p>
        </w:tc>
      </w:tr>
    </w:tbl>
    <w:p w14:paraId="7AE856F8" w14:textId="77777777" w:rsidR="00E47482" w:rsidRPr="001A37AA" w:rsidRDefault="00E47482" w:rsidP="00E47482">
      <w:pPr>
        <w:rPr>
          <w:sz w:val="22"/>
          <w:szCs w:val="22"/>
        </w:rPr>
      </w:pPr>
    </w:p>
    <w:p w14:paraId="3E5D56C3" w14:textId="77777777" w:rsidR="00E47482" w:rsidRPr="001A37AA" w:rsidRDefault="00E47482" w:rsidP="00E47482">
      <w:pPr>
        <w:rPr>
          <w:sz w:val="22"/>
          <w:szCs w:val="22"/>
        </w:rPr>
      </w:pPr>
      <w:r w:rsidRPr="001A37AA">
        <w:rPr>
          <w:sz w:val="22"/>
          <w:szCs w:val="22"/>
        </w:rPr>
        <w:br w:type="page"/>
      </w:r>
    </w:p>
    <w:p w14:paraId="45A9BB4F" w14:textId="77777777" w:rsidR="0079502C" w:rsidRPr="001A37AA" w:rsidRDefault="0079502C" w:rsidP="006208DE">
      <w:pPr>
        <w:ind w:firstLine="1296"/>
        <w:jc w:val="right"/>
        <w:rPr>
          <w:sz w:val="20"/>
        </w:rPr>
        <w:sectPr w:rsidR="0079502C" w:rsidRPr="001A37AA" w:rsidSect="008842A8">
          <w:footerReference w:type="default" r:id="rId9"/>
          <w:pgSz w:w="11907" w:h="16840" w:code="9"/>
          <w:pgMar w:top="851" w:right="748" w:bottom="816" w:left="1418" w:header="567" w:footer="567" w:gutter="0"/>
          <w:pgNumType w:start="1"/>
          <w:cols w:space="1296"/>
        </w:sectPr>
      </w:pPr>
    </w:p>
    <w:p w14:paraId="1DD65B9F" w14:textId="5FD9E818" w:rsidR="00AA4586" w:rsidRPr="001A37AA" w:rsidRDefault="00CE53B0" w:rsidP="006208DE">
      <w:pPr>
        <w:ind w:firstLine="1296"/>
        <w:jc w:val="right"/>
        <w:rPr>
          <w:sz w:val="20"/>
        </w:rPr>
      </w:pPr>
      <w:r w:rsidRPr="001A37AA">
        <w:rPr>
          <w:sz w:val="20"/>
        </w:rPr>
        <w:lastRenderedPageBreak/>
        <w:t>3</w:t>
      </w:r>
      <w:r w:rsidR="005E3CF6" w:rsidRPr="001A37AA">
        <w:rPr>
          <w:sz w:val="20"/>
        </w:rPr>
        <w:t xml:space="preserve"> p</w:t>
      </w:r>
      <w:r w:rsidR="001C1944" w:rsidRPr="001A37AA">
        <w:rPr>
          <w:sz w:val="20"/>
        </w:rPr>
        <w:t>irkimo dokumentų</w:t>
      </w:r>
      <w:r w:rsidR="00AA4586" w:rsidRPr="001A37AA">
        <w:rPr>
          <w:sz w:val="20"/>
        </w:rPr>
        <w:t xml:space="preserve"> pried</w:t>
      </w:r>
      <w:r w:rsidR="005E3CF6" w:rsidRPr="001A37AA">
        <w:rPr>
          <w:sz w:val="20"/>
        </w:rPr>
        <w:t>as</w:t>
      </w:r>
    </w:p>
    <w:p w14:paraId="4385A200" w14:textId="77777777" w:rsidR="0047389E" w:rsidRPr="001A37AA" w:rsidRDefault="0047389E" w:rsidP="0080572A">
      <w:pPr>
        <w:pStyle w:val="BodyText3"/>
        <w:jc w:val="center"/>
        <w:rPr>
          <w:b/>
          <w:sz w:val="20"/>
        </w:rPr>
      </w:pPr>
    </w:p>
    <w:p w14:paraId="78A4BF86" w14:textId="77777777" w:rsidR="00384DD7" w:rsidRDefault="00384DD7" w:rsidP="00384DD7">
      <w:pPr>
        <w:jc w:val="center"/>
        <w:rPr>
          <w:rFonts w:eastAsia="Calibri"/>
          <w:b/>
          <w:szCs w:val="24"/>
        </w:rPr>
      </w:pPr>
      <w:r w:rsidRPr="001A37AA">
        <w:rPr>
          <w:rFonts w:eastAsia="Calibri"/>
          <w:b/>
          <w:szCs w:val="24"/>
        </w:rPr>
        <w:t>TECHNINĖ SPECIFIKACIJA</w:t>
      </w:r>
    </w:p>
    <w:p w14:paraId="69A42E3F" w14:textId="6AB14DE5" w:rsidR="00A809D3" w:rsidRPr="001A37AA" w:rsidRDefault="00A809D3" w:rsidP="00384DD7">
      <w:pPr>
        <w:jc w:val="center"/>
        <w:rPr>
          <w:rFonts w:eastAsia="Calibri"/>
          <w:szCs w:val="24"/>
        </w:rPr>
      </w:pPr>
      <w:r>
        <w:rPr>
          <w:i/>
          <w:color w:val="FF0000"/>
          <w:sz w:val="20"/>
        </w:rPr>
        <w:t>(</w:t>
      </w:r>
      <w:r w:rsidRPr="00E7469E">
        <w:rPr>
          <w:i/>
          <w:color w:val="FF0000"/>
          <w:sz w:val="20"/>
        </w:rPr>
        <w:t>BŪTINA NURODYTI VISĄ PRAŠOMĄ INFORMACIJĄ</w:t>
      </w:r>
      <w:r>
        <w:rPr>
          <w:i/>
          <w:color w:val="FF0000"/>
          <w:sz w:val="20"/>
        </w:rPr>
        <w:t>)</w:t>
      </w:r>
    </w:p>
    <w:p w14:paraId="7F5E3D4E" w14:textId="77777777" w:rsidR="006B3A70" w:rsidRPr="001A37AA" w:rsidRDefault="006B3A70" w:rsidP="006B3A70">
      <w:pPr>
        <w:rPr>
          <w:sz w:val="20"/>
        </w:rPr>
      </w:pPr>
    </w:p>
    <w:p w14:paraId="3B9DF00E" w14:textId="64CE8564" w:rsidR="005C008A" w:rsidRDefault="00A02296" w:rsidP="00FD217B">
      <w:pPr>
        <w:rPr>
          <w:sz w:val="22"/>
          <w:szCs w:val="22"/>
        </w:rPr>
      </w:pPr>
      <w:r>
        <w:rPr>
          <w:sz w:val="22"/>
          <w:szCs w:val="22"/>
        </w:rPr>
        <w:t>*</w:t>
      </w:r>
      <w:r w:rsidR="00BF0F0C">
        <w:rPr>
          <w:sz w:val="22"/>
          <w:szCs w:val="22"/>
        </w:rPr>
        <w:t xml:space="preserve"> </w:t>
      </w:r>
      <w:r w:rsidR="00DD4F01" w:rsidRPr="001A37AA">
        <w:rPr>
          <w:sz w:val="22"/>
          <w:szCs w:val="22"/>
        </w:rPr>
        <w:t>Prekės privalo būti CE sertifikuotos (CE ženklas).</w:t>
      </w:r>
      <w:r w:rsidR="001C5ABB" w:rsidRPr="001A37AA">
        <w:rPr>
          <w:sz w:val="22"/>
          <w:szCs w:val="22"/>
        </w:rPr>
        <w:t xml:space="preserve"> </w:t>
      </w:r>
    </w:p>
    <w:p w14:paraId="30087F41" w14:textId="77777777" w:rsidR="00AD3B8F" w:rsidRDefault="00AD3B8F" w:rsidP="00BB28E5">
      <w:pPr>
        <w:spacing w:line="360" w:lineRule="auto"/>
        <w:rPr>
          <w:b/>
          <w:sz w:val="22"/>
          <w:szCs w:val="22"/>
        </w:rPr>
      </w:pPr>
    </w:p>
    <w:p w14:paraId="4E17FDD8" w14:textId="6439D83C" w:rsidR="00505693" w:rsidRDefault="00505693" w:rsidP="00505693">
      <w:pPr>
        <w:spacing w:after="200" w:line="276" w:lineRule="auto"/>
        <w:rPr>
          <w:b/>
          <w:bCs/>
          <w:sz w:val="22"/>
          <w:szCs w:val="22"/>
        </w:rPr>
      </w:pPr>
      <w:r>
        <w:rPr>
          <w:b/>
          <w:sz w:val="22"/>
          <w:szCs w:val="22"/>
        </w:rPr>
        <w:t xml:space="preserve">13 </w:t>
      </w:r>
      <w:r w:rsidRPr="00C6023B">
        <w:rPr>
          <w:b/>
          <w:sz w:val="22"/>
          <w:szCs w:val="22"/>
        </w:rPr>
        <w:t xml:space="preserve">pirkimo dalis. </w:t>
      </w:r>
      <w:r>
        <w:rPr>
          <w:b/>
          <w:sz w:val="22"/>
          <w:szCs w:val="22"/>
        </w:rPr>
        <w:t xml:space="preserve"> </w:t>
      </w:r>
      <w:r w:rsidR="00CA39A0">
        <w:rPr>
          <w:b/>
          <w:sz w:val="22"/>
          <w:szCs w:val="22"/>
        </w:rPr>
        <w:t>ELEKTROTERAPIJ</w:t>
      </w:r>
      <w:r w:rsidR="0092734A">
        <w:rPr>
          <w:b/>
          <w:sz w:val="22"/>
          <w:szCs w:val="22"/>
        </w:rPr>
        <w:t>OS PRIETAISAS STIMULIACIJAI</w:t>
      </w:r>
      <w:r w:rsidR="0092734A" w:rsidRPr="00DC7BF7">
        <w:rPr>
          <w:b/>
          <w:sz w:val="22"/>
          <w:szCs w:val="22"/>
        </w:rPr>
        <w:t xml:space="preserve"> </w:t>
      </w:r>
      <w:r w:rsidRPr="00DC7BF7">
        <w:rPr>
          <w:b/>
          <w:bCs/>
          <w:sz w:val="22"/>
          <w:szCs w:val="22"/>
        </w:rPr>
        <w:t>-</w:t>
      </w:r>
      <w:r>
        <w:rPr>
          <w:b/>
          <w:bCs/>
          <w:sz w:val="22"/>
          <w:szCs w:val="22"/>
        </w:rPr>
        <w:t xml:space="preserve"> 1</w:t>
      </w:r>
      <w:r w:rsidRPr="00DC7BF7">
        <w:rPr>
          <w:b/>
          <w:bCs/>
          <w:sz w:val="22"/>
          <w:szCs w:val="22"/>
        </w:rPr>
        <w:t xml:space="preserve"> vnt.</w:t>
      </w:r>
    </w:p>
    <w:p w14:paraId="2EF32E20" w14:textId="54823D7B" w:rsidR="00CA39A0" w:rsidRDefault="00483CC5" w:rsidP="00505693">
      <w:pPr>
        <w:spacing w:after="200" w:line="276" w:lineRule="auto"/>
        <w:rPr>
          <w:b/>
          <w:bCs/>
          <w:sz w:val="22"/>
          <w:szCs w:val="22"/>
        </w:rPr>
      </w:pPr>
      <w:hyperlink r:id="rId10" w:history="1">
        <w:r w:rsidR="00CA39A0" w:rsidRPr="00CF1F53">
          <w:rPr>
            <w:rStyle w:val="Hyperlink"/>
            <w:b/>
            <w:bCs/>
            <w:sz w:val="22"/>
            <w:szCs w:val="22"/>
          </w:rPr>
          <w:t>http://gymna.com/en/products/electrotherapy/duo-200</w:t>
        </w:r>
      </w:hyperlink>
      <w:r w:rsidR="00CA39A0">
        <w:rPr>
          <w:b/>
          <w:bCs/>
          <w:sz w:val="22"/>
          <w:szCs w:val="22"/>
        </w:rPr>
        <w:t xml:space="preserve"> </w:t>
      </w:r>
    </w:p>
    <w:tbl>
      <w:tblPr>
        <w:tblStyle w:val="TableGrid"/>
        <w:tblW w:w="15446" w:type="dxa"/>
        <w:tblLook w:val="04A0" w:firstRow="1" w:lastRow="0" w:firstColumn="1" w:lastColumn="0" w:noHBand="0" w:noVBand="1"/>
      </w:tblPr>
      <w:tblGrid>
        <w:gridCol w:w="601"/>
        <w:gridCol w:w="3647"/>
        <w:gridCol w:w="6095"/>
        <w:gridCol w:w="5103"/>
      </w:tblGrid>
      <w:tr w:rsidR="0092734A" w:rsidRPr="00DC7BF7" w14:paraId="3E58D9CE" w14:textId="0EA89407" w:rsidTr="0092734A">
        <w:tc>
          <w:tcPr>
            <w:tcW w:w="601" w:type="dxa"/>
            <w:vAlign w:val="center"/>
          </w:tcPr>
          <w:p w14:paraId="379342AD" w14:textId="77777777" w:rsidR="0092734A" w:rsidRDefault="0092734A" w:rsidP="00C136BE">
            <w:pPr>
              <w:jc w:val="center"/>
              <w:rPr>
                <w:bCs/>
                <w:sz w:val="22"/>
                <w:szCs w:val="22"/>
              </w:rPr>
            </w:pPr>
            <w:r w:rsidRPr="00DC7BF7">
              <w:rPr>
                <w:bCs/>
                <w:sz w:val="22"/>
                <w:szCs w:val="22"/>
              </w:rPr>
              <w:t>Eil.</w:t>
            </w:r>
          </w:p>
          <w:p w14:paraId="2771CA94" w14:textId="77777777" w:rsidR="0092734A" w:rsidRPr="00DC7BF7" w:rsidRDefault="0092734A" w:rsidP="00C136BE">
            <w:pPr>
              <w:jc w:val="center"/>
              <w:rPr>
                <w:bCs/>
                <w:sz w:val="22"/>
                <w:szCs w:val="22"/>
              </w:rPr>
            </w:pPr>
            <w:r w:rsidRPr="00DC7BF7">
              <w:rPr>
                <w:bCs/>
                <w:sz w:val="22"/>
                <w:szCs w:val="22"/>
              </w:rPr>
              <w:t>Nr.</w:t>
            </w:r>
          </w:p>
        </w:tc>
        <w:tc>
          <w:tcPr>
            <w:tcW w:w="3647" w:type="dxa"/>
            <w:vAlign w:val="center"/>
          </w:tcPr>
          <w:p w14:paraId="5375608A" w14:textId="77777777" w:rsidR="0092734A" w:rsidRPr="00DC7BF7" w:rsidRDefault="0092734A" w:rsidP="00C136BE">
            <w:pPr>
              <w:jc w:val="center"/>
              <w:rPr>
                <w:bCs/>
                <w:sz w:val="22"/>
                <w:szCs w:val="22"/>
              </w:rPr>
            </w:pPr>
            <w:r w:rsidRPr="00DC7BF7">
              <w:rPr>
                <w:bCs/>
                <w:sz w:val="22"/>
                <w:szCs w:val="22"/>
              </w:rPr>
              <w:t>Parametras</w:t>
            </w:r>
          </w:p>
        </w:tc>
        <w:tc>
          <w:tcPr>
            <w:tcW w:w="6095" w:type="dxa"/>
            <w:vAlign w:val="center"/>
          </w:tcPr>
          <w:p w14:paraId="590560A1" w14:textId="77777777" w:rsidR="0092734A" w:rsidRPr="00DC7BF7" w:rsidRDefault="0092734A" w:rsidP="00C136BE">
            <w:pPr>
              <w:jc w:val="center"/>
              <w:rPr>
                <w:bCs/>
                <w:sz w:val="22"/>
                <w:szCs w:val="22"/>
              </w:rPr>
            </w:pPr>
            <w:r w:rsidRPr="00DC7BF7">
              <w:rPr>
                <w:bCs/>
                <w:sz w:val="22"/>
                <w:szCs w:val="22"/>
              </w:rPr>
              <w:t>Reikalaujama parametro reikšmė</w:t>
            </w:r>
          </w:p>
        </w:tc>
        <w:tc>
          <w:tcPr>
            <w:tcW w:w="5103" w:type="dxa"/>
          </w:tcPr>
          <w:p w14:paraId="4B4FE348" w14:textId="77777777" w:rsidR="0092734A" w:rsidRPr="001A37AA" w:rsidRDefault="0092734A" w:rsidP="0092734A">
            <w:pPr>
              <w:jc w:val="center"/>
              <w:rPr>
                <w:b/>
                <w:sz w:val="20"/>
              </w:rPr>
            </w:pPr>
            <w:r w:rsidRPr="001A37AA">
              <w:rPr>
                <w:b/>
                <w:sz w:val="21"/>
                <w:szCs w:val="21"/>
              </w:rPr>
              <w:t>Tiekėjo siūlomos prekės</w:t>
            </w:r>
            <w:r w:rsidRPr="001A37AA">
              <w:rPr>
                <w:sz w:val="21"/>
                <w:szCs w:val="21"/>
              </w:rPr>
              <w:t xml:space="preserve"> </w:t>
            </w:r>
            <w:r w:rsidRPr="001A37AA">
              <w:rPr>
                <w:b/>
                <w:sz w:val="21"/>
                <w:szCs w:val="21"/>
              </w:rPr>
              <w:t>parametrų reikšmės</w:t>
            </w:r>
            <w:r w:rsidRPr="001A37AA">
              <w:rPr>
                <w:b/>
                <w:sz w:val="20"/>
              </w:rPr>
              <w:t xml:space="preserve"> </w:t>
            </w:r>
          </w:p>
          <w:p w14:paraId="744396AC" w14:textId="52CF3166" w:rsidR="0092734A" w:rsidRPr="00DC7BF7" w:rsidRDefault="0092734A" w:rsidP="0092734A">
            <w:pPr>
              <w:jc w:val="center"/>
              <w:rPr>
                <w:bCs/>
                <w:sz w:val="22"/>
                <w:szCs w:val="22"/>
              </w:rPr>
            </w:pPr>
            <w:r w:rsidRPr="001A37AA">
              <w:rPr>
                <w:sz w:val="20"/>
              </w:rPr>
              <w:t>(</w:t>
            </w:r>
            <w:r w:rsidRPr="001A37AA">
              <w:rPr>
                <w:bCs/>
                <w:sz w:val="20"/>
              </w:rPr>
              <w:t>Failo, dokumento pavadinimas ir</w:t>
            </w:r>
            <w:r w:rsidRPr="00953DEA">
              <w:rPr>
                <w:bCs/>
                <w:sz w:val="20"/>
                <w:u w:val="single"/>
              </w:rPr>
              <w:t xml:space="preserve"> puslapio Nr., pažymintis vietą, </w:t>
            </w:r>
            <w:r w:rsidRPr="00953DEA">
              <w:rPr>
                <w:sz w:val="20"/>
                <w:u w:val="single"/>
              </w:rPr>
              <w:t>kurioje yra siūlomus techninius parametrus patvirtinantys dokumentai,</w:t>
            </w:r>
            <w:r w:rsidRPr="00953DEA">
              <w:rPr>
                <w:bCs/>
                <w:sz w:val="20"/>
                <w:u w:val="single"/>
              </w:rPr>
              <w:t xml:space="preserve"> </w:t>
            </w:r>
            <w:r w:rsidRPr="001A37AA">
              <w:rPr>
                <w:sz w:val="20"/>
              </w:rPr>
              <w:t>siūlomos prekės katalogo numeris)</w:t>
            </w:r>
          </w:p>
        </w:tc>
      </w:tr>
      <w:tr w:rsidR="0092734A" w:rsidRPr="001F0EB9" w14:paraId="6CD6356F" w14:textId="5FF84549" w:rsidTr="0092734A">
        <w:tc>
          <w:tcPr>
            <w:tcW w:w="601" w:type="dxa"/>
          </w:tcPr>
          <w:p w14:paraId="71A87B17" w14:textId="77777777" w:rsidR="0092734A" w:rsidRPr="001F0EB9" w:rsidRDefault="0092734A" w:rsidP="00C136BE">
            <w:pPr>
              <w:rPr>
                <w:bCs/>
                <w:sz w:val="22"/>
                <w:szCs w:val="22"/>
              </w:rPr>
            </w:pPr>
            <w:r w:rsidRPr="001F0EB9">
              <w:rPr>
                <w:bCs/>
                <w:sz w:val="22"/>
                <w:szCs w:val="22"/>
              </w:rPr>
              <w:t>1</w:t>
            </w:r>
          </w:p>
        </w:tc>
        <w:tc>
          <w:tcPr>
            <w:tcW w:w="3647" w:type="dxa"/>
            <w:shd w:val="clear" w:color="auto" w:fill="auto"/>
          </w:tcPr>
          <w:p w14:paraId="67871797" w14:textId="77777777" w:rsidR="0092734A" w:rsidRPr="001F0EB9" w:rsidRDefault="0092734A" w:rsidP="00C136BE">
            <w:pPr>
              <w:snapToGrid w:val="0"/>
              <w:rPr>
                <w:sz w:val="22"/>
                <w:szCs w:val="22"/>
              </w:rPr>
            </w:pPr>
            <w:r w:rsidRPr="001F0EB9">
              <w:rPr>
                <w:sz w:val="22"/>
                <w:szCs w:val="22"/>
              </w:rPr>
              <w:t>Nepriklausomų elektroterapijos kanalų skaičius</w:t>
            </w:r>
          </w:p>
        </w:tc>
        <w:tc>
          <w:tcPr>
            <w:tcW w:w="6095" w:type="dxa"/>
            <w:shd w:val="clear" w:color="auto" w:fill="auto"/>
          </w:tcPr>
          <w:p w14:paraId="44A0EDF9" w14:textId="77777777" w:rsidR="0092734A" w:rsidRPr="001F0EB9" w:rsidRDefault="0092734A" w:rsidP="00C136BE">
            <w:pPr>
              <w:pStyle w:val="ListParagraph"/>
              <w:snapToGrid w:val="0"/>
              <w:ind w:left="0"/>
              <w:rPr>
                <w:sz w:val="22"/>
                <w:szCs w:val="22"/>
              </w:rPr>
            </w:pPr>
            <w:r w:rsidRPr="001F0EB9">
              <w:rPr>
                <w:sz w:val="22"/>
                <w:szCs w:val="22"/>
              </w:rPr>
              <w:t>Ne mažiau 2</w:t>
            </w:r>
          </w:p>
        </w:tc>
        <w:tc>
          <w:tcPr>
            <w:tcW w:w="5103" w:type="dxa"/>
          </w:tcPr>
          <w:p w14:paraId="5286E4A6" w14:textId="33768EDD" w:rsidR="0092734A" w:rsidRPr="001F0EB9" w:rsidRDefault="00CA39A0" w:rsidP="00C136BE">
            <w:pPr>
              <w:pStyle w:val="ListParagraph"/>
              <w:snapToGrid w:val="0"/>
              <w:ind w:left="0"/>
              <w:rPr>
                <w:sz w:val="22"/>
                <w:szCs w:val="22"/>
              </w:rPr>
            </w:pPr>
            <w:r>
              <w:rPr>
                <w:sz w:val="22"/>
                <w:szCs w:val="22"/>
              </w:rPr>
              <w:t>2, DUO200.pdf, 1psl.</w:t>
            </w:r>
          </w:p>
        </w:tc>
      </w:tr>
      <w:tr w:rsidR="0092734A" w:rsidRPr="001F0EB9" w14:paraId="360BCB03" w14:textId="1BFE9A0F" w:rsidTr="0092734A">
        <w:tc>
          <w:tcPr>
            <w:tcW w:w="601" w:type="dxa"/>
          </w:tcPr>
          <w:p w14:paraId="70CCC434" w14:textId="77777777" w:rsidR="0092734A" w:rsidRPr="001F0EB9" w:rsidRDefault="0092734A" w:rsidP="00C136BE">
            <w:pPr>
              <w:rPr>
                <w:bCs/>
                <w:sz w:val="22"/>
                <w:szCs w:val="22"/>
              </w:rPr>
            </w:pPr>
            <w:r w:rsidRPr="001F0EB9">
              <w:rPr>
                <w:bCs/>
                <w:sz w:val="22"/>
                <w:szCs w:val="22"/>
              </w:rPr>
              <w:t>2</w:t>
            </w:r>
          </w:p>
        </w:tc>
        <w:tc>
          <w:tcPr>
            <w:tcW w:w="3647" w:type="dxa"/>
            <w:shd w:val="clear" w:color="auto" w:fill="auto"/>
          </w:tcPr>
          <w:p w14:paraId="7A8FF9D8" w14:textId="77777777" w:rsidR="0092734A" w:rsidRPr="001F0EB9" w:rsidRDefault="0092734A" w:rsidP="00C136BE">
            <w:pPr>
              <w:snapToGrid w:val="0"/>
              <w:rPr>
                <w:sz w:val="22"/>
                <w:szCs w:val="22"/>
              </w:rPr>
            </w:pPr>
            <w:r w:rsidRPr="001F0EB9">
              <w:rPr>
                <w:sz w:val="22"/>
                <w:szCs w:val="22"/>
              </w:rPr>
              <w:t>Vienkryptės srovės</w:t>
            </w:r>
          </w:p>
          <w:p w14:paraId="0070D686" w14:textId="77777777" w:rsidR="0092734A" w:rsidRPr="001F0EB9" w:rsidRDefault="0092734A" w:rsidP="00C136BE">
            <w:pPr>
              <w:rPr>
                <w:sz w:val="22"/>
                <w:szCs w:val="22"/>
              </w:rPr>
            </w:pPr>
          </w:p>
        </w:tc>
        <w:tc>
          <w:tcPr>
            <w:tcW w:w="6095" w:type="dxa"/>
            <w:shd w:val="clear" w:color="auto" w:fill="auto"/>
          </w:tcPr>
          <w:p w14:paraId="03E27A52" w14:textId="77777777" w:rsidR="0092734A" w:rsidRPr="001F0EB9" w:rsidRDefault="0092734A" w:rsidP="00C136BE">
            <w:pPr>
              <w:rPr>
                <w:sz w:val="22"/>
                <w:szCs w:val="22"/>
              </w:rPr>
            </w:pPr>
            <w:r w:rsidRPr="001F0EB9">
              <w:rPr>
                <w:sz w:val="22"/>
                <w:szCs w:val="22"/>
              </w:rPr>
              <w:t>1) Stačiakampio impulso,</w:t>
            </w:r>
          </w:p>
          <w:p w14:paraId="227B52A4" w14:textId="77777777" w:rsidR="0092734A" w:rsidRPr="001F0EB9" w:rsidRDefault="0092734A" w:rsidP="00C136BE">
            <w:pPr>
              <w:rPr>
                <w:sz w:val="22"/>
                <w:szCs w:val="22"/>
              </w:rPr>
            </w:pPr>
            <w:r w:rsidRPr="001F0EB9">
              <w:rPr>
                <w:sz w:val="22"/>
                <w:szCs w:val="22"/>
              </w:rPr>
              <w:t>2) Ultra Reiz,</w:t>
            </w:r>
          </w:p>
          <w:p w14:paraId="701E1B0D" w14:textId="77777777" w:rsidR="0092734A" w:rsidRPr="001F0EB9" w:rsidRDefault="0092734A" w:rsidP="00C136BE">
            <w:pPr>
              <w:rPr>
                <w:sz w:val="22"/>
                <w:szCs w:val="22"/>
              </w:rPr>
            </w:pPr>
            <w:r w:rsidRPr="001F0EB9">
              <w:rPr>
                <w:sz w:val="22"/>
                <w:szCs w:val="22"/>
              </w:rPr>
              <w:t>3) Trikampio impulso,</w:t>
            </w:r>
          </w:p>
          <w:p w14:paraId="4E00A87C" w14:textId="77777777" w:rsidR="0092734A" w:rsidRPr="001F0EB9" w:rsidRDefault="0092734A" w:rsidP="00C136BE">
            <w:pPr>
              <w:rPr>
                <w:sz w:val="22"/>
                <w:szCs w:val="22"/>
              </w:rPr>
            </w:pPr>
            <w:r w:rsidRPr="001F0EB9">
              <w:rPr>
                <w:sz w:val="22"/>
                <w:szCs w:val="22"/>
              </w:rPr>
              <w:t>4) Vidutinio dažnio stačiak</w:t>
            </w:r>
            <w:r>
              <w:rPr>
                <w:sz w:val="22"/>
                <w:szCs w:val="22"/>
              </w:rPr>
              <w:t>a</w:t>
            </w:r>
            <w:r w:rsidRPr="001F0EB9">
              <w:rPr>
                <w:sz w:val="22"/>
                <w:szCs w:val="22"/>
              </w:rPr>
              <w:t>mpio impulso,</w:t>
            </w:r>
          </w:p>
          <w:p w14:paraId="0A4C8EB7" w14:textId="77777777" w:rsidR="0092734A" w:rsidRPr="001F0EB9" w:rsidRDefault="0092734A" w:rsidP="00C136BE">
            <w:pPr>
              <w:pStyle w:val="ListParagraph"/>
              <w:ind w:left="0"/>
              <w:rPr>
                <w:sz w:val="22"/>
                <w:szCs w:val="22"/>
              </w:rPr>
            </w:pPr>
            <w:r w:rsidRPr="001F0EB9">
              <w:rPr>
                <w:sz w:val="22"/>
                <w:szCs w:val="22"/>
              </w:rPr>
              <w:t>5) Iontoforezė, vidutinio dažnio stačiakampis impulsas.</w:t>
            </w:r>
          </w:p>
        </w:tc>
        <w:tc>
          <w:tcPr>
            <w:tcW w:w="5103" w:type="dxa"/>
          </w:tcPr>
          <w:p w14:paraId="00FEB7DA" w14:textId="77777777" w:rsidR="00CA39A0" w:rsidRPr="001F0EB9" w:rsidRDefault="00CA39A0" w:rsidP="00CA39A0">
            <w:pPr>
              <w:rPr>
                <w:sz w:val="22"/>
                <w:szCs w:val="22"/>
              </w:rPr>
            </w:pPr>
            <w:r w:rsidRPr="001F0EB9">
              <w:rPr>
                <w:sz w:val="22"/>
                <w:szCs w:val="22"/>
              </w:rPr>
              <w:t>1) Stačiakampio impulso,</w:t>
            </w:r>
          </w:p>
          <w:p w14:paraId="46DFE98E" w14:textId="77777777" w:rsidR="00CA39A0" w:rsidRPr="001F0EB9" w:rsidRDefault="00CA39A0" w:rsidP="00CA39A0">
            <w:pPr>
              <w:rPr>
                <w:sz w:val="22"/>
                <w:szCs w:val="22"/>
              </w:rPr>
            </w:pPr>
            <w:r w:rsidRPr="001F0EB9">
              <w:rPr>
                <w:sz w:val="22"/>
                <w:szCs w:val="22"/>
              </w:rPr>
              <w:t xml:space="preserve">2) Ultra </w:t>
            </w:r>
            <w:proofErr w:type="spellStart"/>
            <w:r w:rsidRPr="001F0EB9">
              <w:rPr>
                <w:sz w:val="22"/>
                <w:szCs w:val="22"/>
              </w:rPr>
              <w:t>Reiz</w:t>
            </w:r>
            <w:proofErr w:type="spellEnd"/>
            <w:r w:rsidRPr="001F0EB9">
              <w:rPr>
                <w:sz w:val="22"/>
                <w:szCs w:val="22"/>
              </w:rPr>
              <w:t>,</w:t>
            </w:r>
          </w:p>
          <w:p w14:paraId="170FD1BE" w14:textId="77777777" w:rsidR="00CA39A0" w:rsidRPr="001F0EB9" w:rsidRDefault="00CA39A0" w:rsidP="00CA39A0">
            <w:pPr>
              <w:rPr>
                <w:sz w:val="22"/>
                <w:szCs w:val="22"/>
              </w:rPr>
            </w:pPr>
            <w:r w:rsidRPr="001F0EB9">
              <w:rPr>
                <w:sz w:val="22"/>
                <w:szCs w:val="22"/>
              </w:rPr>
              <w:t>3) Trikampio impulso,</w:t>
            </w:r>
          </w:p>
          <w:p w14:paraId="54EE2D34" w14:textId="77777777" w:rsidR="00CA39A0" w:rsidRPr="001F0EB9" w:rsidRDefault="00CA39A0" w:rsidP="00CA39A0">
            <w:pPr>
              <w:rPr>
                <w:sz w:val="22"/>
                <w:szCs w:val="22"/>
              </w:rPr>
            </w:pPr>
            <w:r w:rsidRPr="001F0EB9">
              <w:rPr>
                <w:sz w:val="22"/>
                <w:szCs w:val="22"/>
              </w:rPr>
              <w:t>4) Vidutinio dažnio stačiak</w:t>
            </w:r>
            <w:r>
              <w:rPr>
                <w:sz w:val="22"/>
                <w:szCs w:val="22"/>
              </w:rPr>
              <w:t>a</w:t>
            </w:r>
            <w:r w:rsidRPr="001F0EB9">
              <w:rPr>
                <w:sz w:val="22"/>
                <w:szCs w:val="22"/>
              </w:rPr>
              <w:t>mpio impulso,</w:t>
            </w:r>
          </w:p>
          <w:p w14:paraId="1E70DB9F" w14:textId="77777777" w:rsidR="0092734A" w:rsidRDefault="00CA39A0" w:rsidP="00CA39A0">
            <w:pPr>
              <w:rPr>
                <w:sz w:val="22"/>
                <w:szCs w:val="22"/>
              </w:rPr>
            </w:pPr>
            <w:r w:rsidRPr="001F0EB9">
              <w:rPr>
                <w:sz w:val="22"/>
                <w:szCs w:val="22"/>
              </w:rPr>
              <w:t xml:space="preserve">5) </w:t>
            </w:r>
            <w:proofErr w:type="spellStart"/>
            <w:r w:rsidRPr="001F0EB9">
              <w:rPr>
                <w:sz w:val="22"/>
                <w:szCs w:val="22"/>
              </w:rPr>
              <w:t>Iontoforezė</w:t>
            </w:r>
            <w:proofErr w:type="spellEnd"/>
            <w:r w:rsidRPr="001F0EB9">
              <w:rPr>
                <w:sz w:val="22"/>
                <w:szCs w:val="22"/>
              </w:rPr>
              <w:t>, vidutinio dažnio stačiakampis impulsas.</w:t>
            </w:r>
          </w:p>
          <w:p w14:paraId="1168FE8E" w14:textId="0E924CE7" w:rsidR="00CA39A0" w:rsidRPr="001F0EB9" w:rsidRDefault="00CA39A0" w:rsidP="00CA39A0">
            <w:pPr>
              <w:rPr>
                <w:sz w:val="22"/>
                <w:szCs w:val="22"/>
              </w:rPr>
            </w:pPr>
            <w:r>
              <w:rPr>
                <w:sz w:val="22"/>
                <w:szCs w:val="22"/>
              </w:rPr>
              <w:t>DUO200.pdf, 4 psl.</w:t>
            </w:r>
          </w:p>
        </w:tc>
      </w:tr>
      <w:tr w:rsidR="0092734A" w:rsidRPr="001F0EB9" w14:paraId="6DCB9525" w14:textId="03FA3D8B" w:rsidTr="0092734A">
        <w:tc>
          <w:tcPr>
            <w:tcW w:w="601" w:type="dxa"/>
          </w:tcPr>
          <w:p w14:paraId="7D780555" w14:textId="77777777" w:rsidR="0092734A" w:rsidRPr="001F0EB9" w:rsidRDefault="0092734A" w:rsidP="00C136BE">
            <w:pPr>
              <w:rPr>
                <w:bCs/>
                <w:sz w:val="22"/>
                <w:szCs w:val="22"/>
              </w:rPr>
            </w:pPr>
            <w:r w:rsidRPr="001F0EB9">
              <w:rPr>
                <w:bCs/>
                <w:sz w:val="22"/>
                <w:szCs w:val="22"/>
              </w:rPr>
              <w:t>3</w:t>
            </w:r>
          </w:p>
        </w:tc>
        <w:tc>
          <w:tcPr>
            <w:tcW w:w="3647" w:type="dxa"/>
            <w:shd w:val="clear" w:color="auto" w:fill="auto"/>
          </w:tcPr>
          <w:p w14:paraId="00718685" w14:textId="77777777" w:rsidR="0092734A" w:rsidRPr="001F0EB9" w:rsidRDefault="0092734A" w:rsidP="00C136BE">
            <w:pPr>
              <w:snapToGrid w:val="0"/>
              <w:rPr>
                <w:sz w:val="22"/>
                <w:szCs w:val="22"/>
              </w:rPr>
            </w:pPr>
            <w:r w:rsidRPr="001F0EB9">
              <w:rPr>
                <w:sz w:val="22"/>
                <w:szCs w:val="22"/>
              </w:rPr>
              <w:t>Diadinaminės srovės</w:t>
            </w:r>
          </w:p>
        </w:tc>
        <w:tc>
          <w:tcPr>
            <w:tcW w:w="6095" w:type="dxa"/>
            <w:shd w:val="clear" w:color="auto" w:fill="auto"/>
          </w:tcPr>
          <w:p w14:paraId="1E423A84" w14:textId="77777777" w:rsidR="0092734A" w:rsidRPr="001F0EB9" w:rsidRDefault="0092734A" w:rsidP="00C136BE">
            <w:pPr>
              <w:pStyle w:val="ListParagraph"/>
              <w:ind w:left="0"/>
              <w:rPr>
                <w:sz w:val="22"/>
                <w:szCs w:val="22"/>
              </w:rPr>
            </w:pPr>
            <w:r w:rsidRPr="001F0EB9">
              <w:rPr>
                <w:sz w:val="22"/>
                <w:szCs w:val="22"/>
              </w:rPr>
              <w:t>MF, DF, CP, LP</w:t>
            </w:r>
          </w:p>
        </w:tc>
        <w:tc>
          <w:tcPr>
            <w:tcW w:w="5103" w:type="dxa"/>
          </w:tcPr>
          <w:p w14:paraId="5344D5A4" w14:textId="77777777" w:rsidR="0092734A" w:rsidRDefault="00CA39A0" w:rsidP="00C136BE">
            <w:pPr>
              <w:pStyle w:val="ListParagraph"/>
              <w:ind w:left="0"/>
              <w:rPr>
                <w:sz w:val="22"/>
                <w:szCs w:val="22"/>
              </w:rPr>
            </w:pPr>
            <w:r w:rsidRPr="001F0EB9">
              <w:rPr>
                <w:sz w:val="22"/>
                <w:szCs w:val="22"/>
              </w:rPr>
              <w:t>MF, DF, CP, LP</w:t>
            </w:r>
          </w:p>
          <w:p w14:paraId="3217BA90" w14:textId="12C4DF34" w:rsidR="00CA39A0" w:rsidRPr="001F0EB9" w:rsidRDefault="00CA39A0" w:rsidP="00C136BE">
            <w:pPr>
              <w:pStyle w:val="ListParagraph"/>
              <w:ind w:left="0"/>
              <w:rPr>
                <w:sz w:val="22"/>
                <w:szCs w:val="22"/>
              </w:rPr>
            </w:pPr>
            <w:r>
              <w:rPr>
                <w:sz w:val="22"/>
                <w:szCs w:val="22"/>
              </w:rPr>
              <w:t>DUO200.pdf, 4 psl.</w:t>
            </w:r>
          </w:p>
        </w:tc>
      </w:tr>
      <w:tr w:rsidR="0092734A" w:rsidRPr="001F0EB9" w14:paraId="6E20E8A6" w14:textId="535D0193" w:rsidTr="0092734A">
        <w:tc>
          <w:tcPr>
            <w:tcW w:w="601" w:type="dxa"/>
          </w:tcPr>
          <w:p w14:paraId="3625A4D1" w14:textId="77777777" w:rsidR="0092734A" w:rsidRPr="001F0EB9" w:rsidRDefault="0092734A" w:rsidP="00C136BE">
            <w:pPr>
              <w:rPr>
                <w:bCs/>
                <w:sz w:val="22"/>
                <w:szCs w:val="22"/>
              </w:rPr>
            </w:pPr>
            <w:r w:rsidRPr="001F0EB9">
              <w:rPr>
                <w:bCs/>
                <w:sz w:val="22"/>
                <w:szCs w:val="22"/>
              </w:rPr>
              <w:t>4</w:t>
            </w:r>
          </w:p>
        </w:tc>
        <w:tc>
          <w:tcPr>
            <w:tcW w:w="3647" w:type="dxa"/>
            <w:shd w:val="clear" w:color="auto" w:fill="auto"/>
          </w:tcPr>
          <w:p w14:paraId="5D30A53D" w14:textId="77777777" w:rsidR="0092734A" w:rsidRPr="001F0EB9" w:rsidRDefault="0092734A" w:rsidP="00C136BE">
            <w:pPr>
              <w:snapToGrid w:val="0"/>
              <w:rPr>
                <w:sz w:val="22"/>
                <w:szCs w:val="22"/>
              </w:rPr>
            </w:pPr>
            <w:r w:rsidRPr="001F0EB9">
              <w:rPr>
                <w:sz w:val="22"/>
                <w:szCs w:val="22"/>
              </w:rPr>
              <w:t>Transkutaninė elektro neuro stimuliacija TENS</w:t>
            </w:r>
          </w:p>
        </w:tc>
        <w:tc>
          <w:tcPr>
            <w:tcW w:w="6095" w:type="dxa"/>
            <w:shd w:val="clear" w:color="auto" w:fill="auto"/>
          </w:tcPr>
          <w:p w14:paraId="2E4001A8" w14:textId="77777777" w:rsidR="0092734A" w:rsidRPr="001F0EB9" w:rsidRDefault="0092734A" w:rsidP="00C136BE">
            <w:pPr>
              <w:pStyle w:val="ListParagraph"/>
              <w:tabs>
                <w:tab w:val="left" w:pos="720"/>
              </w:tabs>
              <w:ind w:left="0"/>
              <w:rPr>
                <w:sz w:val="22"/>
                <w:szCs w:val="22"/>
              </w:rPr>
            </w:pPr>
            <w:r w:rsidRPr="001F0EB9">
              <w:rPr>
                <w:sz w:val="22"/>
                <w:szCs w:val="22"/>
              </w:rPr>
              <w:t>1) Įprastinės</w:t>
            </w:r>
          </w:p>
          <w:p w14:paraId="688C6478" w14:textId="77777777" w:rsidR="0092734A" w:rsidRPr="001F0EB9" w:rsidRDefault="0092734A" w:rsidP="00C136BE">
            <w:pPr>
              <w:pStyle w:val="ListParagraph"/>
              <w:tabs>
                <w:tab w:val="left" w:pos="720"/>
              </w:tabs>
              <w:ind w:left="0"/>
              <w:rPr>
                <w:sz w:val="22"/>
                <w:szCs w:val="22"/>
              </w:rPr>
            </w:pPr>
            <w:r w:rsidRPr="001F0EB9">
              <w:rPr>
                <w:sz w:val="22"/>
                <w:szCs w:val="22"/>
              </w:rPr>
              <w:t xml:space="preserve">2) Žemo dažnio  </w:t>
            </w:r>
          </w:p>
          <w:p w14:paraId="6CF732A6" w14:textId="77777777" w:rsidR="0092734A" w:rsidRPr="001F0EB9" w:rsidRDefault="0092734A" w:rsidP="00C136BE">
            <w:pPr>
              <w:pStyle w:val="ListParagraph"/>
              <w:tabs>
                <w:tab w:val="left" w:pos="720"/>
              </w:tabs>
              <w:ind w:left="0"/>
              <w:rPr>
                <w:sz w:val="22"/>
                <w:szCs w:val="22"/>
              </w:rPr>
            </w:pPr>
            <w:r w:rsidRPr="001F0EB9">
              <w:rPr>
                <w:sz w:val="22"/>
                <w:szCs w:val="22"/>
              </w:rPr>
              <w:t xml:space="preserve">3) Atsitiktinio dažnio </w:t>
            </w:r>
          </w:p>
          <w:p w14:paraId="625EE916" w14:textId="77777777" w:rsidR="0092734A" w:rsidRPr="001F0EB9" w:rsidRDefault="0092734A" w:rsidP="00C136BE">
            <w:pPr>
              <w:pStyle w:val="ListParagraph"/>
              <w:ind w:left="0"/>
              <w:rPr>
                <w:sz w:val="22"/>
                <w:szCs w:val="22"/>
              </w:rPr>
            </w:pPr>
            <w:r w:rsidRPr="001F0EB9">
              <w:rPr>
                <w:sz w:val="22"/>
                <w:szCs w:val="22"/>
              </w:rPr>
              <w:t>4) Pliūpsninės</w:t>
            </w:r>
          </w:p>
        </w:tc>
        <w:tc>
          <w:tcPr>
            <w:tcW w:w="5103" w:type="dxa"/>
          </w:tcPr>
          <w:p w14:paraId="1C84233E" w14:textId="77777777" w:rsidR="00CA39A0" w:rsidRPr="001F0EB9" w:rsidRDefault="00CA39A0" w:rsidP="00CA39A0">
            <w:pPr>
              <w:pStyle w:val="ListParagraph"/>
              <w:tabs>
                <w:tab w:val="left" w:pos="720"/>
              </w:tabs>
              <w:ind w:left="0"/>
              <w:rPr>
                <w:sz w:val="22"/>
                <w:szCs w:val="22"/>
              </w:rPr>
            </w:pPr>
            <w:r w:rsidRPr="001F0EB9">
              <w:rPr>
                <w:sz w:val="22"/>
                <w:szCs w:val="22"/>
              </w:rPr>
              <w:t>1) Įprastinės</w:t>
            </w:r>
          </w:p>
          <w:p w14:paraId="1448B9B9" w14:textId="77777777" w:rsidR="00CA39A0" w:rsidRPr="001F0EB9" w:rsidRDefault="00CA39A0" w:rsidP="00CA39A0">
            <w:pPr>
              <w:pStyle w:val="ListParagraph"/>
              <w:tabs>
                <w:tab w:val="left" w:pos="720"/>
              </w:tabs>
              <w:ind w:left="0"/>
              <w:rPr>
                <w:sz w:val="22"/>
                <w:szCs w:val="22"/>
              </w:rPr>
            </w:pPr>
            <w:r w:rsidRPr="001F0EB9">
              <w:rPr>
                <w:sz w:val="22"/>
                <w:szCs w:val="22"/>
              </w:rPr>
              <w:t xml:space="preserve">2) Žemo dažnio  </w:t>
            </w:r>
          </w:p>
          <w:p w14:paraId="4509AA86" w14:textId="77777777" w:rsidR="00CA39A0" w:rsidRPr="001F0EB9" w:rsidRDefault="00CA39A0" w:rsidP="00CA39A0">
            <w:pPr>
              <w:pStyle w:val="ListParagraph"/>
              <w:tabs>
                <w:tab w:val="left" w:pos="720"/>
              </w:tabs>
              <w:ind w:left="0"/>
              <w:rPr>
                <w:sz w:val="22"/>
                <w:szCs w:val="22"/>
              </w:rPr>
            </w:pPr>
            <w:r w:rsidRPr="001F0EB9">
              <w:rPr>
                <w:sz w:val="22"/>
                <w:szCs w:val="22"/>
              </w:rPr>
              <w:t xml:space="preserve">3) Atsitiktinio dažnio </w:t>
            </w:r>
          </w:p>
          <w:p w14:paraId="07C88161" w14:textId="77777777" w:rsidR="0092734A" w:rsidRDefault="00CA39A0" w:rsidP="00CA39A0">
            <w:pPr>
              <w:pStyle w:val="ListParagraph"/>
              <w:tabs>
                <w:tab w:val="left" w:pos="720"/>
              </w:tabs>
              <w:ind w:left="0"/>
              <w:rPr>
                <w:sz w:val="22"/>
                <w:szCs w:val="22"/>
              </w:rPr>
            </w:pPr>
            <w:r w:rsidRPr="001F0EB9">
              <w:rPr>
                <w:sz w:val="22"/>
                <w:szCs w:val="22"/>
              </w:rPr>
              <w:t xml:space="preserve">4) </w:t>
            </w:r>
            <w:proofErr w:type="spellStart"/>
            <w:r w:rsidRPr="001F0EB9">
              <w:rPr>
                <w:sz w:val="22"/>
                <w:szCs w:val="22"/>
              </w:rPr>
              <w:t>Pliūpsninės</w:t>
            </w:r>
            <w:proofErr w:type="spellEnd"/>
          </w:p>
          <w:p w14:paraId="32124762" w14:textId="321813F2" w:rsidR="00CA39A0" w:rsidRPr="001F0EB9" w:rsidRDefault="00CA39A0" w:rsidP="00CA39A0">
            <w:pPr>
              <w:pStyle w:val="ListParagraph"/>
              <w:tabs>
                <w:tab w:val="left" w:pos="720"/>
              </w:tabs>
              <w:ind w:left="0"/>
              <w:rPr>
                <w:sz w:val="22"/>
                <w:szCs w:val="22"/>
              </w:rPr>
            </w:pPr>
            <w:r>
              <w:rPr>
                <w:sz w:val="22"/>
                <w:szCs w:val="22"/>
              </w:rPr>
              <w:t>DUO200.pdf, 4 psl.</w:t>
            </w:r>
          </w:p>
        </w:tc>
      </w:tr>
      <w:tr w:rsidR="0092734A" w:rsidRPr="001F0EB9" w14:paraId="120F78BA" w14:textId="0249526C" w:rsidTr="0092734A">
        <w:tc>
          <w:tcPr>
            <w:tcW w:w="601" w:type="dxa"/>
          </w:tcPr>
          <w:p w14:paraId="7F8A2B93" w14:textId="77777777" w:rsidR="0092734A" w:rsidRPr="001F0EB9" w:rsidRDefault="0092734A" w:rsidP="00C136BE">
            <w:pPr>
              <w:rPr>
                <w:bCs/>
                <w:sz w:val="22"/>
                <w:szCs w:val="22"/>
              </w:rPr>
            </w:pPr>
            <w:r w:rsidRPr="001F0EB9">
              <w:rPr>
                <w:bCs/>
                <w:sz w:val="22"/>
                <w:szCs w:val="22"/>
              </w:rPr>
              <w:t>5</w:t>
            </w:r>
          </w:p>
        </w:tc>
        <w:tc>
          <w:tcPr>
            <w:tcW w:w="3647" w:type="dxa"/>
            <w:shd w:val="clear" w:color="auto" w:fill="auto"/>
          </w:tcPr>
          <w:p w14:paraId="72B6AF98" w14:textId="77777777" w:rsidR="0092734A" w:rsidRPr="001F0EB9" w:rsidRDefault="0092734A" w:rsidP="00C136BE">
            <w:pPr>
              <w:pStyle w:val="ListParagraph"/>
              <w:ind w:left="0"/>
              <w:rPr>
                <w:sz w:val="22"/>
                <w:szCs w:val="22"/>
              </w:rPr>
            </w:pPr>
            <w:r w:rsidRPr="001F0EB9">
              <w:rPr>
                <w:sz w:val="22"/>
                <w:szCs w:val="22"/>
              </w:rPr>
              <w:t>Funkcinė raumenų stimuliacija NMES</w:t>
            </w:r>
          </w:p>
        </w:tc>
        <w:tc>
          <w:tcPr>
            <w:tcW w:w="6095" w:type="dxa"/>
            <w:shd w:val="clear" w:color="auto" w:fill="auto"/>
          </w:tcPr>
          <w:p w14:paraId="657B4A89" w14:textId="77777777" w:rsidR="0092734A" w:rsidRPr="001F0EB9" w:rsidRDefault="0092734A" w:rsidP="00C136BE">
            <w:pPr>
              <w:pStyle w:val="ListParagraph"/>
              <w:ind w:left="0"/>
              <w:rPr>
                <w:sz w:val="22"/>
                <w:szCs w:val="22"/>
              </w:rPr>
            </w:pPr>
            <w:r w:rsidRPr="001F0EB9">
              <w:rPr>
                <w:sz w:val="22"/>
                <w:szCs w:val="22"/>
              </w:rPr>
              <w:t>1) Stačiak</w:t>
            </w:r>
            <w:r>
              <w:rPr>
                <w:sz w:val="22"/>
                <w:szCs w:val="22"/>
              </w:rPr>
              <w:t>amp</w:t>
            </w:r>
            <w:r w:rsidRPr="001F0EB9">
              <w:rPr>
                <w:sz w:val="22"/>
                <w:szCs w:val="22"/>
              </w:rPr>
              <w:t>ė pliūpsninė</w:t>
            </w:r>
          </w:p>
          <w:p w14:paraId="45E74E66" w14:textId="77777777" w:rsidR="0092734A" w:rsidRPr="001F0EB9" w:rsidRDefault="0092734A" w:rsidP="00C136BE">
            <w:pPr>
              <w:pStyle w:val="ListParagraph"/>
              <w:ind w:left="0"/>
              <w:rPr>
                <w:sz w:val="22"/>
                <w:szCs w:val="22"/>
              </w:rPr>
            </w:pPr>
            <w:r w:rsidRPr="001F0EB9">
              <w:rPr>
                <w:sz w:val="22"/>
                <w:szCs w:val="22"/>
              </w:rPr>
              <w:t>2) Trikampė pliūpsninė</w:t>
            </w:r>
          </w:p>
          <w:p w14:paraId="55B776B8" w14:textId="77777777" w:rsidR="0092734A" w:rsidRPr="001F0EB9" w:rsidRDefault="0092734A" w:rsidP="00C136BE">
            <w:pPr>
              <w:pStyle w:val="ListParagraph"/>
              <w:ind w:left="0"/>
              <w:rPr>
                <w:sz w:val="22"/>
                <w:szCs w:val="22"/>
              </w:rPr>
            </w:pPr>
            <w:r w:rsidRPr="001F0EB9">
              <w:rPr>
                <w:sz w:val="22"/>
                <w:szCs w:val="22"/>
              </w:rPr>
              <w:t>3) Bifazinė pliūpsninė</w:t>
            </w:r>
          </w:p>
          <w:p w14:paraId="7A525E9C" w14:textId="77777777" w:rsidR="0092734A" w:rsidRPr="001F0EB9" w:rsidRDefault="0092734A" w:rsidP="00C136BE">
            <w:pPr>
              <w:pStyle w:val="ListParagraph"/>
              <w:ind w:left="0"/>
              <w:rPr>
                <w:sz w:val="22"/>
                <w:szCs w:val="22"/>
              </w:rPr>
            </w:pPr>
            <w:r w:rsidRPr="001F0EB9">
              <w:rPr>
                <w:sz w:val="22"/>
                <w:szCs w:val="22"/>
              </w:rPr>
              <w:t>4) Intrapulso intervalinė pliūpsninė</w:t>
            </w:r>
          </w:p>
          <w:p w14:paraId="45048AD8" w14:textId="77777777" w:rsidR="0092734A" w:rsidRPr="001F0EB9" w:rsidRDefault="0092734A" w:rsidP="00C136BE">
            <w:pPr>
              <w:pStyle w:val="ListParagraph"/>
              <w:ind w:left="0"/>
              <w:rPr>
                <w:sz w:val="22"/>
                <w:szCs w:val="22"/>
              </w:rPr>
            </w:pPr>
            <w:r w:rsidRPr="001F0EB9">
              <w:rPr>
                <w:sz w:val="22"/>
                <w:szCs w:val="22"/>
              </w:rPr>
              <w:t>5) Rusiška stimuliacija</w:t>
            </w:r>
          </w:p>
          <w:p w14:paraId="5A4F6A31" w14:textId="77777777" w:rsidR="0092734A" w:rsidRPr="001F0EB9" w:rsidRDefault="0092734A" w:rsidP="00C136BE">
            <w:pPr>
              <w:pStyle w:val="ListParagraph"/>
              <w:ind w:left="0"/>
              <w:rPr>
                <w:sz w:val="22"/>
                <w:szCs w:val="22"/>
              </w:rPr>
            </w:pPr>
            <w:r w:rsidRPr="001F0EB9">
              <w:rPr>
                <w:sz w:val="22"/>
                <w:szCs w:val="22"/>
              </w:rPr>
              <w:t>6) Dvipolė vidutinio dažnio pliūpsninė</w:t>
            </w:r>
          </w:p>
          <w:p w14:paraId="33A9BEF4" w14:textId="77777777" w:rsidR="0092734A" w:rsidRPr="001F0EB9" w:rsidRDefault="0092734A" w:rsidP="00C136BE">
            <w:pPr>
              <w:pStyle w:val="ListParagraph"/>
              <w:ind w:left="0"/>
              <w:rPr>
                <w:sz w:val="22"/>
                <w:szCs w:val="22"/>
              </w:rPr>
            </w:pPr>
            <w:r w:rsidRPr="001F0EB9">
              <w:rPr>
                <w:sz w:val="22"/>
                <w:szCs w:val="22"/>
              </w:rPr>
              <w:lastRenderedPageBreak/>
              <w:t>7) Izoplanarinio vektoriaus lauko pliūpsninė</w:t>
            </w:r>
          </w:p>
        </w:tc>
        <w:tc>
          <w:tcPr>
            <w:tcW w:w="5103" w:type="dxa"/>
          </w:tcPr>
          <w:p w14:paraId="36EA2D02" w14:textId="77777777" w:rsidR="00CA39A0" w:rsidRPr="001F0EB9" w:rsidRDefault="00CA39A0" w:rsidP="00CA39A0">
            <w:pPr>
              <w:pStyle w:val="ListParagraph"/>
              <w:ind w:left="0"/>
              <w:rPr>
                <w:sz w:val="22"/>
                <w:szCs w:val="22"/>
              </w:rPr>
            </w:pPr>
            <w:r w:rsidRPr="001F0EB9">
              <w:rPr>
                <w:sz w:val="22"/>
                <w:szCs w:val="22"/>
              </w:rPr>
              <w:lastRenderedPageBreak/>
              <w:t>1) Stačiak</w:t>
            </w:r>
            <w:r>
              <w:rPr>
                <w:sz w:val="22"/>
                <w:szCs w:val="22"/>
              </w:rPr>
              <w:t>amp</w:t>
            </w:r>
            <w:r w:rsidRPr="001F0EB9">
              <w:rPr>
                <w:sz w:val="22"/>
                <w:szCs w:val="22"/>
              </w:rPr>
              <w:t xml:space="preserve">ė </w:t>
            </w:r>
            <w:proofErr w:type="spellStart"/>
            <w:r w:rsidRPr="001F0EB9">
              <w:rPr>
                <w:sz w:val="22"/>
                <w:szCs w:val="22"/>
              </w:rPr>
              <w:t>pliūpsninė</w:t>
            </w:r>
            <w:proofErr w:type="spellEnd"/>
          </w:p>
          <w:p w14:paraId="50CD80FD" w14:textId="77777777" w:rsidR="00CA39A0" w:rsidRPr="001F0EB9" w:rsidRDefault="00CA39A0" w:rsidP="00CA39A0">
            <w:pPr>
              <w:pStyle w:val="ListParagraph"/>
              <w:ind w:left="0"/>
              <w:rPr>
                <w:sz w:val="22"/>
                <w:szCs w:val="22"/>
              </w:rPr>
            </w:pPr>
            <w:r w:rsidRPr="001F0EB9">
              <w:rPr>
                <w:sz w:val="22"/>
                <w:szCs w:val="22"/>
              </w:rPr>
              <w:t xml:space="preserve">2) Trikampė </w:t>
            </w:r>
            <w:proofErr w:type="spellStart"/>
            <w:r w:rsidRPr="001F0EB9">
              <w:rPr>
                <w:sz w:val="22"/>
                <w:szCs w:val="22"/>
              </w:rPr>
              <w:t>pliūpsninė</w:t>
            </w:r>
            <w:proofErr w:type="spellEnd"/>
          </w:p>
          <w:p w14:paraId="76DA4CE3" w14:textId="77777777" w:rsidR="00CA39A0" w:rsidRPr="001F0EB9" w:rsidRDefault="00CA39A0" w:rsidP="00CA39A0">
            <w:pPr>
              <w:pStyle w:val="ListParagraph"/>
              <w:ind w:left="0"/>
              <w:rPr>
                <w:sz w:val="22"/>
                <w:szCs w:val="22"/>
              </w:rPr>
            </w:pPr>
            <w:r w:rsidRPr="001F0EB9">
              <w:rPr>
                <w:sz w:val="22"/>
                <w:szCs w:val="22"/>
              </w:rPr>
              <w:t xml:space="preserve">3) </w:t>
            </w:r>
            <w:proofErr w:type="spellStart"/>
            <w:r w:rsidRPr="001F0EB9">
              <w:rPr>
                <w:sz w:val="22"/>
                <w:szCs w:val="22"/>
              </w:rPr>
              <w:t>Bifazinė</w:t>
            </w:r>
            <w:proofErr w:type="spellEnd"/>
            <w:r w:rsidRPr="001F0EB9">
              <w:rPr>
                <w:sz w:val="22"/>
                <w:szCs w:val="22"/>
              </w:rPr>
              <w:t xml:space="preserve"> </w:t>
            </w:r>
            <w:proofErr w:type="spellStart"/>
            <w:r w:rsidRPr="001F0EB9">
              <w:rPr>
                <w:sz w:val="22"/>
                <w:szCs w:val="22"/>
              </w:rPr>
              <w:t>pliūpsninė</w:t>
            </w:r>
            <w:proofErr w:type="spellEnd"/>
          </w:p>
          <w:p w14:paraId="2FC49EA5" w14:textId="77777777" w:rsidR="00CA39A0" w:rsidRPr="001F0EB9" w:rsidRDefault="00CA39A0" w:rsidP="00CA39A0">
            <w:pPr>
              <w:pStyle w:val="ListParagraph"/>
              <w:ind w:left="0"/>
              <w:rPr>
                <w:sz w:val="22"/>
                <w:szCs w:val="22"/>
              </w:rPr>
            </w:pPr>
            <w:r w:rsidRPr="001F0EB9">
              <w:rPr>
                <w:sz w:val="22"/>
                <w:szCs w:val="22"/>
              </w:rPr>
              <w:t xml:space="preserve">4) </w:t>
            </w:r>
            <w:proofErr w:type="spellStart"/>
            <w:r w:rsidRPr="001F0EB9">
              <w:rPr>
                <w:sz w:val="22"/>
                <w:szCs w:val="22"/>
              </w:rPr>
              <w:t>Intrapulso</w:t>
            </w:r>
            <w:proofErr w:type="spellEnd"/>
            <w:r w:rsidRPr="001F0EB9">
              <w:rPr>
                <w:sz w:val="22"/>
                <w:szCs w:val="22"/>
              </w:rPr>
              <w:t xml:space="preserve"> intervalinė </w:t>
            </w:r>
            <w:proofErr w:type="spellStart"/>
            <w:r w:rsidRPr="001F0EB9">
              <w:rPr>
                <w:sz w:val="22"/>
                <w:szCs w:val="22"/>
              </w:rPr>
              <w:t>pliūpsninė</w:t>
            </w:r>
            <w:proofErr w:type="spellEnd"/>
          </w:p>
          <w:p w14:paraId="2506F549" w14:textId="77777777" w:rsidR="00CA39A0" w:rsidRPr="001F0EB9" w:rsidRDefault="00CA39A0" w:rsidP="00CA39A0">
            <w:pPr>
              <w:pStyle w:val="ListParagraph"/>
              <w:ind w:left="0"/>
              <w:rPr>
                <w:sz w:val="22"/>
                <w:szCs w:val="22"/>
              </w:rPr>
            </w:pPr>
            <w:r w:rsidRPr="001F0EB9">
              <w:rPr>
                <w:sz w:val="22"/>
                <w:szCs w:val="22"/>
              </w:rPr>
              <w:t>5) Rusiška stimuliacija</w:t>
            </w:r>
          </w:p>
          <w:p w14:paraId="16FCC717" w14:textId="77777777" w:rsidR="00CA39A0" w:rsidRPr="001F0EB9" w:rsidRDefault="00CA39A0" w:rsidP="00CA39A0">
            <w:pPr>
              <w:pStyle w:val="ListParagraph"/>
              <w:ind w:left="0"/>
              <w:rPr>
                <w:sz w:val="22"/>
                <w:szCs w:val="22"/>
              </w:rPr>
            </w:pPr>
            <w:r w:rsidRPr="001F0EB9">
              <w:rPr>
                <w:sz w:val="22"/>
                <w:szCs w:val="22"/>
              </w:rPr>
              <w:t xml:space="preserve">6) </w:t>
            </w:r>
            <w:proofErr w:type="spellStart"/>
            <w:r w:rsidRPr="001F0EB9">
              <w:rPr>
                <w:sz w:val="22"/>
                <w:szCs w:val="22"/>
              </w:rPr>
              <w:t>Dvipolė</w:t>
            </w:r>
            <w:proofErr w:type="spellEnd"/>
            <w:r w:rsidRPr="001F0EB9">
              <w:rPr>
                <w:sz w:val="22"/>
                <w:szCs w:val="22"/>
              </w:rPr>
              <w:t xml:space="preserve"> vidutinio dažnio </w:t>
            </w:r>
            <w:proofErr w:type="spellStart"/>
            <w:r w:rsidRPr="001F0EB9">
              <w:rPr>
                <w:sz w:val="22"/>
                <w:szCs w:val="22"/>
              </w:rPr>
              <w:t>pliūpsninė</w:t>
            </w:r>
            <w:proofErr w:type="spellEnd"/>
          </w:p>
          <w:p w14:paraId="7C699056" w14:textId="77777777" w:rsidR="0092734A" w:rsidRDefault="00CA39A0" w:rsidP="00CA39A0">
            <w:pPr>
              <w:pStyle w:val="ListParagraph"/>
              <w:ind w:left="0"/>
              <w:rPr>
                <w:sz w:val="22"/>
                <w:szCs w:val="22"/>
              </w:rPr>
            </w:pPr>
            <w:r w:rsidRPr="001F0EB9">
              <w:rPr>
                <w:sz w:val="22"/>
                <w:szCs w:val="22"/>
              </w:rPr>
              <w:lastRenderedPageBreak/>
              <w:t xml:space="preserve">7) </w:t>
            </w:r>
            <w:proofErr w:type="spellStart"/>
            <w:r w:rsidRPr="001F0EB9">
              <w:rPr>
                <w:sz w:val="22"/>
                <w:szCs w:val="22"/>
              </w:rPr>
              <w:t>Izoplanarinio</w:t>
            </w:r>
            <w:proofErr w:type="spellEnd"/>
            <w:r w:rsidRPr="001F0EB9">
              <w:rPr>
                <w:sz w:val="22"/>
                <w:szCs w:val="22"/>
              </w:rPr>
              <w:t xml:space="preserve"> vektoriaus lauko </w:t>
            </w:r>
            <w:proofErr w:type="spellStart"/>
            <w:r w:rsidRPr="001F0EB9">
              <w:rPr>
                <w:sz w:val="22"/>
                <w:szCs w:val="22"/>
              </w:rPr>
              <w:t>pliūpsninė</w:t>
            </w:r>
            <w:proofErr w:type="spellEnd"/>
          </w:p>
          <w:p w14:paraId="51EBA837" w14:textId="78D338D6" w:rsidR="00CA39A0" w:rsidRPr="001F0EB9" w:rsidRDefault="00CA39A0" w:rsidP="00CA39A0">
            <w:pPr>
              <w:pStyle w:val="ListParagraph"/>
              <w:ind w:left="0"/>
              <w:rPr>
                <w:sz w:val="22"/>
                <w:szCs w:val="22"/>
              </w:rPr>
            </w:pPr>
            <w:r>
              <w:rPr>
                <w:sz w:val="22"/>
                <w:szCs w:val="22"/>
              </w:rPr>
              <w:t>DUO200.pdf, 4 psl.</w:t>
            </w:r>
          </w:p>
        </w:tc>
      </w:tr>
      <w:tr w:rsidR="0092734A" w:rsidRPr="001F0EB9" w14:paraId="50C78168" w14:textId="58A11B8D" w:rsidTr="0092734A">
        <w:tc>
          <w:tcPr>
            <w:tcW w:w="601" w:type="dxa"/>
          </w:tcPr>
          <w:p w14:paraId="76972220" w14:textId="77777777" w:rsidR="0092734A" w:rsidRPr="001F0EB9" w:rsidRDefault="0092734A" w:rsidP="00C136BE">
            <w:pPr>
              <w:rPr>
                <w:bCs/>
                <w:sz w:val="22"/>
                <w:szCs w:val="22"/>
              </w:rPr>
            </w:pPr>
            <w:r w:rsidRPr="001F0EB9">
              <w:rPr>
                <w:bCs/>
                <w:sz w:val="22"/>
                <w:szCs w:val="22"/>
              </w:rPr>
              <w:lastRenderedPageBreak/>
              <w:t>6</w:t>
            </w:r>
          </w:p>
        </w:tc>
        <w:tc>
          <w:tcPr>
            <w:tcW w:w="3647" w:type="dxa"/>
            <w:shd w:val="clear" w:color="auto" w:fill="auto"/>
          </w:tcPr>
          <w:p w14:paraId="1F052C6C" w14:textId="77777777" w:rsidR="0092734A" w:rsidRPr="001F0EB9" w:rsidRDefault="0092734A" w:rsidP="00C136BE">
            <w:pPr>
              <w:snapToGrid w:val="0"/>
              <w:rPr>
                <w:sz w:val="22"/>
                <w:szCs w:val="22"/>
              </w:rPr>
            </w:pPr>
            <w:r w:rsidRPr="001F0EB9">
              <w:rPr>
                <w:sz w:val="22"/>
                <w:szCs w:val="22"/>
              </w:rPr>
              <w:t>Interferentinės srovės</w:t>
            </w:r>
          </w:p>
        </w:tc>
        <w:tc>
          <w:tcPr>
            <w:tcW w:w="6095" w:type="dxa"/>
            <w:shd w:val="clear" w:color="auto" w:fill="auto"/>
          </w:tcPr>
          <w:p w14:paraId="2485FC62" w14:textId="77777777" w:rsidR="0092734A" w:rsidRPr="001F0EB9" w:rsidRDefault="0092734A" w:rsidP="00C136BE">
            <w:pPr>
              <w:tabs>
                <w:tab w:val="left" w:pos="720"/>
              </w:tabs>
              <w:rPr>
                <w:sz w:val="22"/>
                <w:szCs w:val="22"/>
              </w:rPr>
            </w:pPr>
            <w:r w:rsidRPr="001F0EB9">
              <w:rPr>
                <w:sz w:val="22"/>
                <w:szCs w:val="22"/>
              </w:rPr>
              <w:t>1) 2-jų polių vidutinio dažnio</w:t>
            </w:r>
          </w:p>
          <w:p w14:paraId="43300A93" w14:textId="77777777" w:rsidR="0092734A" w:rsidRPr="001F0EB9" w:rsidRDefault="0092734A" w:rsidP="00C136BE">
            <w:pPr>
              <w:pStyle w:val="ListParagraph"/>
              <w:tabs>
                <w:tab w:val="left" w:pos="720"/>
              </w:tabs>
              <w:ind w:left="0"/>
              <w:rPr>
                <w:sz w:val="22"/>
                <w:szCs w:val="22"/>
              </w:rPr>
            </w:pPr>
            <w:r w:rsidRPr="001F0EB9">
              <w:rPr>
                <w:sz w:val="22"/>
                <w:szCs w:val="22"/>
              </w:rPr>
              <w:t>2) Izoplanarinio vektoriaus laukas</w:t>
            </w:r>
          </w:p>
          <w:p w14:paraId="2512947A" w14:textId="77777777" w:rsidR="0092734A" w:rsidRPr="001F0EB9" w:rsidRDefault="0092734A" w:rsidP="00C136BE">
            <w:pPr>
              <w:pStyle w:val="ListParagraph"/>
              <w:ind w:left="0"/>
              <w:rPr>
                <w:sz w:val="22"/>
                <w:szCs w:val="22"/>
              </w:rPr>
            </w:pPr>
            <w:r w:rsidRPr="001F0EB9">
              <w:rPr>
                <w:sz w:val="22"/>
                <w:szCs w:val="22"/>
              </w:rPr>
              <w:t>3) Dipolio vektoriaus laukas (4-ių polių)</w:t>
            </w:r>
          </w:p>
          <w:p w14:paraId="54D6D573" w14:textId="77777777" w:rsidR="0092734A" w:rsidRPr="001F0EB9" w:rsidRDefault="0092734A" w:rsidP="00C136BE">
            <w:pPr>
              <w:pStyle w:val="ListParagraph"/>
              <w:ind w:left="0"/>
              <w:rPr>
                <w:sz w:val="22"/>
                <w:szCs w:val="22"/>
              </w:rPr>
            </w:pPr>
            <w:r w:rsidRPr="001F0EB9">
              <w:rPr>
                <w:sz w:val="22"/>
                <w:szCs w:val="22"/>
              </w:rPr>
              <w:t>4) Klasikinė interferentinė (4-ių polių0</w:t>
            </w:r>
          </w:p>
        </w:tc>
        <w:tc>
          <w:tcPr>
            <w:tcW w:w="5103" w:type="dxa"/>
          </w:tcPr>
          <w:p w14:paraId="1156D3C7" w14:textId="77777777" w:rsidR="00CA39A0" w:rsidRPr="001F0EB9" w:rsidRDefault="00CA39A0" w:rsidP="00CA39A0">
            <w:pPr>
              <w:tabs>
                <w:tab w:val="left" w:pos="720"/>
              </w:tabs>
              <w:rPr>
                <w:sz w:val="22"/>
                <w:szCs w:val="22"/>
              </w:rPr>
            </w:pPr>
            <w:r w:rsidRPr="001F0EB9">
              <w:rPr>
                <w:sz w:val="22"/>
                <w:szCs w:val="22"/>
              </w:rPr>
              <w:t>1) 2-jų polių vidutinio dažnio</w:t>
            </w:r>
          </w:p>
          <w:p w14:paraId="4B073948" w14:textId="77777777" w:rsidR="00CA39A0" w:rsidRPr="001F0EB9" w:rsidRDefault="00CA39A0" w:rsidP="00CA39A0">
            <w:pPr>
              <w:pStyle w:val="ListParagraph"/>
              <w:tabs>
                <w:tab w:val="left" w:pos="720"/>
              </w:tabs>
              <w:ind w:left="0"/>
              <w:rPr>
                <w:sz w:val="22"/>
                <w:szCs w:val="22"/>
              </w:rPr>
            </w:pPr>
            <w:r w:rsidRPr="001F0EB9">
              <w:rPr>
                <w:sz w:val="22"/>
                <w:szCs w:val="22"/>
              </w:rPr>
              <w:t xml:space="preserve">2) </w:t>
            </w:r>
            <w:proofErr w:type="spellStart"/>
            <w:r w:rsidRPr="001F0EB9">
              <w:rPr>
                <w:sz w:val="22"/>
                <w:szCs w:val="22"/>
              </w:rPr>
              <w:t>Izoplanarinio</w:t>
            </w:r>
            <w:proofErr w:type="spellEnd"/>
            <w:r w:rsidRPr="001F0EB9">
              <w:rPr>
                <w:sz w:val="22"/>
                <w:szCs w:val="22"/>
              </w:rPr>
              <w:t xml:space="preserve"> vektoriaus laukas</w:t>
            </w:r>
          </w:p>
          <w:p w14:paraId="6F2D5DA3" w14:textId="77777777" w:rsidR="00CA39A0" w:rsidRPr="001F0EB9" w:rsidRDefault="00CA39A0" w:rsidP="00CA39A0">
            <w:pPr>
              <w:pStyle w:val="ListParagraph"/>
              <w:ind w:left="0"/>
              <w:rPr>
                <w:sz w:val="22"/>
                <w:szCs w:val="22"/>
              </w:rPr>
            </w:pPr>
            <w:r w:rsidRPr="001F0EB9">
              <w:rPr>
                <w:sz w:val="22"/>
                <w:szCs w:val="22"/>
              </w:rPr>
              <w:t xml:space="preserve">3) </w:t>
            </w:r>
            <w:proofErr w:type="spellStart"/>
            <w:r w:rsidRPr="001F0EB9">
              <w:rPr>
                <w:sz w:val="22"/>
                <w:szCs w:val="22"/>
              </w:rPr>
              <w:t>Dipolio</w:t>
            </w:r>
            <w:proofErr w:type="spellEnd"/>
            <w:r w:rsidRPr="001F0EB9">
              <w:rPr>
                <w:sz w:val="22"/>
                <w:szCs w:val="22"/>
              </w:rPr>
              <w:t xml:space="preserve"> vektoriaus laukas (4-ių polių)</w:t>
            </w:r>
          </w:p>
          <w:p w14:paraId="31725550" w14:textId="77777777" w:rsidR="0092734A" w:rsidRDefault="00CA39A0" w:rsidP="00CA39A0">
            <w:pPr>
              <w:tabs>
                <w:tab w:val="left" w:pos="720"/>
              </w:tabs>
              <w:rPr>
                <w:sz w:val="22"/>
                <w:szCs w:val="22"/>
              </w:rPr>
            </w:pPr>
            <w:r w:rsidRPr="001F0EB9">
              <w:rPr>
                <w:sz w:val="22"/>
                <w:szCs w:val="22"/>
              </w:rPr>
              <w:t xml:space="preserve">4) Klasikinė </w:t>
            </w:r>
            <w:proofErr w:type="spellStart"/>
            <w:r w:rsidRPr="001F0EB9">
              <w:rPr>
                <w:sz w:val="22"/>
                <w:szCs w:val="22"/>
              </w:rPr>
              <w:t>interferentinė</w:t>
            </w:r>
            <w:proofErr w:type="spellEnd"/>
            <w:r w:rsidRPr="001F0EB9">
              <w:rPr>
                <w:sz w:val="22"/>
                <w:szCs w:val="22"/>
              </w:rPr>
              <w:t xml:space="preserve"> (4-ių polių0</w:t>
            </w:r>
          </w:p>
          <w:p w14:paraId="37AACB56" w14:textId="0A3F9D28" w:rsidR="00CA39A0" w:rsidRPr="001F0EB9" w:rsidRDefault="00CA39A0" w:rsidP="00CA39A0">
            <w:pPr>
              <w:tabs>
                <w:tab w:val="left" w:pos="720"/>
              </w:tabs>
              <w:rPr>
                <w:sz w:val="22"/>
                <w:szCs w:val="22"/>
              </w:rPr>
            </w:pPr>
            <w:r>
              <w:rPr>
                <w:sz w:val="22"/>
                <w:szCs w:val="22"/>
              </w:rPr>
              <w:t>DUO200.pdf, 4 psl.</w:t>
            </w:r>
          </w:p>
        </w:tc>
      </w:tr>
      <w:tr w:rsidR="0092734A" w:rsidRPr="001F0EB9" w14:paraId="011EDCD4" w14:textId="2E47774A" w:rsidTr="0092734A">
        <w:tc>
          <w:tcPr>
            <w:tcW w:w="601" w:type="dxa"/>
          </w:tcPr>
          <w:p w14:paraId="10BC4A73" w14:textId="77777777" w:rsidR="0092734A" w:rsidRPr="001F0EB9" w:rsidRDefault="0092734A" w:rsidP="00C136BE">
            <w:pPr>
              <w:rPr>
                <w:bCs/>
                <w:sz w:val="22"/>
                <w:szCs w:val="22"/>
              </w:rPr>
            </w:pPr>
            <w:r w:rsidRPr="001F0EB9">
              <w:rPr>
                <w:bCs/>
                <w:sz w:val="22"/>
                <w:szCs w:val="22"/>
              </w:rPr>
              <w:t>7</w:t>
            </w:r>
          </w:p>
        </w:tc>
        <w:tc>
          <w:tcPr>
            <w:tcW w:w="3647" w:type="dxa"/>
            <w:shd w:val="clear" w:color="auto" w:fill="auto"/>
          </w:tcPr>
          <w:p w14:paraId="2280E530" w14:textId="77777777" w:rsidR="0092734A" w:rsidRPr="001F0EB9" w:rsidRDefault="0092734A" w:rsidP="00C136BE">
            <w:pPr>
              <w:snapToGrid w:val="0"/>
              <w:rPr>
                <w:sz w:val="22"/>
                <w:szCs w:val="22"/>
              </w:rPr>
            </w:pPr>
            <w:r w:rsidRPr="001F0EB9">
              <w:rPr>
                <w:sz w:val="22"/>
                <w:szCs w:val="22"/>
              </w:rPr>
              <w:t>Nepriklausomų kanalų skaičius</w:t>
            </w:r>
          </w:p>
        </w:tc>
        <w:tc>
          <w:tcPr>
            <w:tcW w:w="6095" w:type="dxa"/>
            <w:shd w:val="clear" w:color="auto" w:fill="auto"/>
          </w:tcPr>
          <w:p w14:paraId="45E519E2" w14:textId="77777777" w:rsidR="0092734A" w:rsidRPr="001F0EB9" w:rsidRDefault="0092734A" w:rsidP="00C136BE">
            <w:pPr>
              <w:snapToGrid w:val="0"/>
              <w:rPr>
                <w:sz w:val="22"/>
                <w:szCs w:val="22"/>
              </w:rPr>
            </w:pPr>
            <w:r w:rsidRPr="001F0EB9">
              <w:rPr>
                <w:sz w:val="22"/>
                <w:szCs w:val="22"/>
              </w:rPr>
              <w:t>≥ 2</w:t>
            </w:r>
          </w:p>
        </w:tc>
        <w:tc>
          <w:tcPr>
            <w:tcW w:w="5103" w:type="dxa"/>
          </w:tcPr>
          <w:p w14:paraId="06B80B95" w14:textId="7B6B0C8E" w:rsidR="00CA39A0" w:rsidRPr="001F0EB9" w:rsidRDefault="00CA39A0" w:rsidP="00C136BE">
            <w:pPr>
              <w:snapToGrid w:val="0"/>
              <w:rPr>
                <w:sz w:val="22"/>
                <w:szCs w:val="22"/>
              </w:rPr>
            </w:pPr>
            <w:r>
              <w:rPr>
                <w:sz w:val="22"/>
                <w:szCs w:val="22"/>
              </w:rPr>
              <w:t>2, DUO200.pdf, 1 psl.</w:t>
            </w:r>
          </w:p>
        </w:tc>
      </w:tr>
      <w:tr w:rsidR="0092734A" w:rsidRPr="001F0EB9" w14:paraId="1C7A2CCB" w14:textId="5DA1015C" w:rsidTr="0092734A">
        <w:tc>
          <w:tcPr>
            <w:tcW w:w="601" w:type="dxa"/>
          </w:tcPr>
          <w:p w14:paraId="180A6FCF" w14:textId="5CC8D147" w:rsidR="0092734A" w:rsidRPr="001F0EB9" w:rsidRDefault="0092734A" w:rsidP="00C136BE">
            <w:pPr>
              <w:rPr>
                <w:bCs/>
                <w:sz w:val="22"/>
                <w:szCs w:val="22"/>
              </w:rPr>
            </w:pPr>
            <w:r w:rsidRPr="001F0EB9">
              <w:rPr>
                <w:bCs/>
                <w:sz w:val="22"/>
                <w:szCs w:val="22"/>
              </w:rPr>
              <w:t>8</w:t>
            </w:r>
          </w:p>
        </w:tc>
        <w:tc>
          <w:tcPr>
            <w:tcW w:w="3647" w:type="dxa"/>
            <w:shd w:val="clear" w:color="auto" w:fill="auto"/>
          </w:tcPr>
          <w:p w14:paraId="637013EB" w14:textId="77777777" w:rsidR="0092734A" w:rsidRPr="001F0EB9" w:rsidRDefault="0092734A" w:rsidP="00C136BE">
            <w:pPr>
              <w:snapToGrid w:val="0"/>
              <w:rPr>
                <w:sz w:val="22"/>
                <w:szCs w:val="22"/>
              </w:rPr>
            </w:pPr>
            <w:r w:rsidRPr="001F0EB9">
              <w:rPr>
                <w:sz w:val="22"/>
                <w:szCs w:val="22"/>
              </w:rPr>
              <w:t>Procedūros trukmės laikmatis</w:t>
            </w:r>
          </w:p>
        </w:tc>
        <w:tc>
          <w:tcPr>
            <w:tcW w:w="6095" w:type="dxa"/>
            <w:shd w:val="clear" w:color="auto" w:fill="auto"/>
          </w:tcPr>
          <w:p w14:paraId="5DB8FACB" w14:textId="77777777" w:rsidR="0092734A" w:rsidRPr="001F0EB9" w:rsidRDefault="0092734A" w:rsidP="00C136BE">
            <w:pPr>
              <w:snapToGrid w:val="0"/>
              <w:rPr>
                <w:sz w:val="22"/>
                <w:szCs w:val="22"/>
              </w:rPr>
            </w:pPr>
            <w:r w:rsidRPr="001F0EB9">
              <w:rPr>
                <w:sz w:val="22"/>
                <w:szCs w:val="22"/>
              </w:rPr>
              <w:t>Nuo 0 iki 60 min</w:t>
            </w:r>
          </w:p>
        </w:tc>
        <w:tc>
          <w:tcPr>
            <w:tcW w:w="5103" w:type="dxa"/>
          </w:tcPr>
          <w:p w14:paraId="04BE030A" w14:textId="07D5EA21" w:rsidR="0092734A" w:rsidRPr="001F0EB9" w:rsidRDefault="00CA39A0" w:rsidP="00C136BE">
            <w:pPr>
              <w:snapToGrid w:val="0"/>
              <w:rPr>
                <w:sz w:val="22"/>
                <w:szCs w:val="22"/>
              </w:rPr>
            </w:pPr>
            <w:r w:rsidRPr="001F0EB9">
              <w:rPr>
                <w:sz w:val="22"/>
                <w:szCs w:val="22"/>
              </w:rPr>
              <w:t>Nuo 0 iki 60 min</w:t>
            </w:r>
            <w:r>
              <w:rPr>
                <w:sz w:val="22"/>
                <w:szCs w:val="22"/>
              </w:rPr>
              <w:t xml:space="preserve">, </w:t>
            </w:r>
            <w:r w:rsidR="00373753">
              <w:rPr>
                <w:sz w:val="22"/>
                <w:szCs w:val="22"/>
              </w:rPr>
              <w:t>200_series_user_manual.pdf, 76 psl.</w:t>
            </w:r>
          </w:p>
        </w:tc>
      </w:tr>
      <w:tr w:rsidR="0092734A" w:rsidRPr="001F0EB9" w14:paraId="210CFF96" w14:textId="0887373B" w:rsidTr="0092734A">
        <w:tc>
          <w:tcPr>
            <w:tcW w:w="601" w:type="dxa"/>
          </w:tcPr>
          <w:p w14:paraId="16152291" w14:textId="77777777" w:rsidR="0092734A" w:rsidRPr="001F0EB9" w:rsidRDefault="0092734A" w:rsidP="00C136BE">
            <w:pPr>
              <w:rPr>
                <w:bCs/>
                <w:sz w:val="22"/>
                <w:szCs w:val="22"/>
              </w:rPr>
            </w:pPr>
            <w:r w:rsidRPr="001F0EB9">
              <w:rPr>
                <w:bCs/>
                <w:sz w:val="22"/>
                <w:szCs w:val="22"/>
              </w:rPr>
              <w:t>9</w:t>
            </w:r>
          </w:p>
        </w:tc>
        <w:tc>
          <w:tcPr>
            <w:tcW w:w="3647" w:type="dxa"/>
            <w:shd w:val="clear" w:color="auto" w:fill="auto"/>
          </w:tcPr>
          <w:p w14:paraId="43DBDEB4" w14:textId="77777777" w:rsidR="0092734A" w:rsidRPr="001F0EB9" w:rsidRDefault="0092734A" w:rsidP="00C136BE">
            <w:pPr>
              <w:snapToGrid w:val="0"/>
              <w:rPr>
                <w:sz w:val="22"/>
                <w:szCs w:val="22"/>
              </w:rPr>
            </w:pPr>
            <w:r w:rsidRPr="001F0EB9">
              <w:rPr>
                <w:sz w:val="22"/>
                <w:szCs w:val="22"/>
              </w:rPr>
              <w:t>Ekranas</w:t>
            </w:r>
          </w:p>
        </w:tc>
        <w:tc>
          <w:tcPr>
            <w:tcW w:w="6095" w:type="dxa"/>
            <w:shd w:val="clear" w:color="auto" w:fill="auto"/>
          </w:tcPr>
          <w:p w14:paraId="64FB8AE9" w14:textId="77777777" w:rsidR="0092734A" w:rsidRPr="001F0EB9" w:rsidRDefault="0092734A" w:rsidP="00C136BE">
            <w:pPr>
              <w:snapToGrid w:val="0"/>
              <w:rPr>
                <w:sz w:val="22"/>
                <w:szCs w:val="22"/>
              </w:rPr>
            </w:pPr>
            <w:r w:rsidRPr="001F0EB9">
              <w:rPr>
                <w:sz w:val="22"/>
                <w:szCs w:val="22"/>
              </w:rPr>
              <w:t>Nespalvotas</w:t>
            </w:r>
            <w:r>
              <w:rPr>
                <w:sz w:val="22"/>
                <w:szCs w:val="22"/>
              </w:rPr>
              <w:t>,</w:t>
            </w:r>
            <w:r w:rsidRPr="001F0EB9">
              <w:rPr>
                <w:sz w:val="22"/>
                <w:szCs w:val="22"/>
              </w:rPr>
              <w:t xml:space="preserve"> lietimu valdomas ekranas</w:t>
            </w:r>
          </w:p>
        </w:tc>
        <w:tc>
          <w:tcPr>
            <w:tcW w:w="5103" w:type="dxa"/>
          </w:tcPr>
          <w:p w14:paraId="2CDD05A5" w14:textId="77777777" w:rsidR="0092734A" w:rsidRDefault="00373753" w:rsidP="00C136BE">
            <w:pPr>
              <w:snapToGrid w:val="0"/>
              <w:rPr>
                <w:sz w:val="22"/>
                <w:szCs w:val="22"/>
              </w:rPr>
            </w:pPr>
            <w:r w:rsidRPr="001F0EB9">
              <w:rPr>
                <w:sz w:val="22"/>
                <w:szCs w:val="22"/>
              </w:rPr>
              <w:t>Nespalvotas</w:t>
            </w:r>
            <w:r>
              <w:rPr>
                <w:sz w:val="22"/>
                <w:szCs w:val="22"/>
              </w:rPr>
              <w:t>,</w:t>
            </w:r>
            <w:r w:rsidRPr="001F0EB9">
              <w:rPr>
                <w:sz w:val="22"/>
                <w:szCs w:val="22"/>
              </w:rPr>
              <w:t xml:space="preserve"> lietimu valdomas ekranas</w:t>
            </w:r>
          </w:p>
          <w:p w14:paraId="465E866F" w14:textId="3D5E968C" w:rsidR="00373753" w:rsidRPr="001F0EB9" w:rsidRDefault="00373753" w:rsidP="00C136BE">
            <w:pPr>
              <w:snapToGrid w:val="0"/>
              <w:rPr>
                <w:sz w:val="22"/>
                <w:szCs w:val="22"/>
              </w:rPr>
            </w:pPr>
            <w:r>
              <w:rPr>
                <w:sz w:val="22"/>
                <w:szCs w:val="22"/>
              </w:rPr>
              <w:t xml:space="preserve">DUO200.pdf, 1 </w:t>
            </w:r>
            <w:r w:rsidR="005B74BD">
              <w:rPr>
                <w:sz w:val="22"/>
                <w:szCs w:val="22"/>
              </w:rPr>
              <w:t xml:space="preserve">ir 2 </w:t>
            </w:r>
            <w:r>
              <w:rPr>
                <w:sz w:val="22"/>
                <w:szCs w:val="22"/>
              </w:rPr>
              <w:t>psl.</w:t>
            </w:r>
          </w:p>
        </w:tc>
      </w:tr>
      <w:tr w:rsidR="0092734A" w:rsidRPr="001F0EB9" w14:paraId="2692329F" w14:textId="33582C6A" w:rsidTr="0092734A">
        <w:tc>
          <w:tcPr>
            <w:tcW w:w="601" w:type="dxa"/>
          </w:tcPr>
          <w:p w14:paraId="0AB5E966" w14:textId="77777777" w:rsidR="0092734A" w:rsidRPr="001F0EB9" w:rsidRDefault="0092734A" w:rsidP="00C136BE">
            <w:pPr>
              <w:rPr>
                <w:bCs/>
                <w:sz w:val="22"/>
                <w:szCs w:val="22"/>
              </w:rPr>
            </w:pPr>
            <w:r w:rsidRPr="001F0EB9">
              <w:rPr>
                <w:bCs/>
                <w:sz w:val="22"/>
                <w:szCs w:val="22"/>
              </w:rPr>
              <w:t>10</w:t>
            </w:r>
          </w:p>
        </w:tc>
        <w:tc>
          <w:tcPr>
            <w:tcW w:w="3647" w:type="dxa"/>
            <w:shd w:val="clear" w:color="auto" w:fill="auto"/>
          </w:tcPr>
          <w:p w14:paraId="7FC7A19A" w14:textId="77777777" w:rsidR="0092734A" w:rsidRPr="001F0EB9" w:rsidRDefault="0092734A" w:rsidP="00C136BE">
            <w:pPr>
              <w:snapToGrid w:val="0"/>
              <w:rPr>
                <w:sz w:val="22"/>
                <w:szCs w:val="22"/>
              </w:rPr>
            </w:pPr>
            <w:r w:rsidRPr="001F0EB9">
              <w:rPr>
                <w:sz w:val="22"/>
                <w:szCs w:val="22"/>
              </w:rPr>
              <w:t>Elektrodų išdėstymo atvaizdavimas</w:t>
            </w:r>
          </w:p>
        </w:tc>
        <w:tc>
          <w:tcPr>
            <w:tcW w:w="6095" w:type="dxa"/>
            <w:shd w:val="clear" w:color="auto" w:fill="auto"/>
          </w:tcPr>
          <w:p w14:paraId="288F8FF3" w14:textId="77777777" w:rsidR="0092734A" w:rsidRPr="001F0EB9" w:rsidRDefault="0092734A" w:rsidP="00C136BE">
            <w:pPr>
              <w:snapToGrid w:val="0"/>
              <w:rPr>
                <w:sz w:val="22"/>
                <w:szCs w:val="22"/>
              </w:rPr>
            </w:pPr>
            <w:r w:rsidRPr="001F0EB9">
              <w:rPr>
                <w:sz w:val="22"/>
                <w:szCs w:val="22"/>
              </w:rPr>
              <w:t>Programinėje įrangoje integruoti paveikslėliai</w:t>
            </w:r>
          </w:p>
        </w:tc>
        <w:tc>
          <w:tcPr>
            <w:tcW w:w="5103" w:type="dxa"/>
          </w:tcPr>
          <w:p w14:paraId="58AC9B0C" w14:textId="6DDC162B" w:rsidR="0092734A" w:rsidRPr="001F0EB9" w:rsidRDefault="00373753" w:rsidP="00C136BE">
            <w:pPr>
              <w:snapToGrid w:val="0"/>
              <w:rPr>
                <w:sz w:val="22"/>
                <w:szCs w:val="22"/>
              </w:rPr>
            </w:pPr>
            <w:r w:rsidRPr="001F0EB9">
              <w:rPr>
                <w:sz w:val="22"/>
                <w:szCs w:val="22"/>
              </w:rPr>
              <w:t>Programinėje įrangoje integruoti paveikslėliai</w:t>
            </w:r>
            <w:r>
              <w:rPr>
                <w:sz w:val="22"/>
                <w:szCs w:val="22"/>
              </w:rPr>
              <w:t xml:space="preserve"> 200_series_user_manual.pdf, 32 ir 89 psl.</w:t>
            </w:r>
          </w:p>
        </w:tc>
      </w:tr>
      <w:tr w:rsidR="0092734A" w:rsidRPr="001F0EB9" w14:paraId="26EDE60D" w14:textId="70C51291" w:rsidTr="0092734A">
        <w:tc>
          <w:tcPr>
            <w:tcW w:w="601" w:type="dxa"/>
          </w:tcPr>
          <w:p w14:paraId="51ACD354" w14:textId="77777777" w:rsidR="0092734A" w:rsidRPr="001F0EB9" w:rsidRDefault="0092734A" w:rsidP="00C136BE">
            <w:pPr>
              <w:rPr>
                <w:bCs/>
                <w:sz w:val="22"/>
                <w:szCs w:val="22"/>
              </w:rPr>
            </w:pPr>
            <w:r w:rsidRPr="001F0EB9">
              <w:rPr>
                <w:bCs/>
                <w:sz w:val="22"/>
                <w:szCs w:val="22"/>
              </w:rPr>
              <w:t>11</w:t>
            </w:r>
          </w:p>
        </w:tc>
        <w:tc>
          <w:tcPr>
            <w:tcW w:w="3647" w:type="dxa"/>
            <w:shd w:val="clear" w:color="auto" w:fill="auto"/>
          </w:tcPr>
          <w:p w14:paraId="6E3427FC" w14:textId="77777777" w:rsidR="0092734A" w:rsidRPr="001F0EB9" w:rsidRDefault="0092734A" w:rsidP="00C136BE">
            <w:pPr>
              <w:snapToGrid w:val="0"/>
              <w:rPr>
                <w:sz w:val="22"/>
                <w:szCs w:val="22"/>
              </w:rPr>
            </w:pPr>
            <w:r w:rsidRPr="001F0EB9">
              <w:rPr>
                <w:sz w:val="22"/>
                <w:szCs w:val="22"/>
              </w:rPr>
              <w:t xml:space="preserve">Programinėje įrangoje integruotas priešparodymų sąrašas </w:t>
            </w:r>
          </w:p>
        </w:tc>
        <w:tc>
          <w:tcPr>
            <w:tcW w:w="6095" w:type="dxa"/>
            <w:shd w:val="clear" w:color="auto" w:fill="auto"/>
          </w:tcPr>
          <w:p w14:paraId="61EEF305" w14:textId="77777777" w:rsidR="0092734A" w:rsidRPr="001F0EB9" w:rsidRDefault="0092734A" w:rsidP="00C136BE">
            <w:pPr>
              <w:snapToGrid w:val="0"/>
              <w:rPr>
                <w:sz w:val="22"/>
                <w:szCs w:val="22"/>
              </w:rPr>
            </w:pPr>
            <w:r w:rsidRPr="001F0EB9">
              <w:rPr>
                <w:sz w:val="22"/>
                <w:szCs w:val="22"/>
              </w:rPr>
              <w:t>Būtina</w:t>
            </w:r>
          </w:p>
        </w:tc>
        <w:tc>
          <w:tcPr>
            <w:tcW w:w="5103" w:type="dxa"/>
          </w:tcPr>
          <w:p w14:paraId="27748D54" w14:textId="77777777" w:rsidR="0092734A" w:rsidRDefault="005B74BD" w:rsidP="00C136BE">
            <w:pPr>
              <w:snapToGrid w:val="0"/>
              <w:rPr>
                <w:sz w:val="22"/>
                <w:szCs w:val="22"/>
              </w:rPr>
            </w:pPr>
            <w:r w:rsidRPr="001F0EB9">
              <w:rPr>
                <w:sz w:val="22"/>
                <w:szCs w:val="22"/>
              </w:rPr>
              <w:t xml:space="preserve">Programinėje įrangoje </w:t>
            </w:r>
            <w:r w:rsidR="00373753" w:rsidRPr="001F0EB9">
              <w:rPr>
                <w:sz w:val="22"/>
                <w:szCs w:val="22"/>
              </w:rPr>
              <w:t xml:space="preserve">integruotas </w:t>
            </w:r>
            <w:proofErr w:type="spellStart"/>
            <w:r w:rsidR="00373753" w:rsidRPr="001F0EB9">
              <w:rPr>
                <w:sz w:val="22"/>
                <w:szCs w:val="22"/>
              </w:rPr>
              <w:t>priešparodymų</w:t>
            </w:r>
            <w:proofErr w:type="spellEnd"/>
            <w:r w:rsidR="00373753" w:rsidRPr="001F0EB9">
              <w:rPr>
                <w:sz w:val="22"/>
                <w:szCs w:val="22"/>
              </w:rPr>
              <w:t xml:space="preserve"> sąrašas</w:t>
            </w:r>
          </w:p>
          <w:p w14:paraId="53664481" w14:textId="6B0AE1C4" w:rsidR="005B74BD" w:rsidRPr="001F0EB9" w:rsidRDefault="005B74BD" w:rsidP="00C136BE">
            <w:pPr>
              <w:snapToGrid w:val="0"/>
              <w:rPr>
                <w:sz w:val="22"/>
                <w:szCs w:val="22"/>
              </w:rPr>
            </w:pPr>
            <w:r>
              <w:rPr>
                <w:sz w:val="22"/>
                <w:szCs w:val="22"/>
              </w:rPr>
              <w:t>DUO200.pdf, 2 psl.</w:t>
            </w:r>
          </w:p>
        </w:tc>
      </w:tr>
      <w:tr w:rsidR="0092734A" w:rsidRPr="001F0EB9" w14:paraId="2428E26C" w14:textId="155EDE36" w:rsidTr="0092734A">
        <w:tc>
          <w:tcPr>
            <w:tcW w:w="601" w:type="dxa"/>
          </w:tcPr>
          <w:p w14:paraId="0F9F5565" w14:textId="77777777" w:rsidR="0092734A" w:rsidRPr="001F0EB9" w:rsidRDefault="0092734A" w:rsidP="00C136BE">
            <w:pPr>
              <w:rPr>
                <w:bCs/>
                <w:sz w:val="22"/>
                <w:szCs w:val="22"/>
              </w:rPr>
            </w:pPr>
            <w:r w:rsidRPr="001F0EB9">
              <w:rPr>
                <w:bCs/>
                <w:sz w:val="22"/>
                <w:szCs w:val="22"/>
              </w:rPr>
              <w:t>12</w:t>
            </w:r>
          </w:p>
        </w:tc>
        <w:tc>
          <w:tcPr>
            <w:tcW w:w="3647" w:type="dxa"/>
            <w:shd w:val="clear" w:color="auto" w:fill="auto"/>
          </w:tcPr>
          <w:p w14:paraId="6E9BC0E8" w14:textId="77777777" w:rsidR="0092734A" w:rsidRPr="001F0EB9" w:rsidRDefault="0092734A" w:rsidP="00C136BE">
            <w:pPr>
              <w:snapToGrid w:val="0"/>
              <w:rPr>
                <w:sz w:val="22"/>
                <w:szCs w:val="22"/>
              </w:rPr>
            </w:pPr>
            <w:r w:rsidRPr="001F0EB9">
              <w:rPr>
                <w:sz w:val="22"/>
                <w:szCs w:val="22"/>
              </w:rPr>
              <w:t>USB jungtis prietaiso programinės įrangos atnaujinimui</w:t>
            </w:r>
          </w:p>
        </w:tc>
        <w:tc>
          <w:tcPr>
            <w:tcW w:w="6095" w:type="dxa"/>
            <w:shd w:val="clear" w:color="auto" w:fill="auto"/>
          </w:tcPr>
          <w:p w14:paraId="68446D7A" w14:textId="77777777" w:rsidR="0092734A" w:rsidRPr="001F0EB9" w:rsidRDefault="0092734A" w:rsidP="00C136BE">
            <w:pPr>
              <w:snapToGrid w:val="0"/>
              <w:rPr>
                <w:sz w:val="22"/>
                <w:szCs w:val="22"/>
              </w:rPr>
            </w:pPr>
            <w:r w:rsidRPr="001F0EB9">
              <w:rPr>
                <w:sz w:val="22"/>
                <w:szCs w:val="22"/>
              </w:rPr>
              <w:t>Būtina</w:t>
            </w:r>
          </w:p>
        </w:tc>
        <w:tc>
          <w:tcPr>
            <w:tcW w:w="5103" w:type="dxa"/>
          </w:tcPr>
          <w:p w14:paraId="5B7925A9" w14:textId="77777777" w:rsidR="0092734A" w:rsidRDefault="005B74BD" w:rsidP="00C136BE">
            <w:pPr>
              <w:snapToGrid w:val="0"/>
              <w:rPr>
                <w:sz w:val="22"/>
                <w:szCs w:val="22"/>
              </w:rPr>
            </w:pPr>
            <w:r w:rsidRPr="001F0EB9">
              <w:rPr>
                <w:sz w:val="22"/>
                <w:szCs w:val="22"/>
              </w:rPr>
              <w:t>USB jungtis prietaiso programinės įrangos atnaujinimui</w:t>
            </w:r>
          </w:p>
          <w:p w14:paraId="737F6CD2" w14:textId="0413B90B" w:rsidR="005B74BD" w:rsidRPr="001F0EB9" w:rsidRDefault="00CD5B2B" w:rsidP="00CD5B2B">
            <w:pPr>
              <w:snapToGrid w:val="0"/>
              <w:rPr>
                <w:sz w:val="22"/>
                <w:szCs w:val="22"/>
              </w:rPr>
            </w:pPr>
            <w:r>
              <w:rPr>
                <w:sz w:val="22"/>
                <w:szCs w:val="22"/>
              </w:rPr>
              <w:t>200_series_user_manual.pdf, 24 psl.</w:t>
            </w:r>
          </w:p>
        </w:tc>
      </w:tr>
      <w:tr w:rsidR="0092734A" w:rsidRPr="001F0EB9" w14:paraId="6BBB6F86" w14:textId="7A7E9EC2" w:rsidTr="0092734A">
        <w:tc>
          <w:tcPr>
            <w:tcW w:w="601" w:type="dxa"/>
          </w:tcPr>
          <w:p w14:paraId="4F8321CD" w14:textId="77777777" w:rsidR="0092734A" w:rsidRPr="001F0EB9" w:rsidRDefault="0092734A" w:rsidP="00C136BE">
            <w:pPr>
              <w:rPr>
                <w:bCs/>
                <w:sz w:val="22"/>
                <w:szCs w:val="22"/>
              </w:rPr>
            </w:pPr>
            <w:r w:rsidRPr="001F0EB9">
              <w:rPr>
                <w:bCs/>
                <w:sz w:val="22"/>
                <w:szCs w:val="22"/>
              </w:rPr>
              <w:t>13</w:t>
            </w:r>
          </w:p>
        </w:tc>
        <w:tc>
          <w:tcPr>
            <w:tcW w:w="3647" w:type="dxa"/>
            <w:shd w:val="clear" w:color="auto" w:fill="auto"/>
          </w:tcPr>
          <w:p w14:paraId="74B483C5" w14:textId="77777777" w:rsidR="0092734A" w:rsidRPr="001F0EB9" w:rsidRDefault="0092734A" w:rsidP="00C136BE">
            <w:pPr>
              <w:snapToGrid w:val="0"/>
              <w:rPr>
                <w:sz w:val="22"/>
                <w:szCs w:val="22"/>
              </w:rPr>
            </w:pPr>
            <w:r w:rsidRPr="001F0EB9">
              <w:rPr>
                <w:sz w:val="22"/>
                <w:szCs w:val="22"/>
              </w:rPr>
              <w:t>Gydymo programos pagal tikslus</w:t>
            </w:r>
          </w:p>
        </w:tc>
        <w:tc>
          <w:tcPr>
            <w:tcW w:w="6095" w:type="dxa"/>
            <w:shd w:val="clear" w:color="auto" w:fill="auto"/>
          </w:tcPr>
          <w:p w14:paraId="4C3015A6" w14:textId="77777777" w:rsidR="0092734A" w:rsidRPr="001F0EB9" w:rsidRDefault="0092734A" w:rsidP="00C136BE">
            <w:pPr>
              <w:snapToGrid w:val="0"/>
              <w:rPr>
                <w:sz w:val="22"/>
                <w:szCs w:val="22"/>
              </w:rPr>
            </w:pPr>
            <w:r w:rsidRPr="001F0EB9">
              <w:rPr>
                <w:sz w:val="22"/>
                <w:szCs w:val="22"/>
              </w:rPr>
              <w:t>Ne mažiau 120</w:t>
            </w:r>
          </w:p>
        </w:tc>
        <w:tc>
          <w:tcPr>
            <w:tcW w:w="5103" w:type="dxa"/>
          </w:tcPr>
          <w:p w14:paraId="03AE7BAB" w14:textId="4C455B34" w:rsidR="0092734A" w:rsidRDefault="00CD5B2B" w:rsidP="00C136BE">
            <w:pPr>
              <w:snapToGrid w:val="0"/>
              <w:rPr>
                <w:sz w:val="22"/>
                <w:szCs w:val="22"/>
              </w:rPr>
            </w:pPr>
            <w:r w:rsidRPr="001F0EB9">
              <w:rPr>
                <w:sz w:val="22"/>
                <w:szCs w:val="22"/>
              </w:rPr>
              <w:t>Gydymo programos pagal tikslus</w:t>
            </w:r>
            <w:r>
              <w:rPr>
                <w:sz w:val="22"/>
                <w:szCs w:val="22"/>
              </w:rPr>
              <w:t>: 128</w:t>
            </w:r>
          </w:p>
          <w:p w14:paraId="669D7D06" w14:textId="09911D83" w:rsidR="00CD5B2B" w:rsidRPr="001F0EB9" w:rsidRDefault="00CD5B2B" w:rsidP="00C136BE">
            <w:pPr>
              <w:snapToGrid w:val="0"/>
              <w:rPr>
                <w:sz w:val="22"/>
                <w:szCs w:val="22"/>
              </w:rPr>
            </w:pPr>
            <w:r>
              <w:rPr>
                <w:sz w:val="22"/>
                <w:szCs w:val="22"/>
              </w:rPr>
              <w:t>DUO200.pdf, 1 psl.</w:t>
            </w:r>
          </w:p>
        </w:tc>
      </w:tr>
      <w:tr w:rsidR="0092734A" w:rsidRPr="001F0EB9" w14:paraId="4C87430D" w14:textId="42D23575" w:rsidTr="0092734A">
        <w:tc>
          <w:tcPr>
            <w:tcW w:w="601" w:type="dxa"/>
          </w:tcPr>
          <w:p w14:paraId="10B248F1" w14:textId="57CB0A17" w:rsidR="0092734A" w:rsidRPr="001F0EB9" w:rsidRDefault="0092734A" w:rsidP="00C136BE">
            <w:pPr>
              <w:rPr>
                <w:bCs/>
                <w:sz w:val="22"/>
                <w:szCs w:val="22"/>
              </w:rPr>
            </w:pPr>
            <w:r w:rsidRPr="001F0EB9">
              <w:rPr>
                <w:bCs/>
                <w:sz w:val="22"/>
                <w:szCs w:val="22"/>
              </w:rPr>
              <w:t>14</w:t>
            </w:r>
          </w:p>
        </w:tc>
        <w:tc>
          <w:tcPr>
            <w:tcW w:w="3647" w:type="dxa"/>
            <w:shd w:val="clear" w:color="auto" w:fill="auto"/>
          </w:tcPr>
          <w:p w14:paraId="22A4F056" w14:textId="77777777" w:rsidR="0092734A" w:rsidRPr="001F0EB9" w:rsidRDefault="0092734A" w:rsidP="00C136BE">
            <w:pPr>
              <w:snapToGrid w:val="0"/>
              <w:rPr>
                <w:sz w:val="22"/>
                <w:szCs w:val="22"/>
              </w:rPr>
            </w:pPr>
            <w:r w:rsidRPr="001F0EB9">
              <w:rPr>
                <w:sz w:val="22"/>
                <w:szCs w:val="22"/>
              </w:rPr>
              <w:t>Gydymo programos pagal indikacijas</w:t>
            </w:r>
          </w:p>
        </w:tc>
        <w:tc>
          <w:tcPr>
            <w:tcW w:w="6095" w:type="dxa"/>
            <w:shd w:val="clear" w:color="auto" w:fill="auto"/>
          </w:tcPr>
          <w:p w14:paraId="2CA4E238" w14:textId="77777777" w:rsidR="0092734A" w:rsidRPr="001F0EB9" w:rsidRDefault="0092734A" w:rsidP="00C136BE">
            <w:pPr>
              <w:snapToGrid w:val="0"/>
              <w:rPr>
                <w:sz w:val="22"/>
                <w:szCs w:val="22"/>
              </w:rPr>
            </w:pPr>
            <w:r w:rsidRPr="001F0EB9">
              <w:rPr>
                <w:sz w:val="22"/>
                <w:szCs w:val="22"/>
              </w:rPr>
              <w:t>Ne mažiau 150</w:t>
            </w:r>
          </w:p>
        </w:tc>
        <w:tc>
          <w:tcPr>
            <w:tcW w:w="5103" w:type="dxa"/>
          </w:tcPr>
          <w:p w14:paraId="53C89B1D" w14:textId="77777777" w:rsidR="0092734A" w:rsidRDefault="00CD5B2B" w:rsidP="00C136BE">
            <w:pPr>
              <w:snapToGrid w:val="0"/>
              <w:rPr>
                <w:sz w:val="22"/>
                <w:szCs w:val="22"/>
              </w:rPr>
            </w:pPr>
            <w:r w:rsidRPr="001F0EB9">
              <w:rPr>
                <w:sz w:val="22"/>
                <w:szCs w:val="22"/>
              </w:rPr>
              <w:t>Gydymo programos pagal indikacijas</w:t>
            </w:r>
            <w:r>
              <w:rPr>
                <w:sz w:val="22"/>
                <w:szCs w:val="22"/>
              </w:rPr>
              <w:t>: 170</w:t>
            </w:r>
          </w:p>
          <w:p w14:paraId="1559A106" w14:textId="51F37DC7" w:rsidR="00CD5B2B" w:rsidRPr="001F0EB9" w:rsidRDefault="00CD5B2B" w:rsidP="00C136BE">
            <w:pPr>
              <w:snapToGrid w:val="0"/>
              <w:rPr>
                <w:sz w:val="22"/>
                <w:szCs w:val="22"/>
              </w:rPr>
            </w:pPr>
            <w:r>
              <w:rPr>
                <w:sz w:val="22"/>
                <w:szCs w:val="22"/>
              </w:rPr>
              <w:t>DUO200.pdf, 1 psl.</w:t>
            </w:r>
          </w:p>
        </w:tc>
      </w:tr>
      <w:tr w:rsidR="0092734A" w:rsidRPr="001F0EB9" w14:paraId="4783D7E2" w14:textId="2A831CA7" w:rsidTr="0092734A">
        <w:tc>
          <w:tcPr>
            <w:tcW w:w="601" w:type="dxa"/>
          </w:tcPr>
          <w:p w14:paraId="7C243936" w14:textId="77777777" w:rsidR="0092734A" w:rsidRPr="001F0EB9" w:rsidRDefault="0092734A" w:rsidP="00C136BE">
            <w:pPr>
              <w:rPr>
                <w:bCs/>
                <w:sz w:val="22"/>
                <w:szCs w:val="22"/>
              </w:rPr>
            </w:pPr>
            <w:r w:rsidRPr="001F0EB9">
              <w:rPr>
                <w:bCs/>
                <w:sz w:val="22"/>
                <w:szCs w:val="22"/>
              </w:rPr>
              <w:t>15</w:t>
            </w:r>
          </w:p>
        </w:tc>
        <w:tc>
          <w:tcPr>
            <w:tcW w:w="3647" w:type="dxa"/>
            <w:shd w:val="clear" w:color="auto" w:fill="auto"/>
          </w:tcPr>
          <w:p w14:paraId="14B3D79D" w14:textId="77777777" w:rsidR="0092734A" w:rsidRPr="001F0EB9" w:rsidRDefault="0092734A" w:rsidP="00C136BE">
            <w:pPr>
              <w:rPr>
                <w:sz w:val="22"/>
                <w:szCs w:val="22"/>
              </w:rPr>
            </w:pPr>
            <w:r w:rsidRPr="001F0EB9">
              <w:rPr>
                <w:sz w:val="22"/>
                <w:szCs w:val="22"/>
              </w:rPr>
              <w:t>Diagnostinės programos</w:t>
            </w:r>
          </w:p>
        </w:tc>
        <w:tc>
          <w:tcPr>
            <w:tcW w:w="6095" w:type="dxa"/>
            <w:shd w:val="clear" w:color="auto" w:fill="auto"/>
          </w:tcPr>
          <w:p w14:paraId="52635369" w14:textId="77777777" w:rsidR="0092734A" w:rsidRPr="001F0EB9" w:rsidRDefault="0092734A" w:rsidP="00C136BE">
            <w:pPr>
              <w:snapToGrid w:val="0"/>
              <w:rPr>
                <w:sz w:val="22"/>
                <w:szCs w:val="22"/>
              </w:rPr>
            </w:pPr>
            <w:r w:rsidRPr="001F0EB9">
              <w:rPr>
                <w:sz w:val="22"/>
                <w:szCs w:val="22"/>
              </w:rPr>
              <w:t>Ne mažiau 7</w:t>
            </w:r>
          </w:p>
        </w:tc>
        <w:tc>
          <w:tcPr>
            <w:tcW w:w="5103" w:type="dxa"/>
          </w:tcPr>
          <w:p w14:paraId="0FE6F1DA" w14:textId="2DF52680" w:rsidR="0092734A" w:rsidRDefault="00CD5B2B" w:rsidP="00C136BE">
            <w:pPr>
              <w:snapToGrid w:val="0"/>
              <w:rPr>
                <w:sz w:val="22"/>
                <w:szCs w:val="22"/>
              </w:rPr>
            </w:pPr>
            <w:r>
              <w:rPr>
                <w:sz w:val="22"/>
                <w:szCs w:val="22"/>
              </w:rPr>
              <w:t>Diagnostinės programos: 9</w:t>
            </w:r>
          </w:p>
          <w:p w14:paraId="02EEF25C" w14:textId="052D17C2" w:rsidR="00CD5B2B" w:rsidRPr="001F0EB9" w:rsidRDefault="00CD5B2B" w:rsidP="00C136BE">
            <w:pPr>
              <w:snapToGrid w:val="0"/>
              <w:rPr>
                <w:sz w:val="22"/>
                <w:szCs w:val="22"/>
              </w:rPr>
            </w:pPr>
            <w:r>
              <w:rPr>
                <w:sz w:val="22"/>
                <w:szCs w:val="22"/>
              </w:rPr>
              <w:t>DUO200.pdf, 1 psl.</w:t>
            </w:r>
          </w:p>
        </w:tc>
      </w:tr>
      <w:tr w:rsidR="0092734A" w:rsidRPr="00E409CB" w14:paraId="0CF901E8" w14:textId="23D47609" w:rsidTr="0092734A">
        <w:tc>
          <w:tcPr>
            <w:tcW w:w="601" w:type="dxa"/>
          </w:tcPr>
          <w:p w14:paraId="27FDD2CB" w14:textId="29D903CD" w:rsidR="0092734A" w:rsidRPr="001F0EB9" w:rsidRDefault="0092734A" w:rsidP="00C136BE">
            <w:pPr>
              <w:rPr>
                <w:bCs/>
                <w:sz w:val="22"/>
                <w:szCs w:val="22"/>
              </w:rPr>
            </w:pPr>
            <w:r w:rsidRPr="001F0EB9">
              <w:rPr>
                <w:bCs/>
                <w:sz w:val="22"/>
                <w:szCs w:val="22"/>
              </w:rPr>
              <w:t>16</w:t>
            </w:r>
          </w:p>
        </w:tc>
        <w:tc>
          <w:tcPr>
            <w:tcW w:w="3647" w:type="dxa"/>
            <w:shd w:val="clear" w:color="auto" w:fill="auto"/>
          </w:tcPr>
          <w:p w14:paraId="4F8C797B" w14:textId="77777777" w:rsidR="0092734A" w:rsidRPr="001F0EB9" w:rsidRDefault="0092734A" w:rsidP="00C136BE">
            <w:pPr>
              <w:snapToGrid w:val="0"/>
              <w:rPr>
                <w:sz w:val="22"/>
                <w:szCs w:val="22"/>
              </w:rPr>
            </w:pPr>
            <w:r w:rsidRPr="001F0EB9">
              <w:rPr>
                <w:sz w:val="22"/>
                <w:szCs w:val="22"/>
              </w:rPr>
              <w:t>Laisvos atminties pozicijos individualioms programoms</w:t>
            </w:r>
          </w:p>
        </w:tc>
        <w:tc>
          <w:tcPr>
            <w:tcW w:w="6095" w:type="dxa"/>
            <w:shd w:val="clear" w:color="auto" w:fill="auto"/>
          </w:tcPr>
          <w:p w14:paraId="5B1D4550" w14:textId="77777777" w:rsidR="0092734A" w:rsidRPr="00E409CB" w:rsidRDefault="0092734A" w:rsidP="00C136BE">
            <w:pPr>
              <w:snapToGrid w:val="0"/>
              <w:rPr>
                <w:sz w:val="22"/>
                <w:szCs w:val="22"/>
              </w:rPr>
            </w:pPr>
            <w:r w:rsidRPr="00E409CB">
              <w:rPr>
                <w:sz w:val="22"/>
                <w:szCs w:val="22"/>
              </w:rPr>
              <w:t>Ne mažiau 50</w:t>
            </w:r>
          </w:p>
        </w:tc>
        <w:tc>
          <w:tcPr>
            <w:tcW w:w="5103" w:type="dxa"/>
          </w:tcPr>
          <w:p w14:paraId="30D2B8BE" w14:textId="77777777" w:rsidR="0092734A" w:rsidRDefault="00CD5B2B" w:rsidP="00C136BE">
            <w:pPr>
              <w:snapToGrid w:val="0"/>
              <w:rPr>
                <w:sz w:val="22"/>
                <w:szCs w:val="22"/>
              </w:rPr>
            </w:pPr>
            <w:r>
              <w:rPr>
                <w:sz w:val="22"/>
                <w:szCs w:val="22"/>
              </w:rPr>
              <w:t>Laisvos atminties pozicijos: 50</w:t>
            </w:r>
          </w:p>
          <w:p w14:paraId="28C0FD1B" w14:textId="4AE0AF5F" w:rsidR="00CD5B2B" w:rsidRPr="00E409CB" w:rsidRDefault="00CD5B2B" w:rsidP="00C136BE">
            <w:pPr>
              <w:snapToGrid w:val="0"/>
              <w:rPr>
                <w:sz w:val="22"/>
                <w:szCs w:val="22"/>
              </w:rPr>
            </w:pPr>
            <w:r>
              <w:rPr>
                <w:sz w:val="22"/>
                <w:szCs w:val="22"/>
              </w:rPr>
              <w:t>DUO200.pdf, 1 psl.</w:t>
            </w:r>
          </w:p>
        </w:tc>
      </w:tr>
      <w:tr w:rsidR="0092734A" w:rsidRPr="00E409CB" w14:paraId="713B8054" w14:textId="0EBACA61" w:rsidTr="0092734A">
        <w:tc>
          <w:tcPr>
            <w:tcW w:w="601" w:type="dxa"/>
          </w:tcPr>
          <w:p w14:paraId="47CACDB7" w14:textId="1F062C5D" w:rsidR="0092734A" w:rsidRPr="001F0EB9" w:rsidRDefault="0092734A" w:rsidP="00C136BE">
            <w:pPr>
              <w:rPr>
                <w:bCs/>
                <w:sz w:val="22"/>
                <w:szCs w:val="22"/>
              </w:rPr>
            </w:pPr>
            <w:r w:rsidRPr="001F0EB9">
              <w:rPr>
                <w:bCs/>
                <w:sz w:val="22"/>
                <w:szCs w:val="22"/>
              </w:rPr>
              <w:t>17</w:t>
            </w:r>
          </w:p>
        </w:tc>
        <w:tc>
          <w:tcPr>
            <w:tcW w:w="3647" w:type="dxa"/>
            <w:shd w:val="clear" w:color="auto" w:fill="auto"/>
          </w:tcPr>
          <w:p w14:paraId="4A42B44E" w14:textId="77777777" w:rsidR="0092734A" w:rsidRPr="001F0EB9" w:rsidRDefault="0092734A" w:rsidP="00C136BE">
            <w:pPr>
              <w:snapToGrid w:val="0"/>
              <w:rPr>
                <w:sz w:val="22"/>
                <w:szCs w:val="22"/>
              </w:rPr>
            </w:pPr>
            <w:r w:rsidRPr="001F0EB9">
              <w:rPr>
                <w:sz w:val="22"/>
                <w:szCs w:val="22"/>
              </w:rPr>
              <w:t>Daugkartiniai („guminiai“) elektrodai</w:t>
            </w:r>
          </w:p>
        </w:tc>
        <w:tc>
          <w:tcPr>
            <w:tcW w:w="6095" w:type="dxa"/>
            <w:shd w:val="clear" w:color="auto" w:fill="auto"/>
          </w:tcPr>
          <w:p w14:paraId="7C0BF178" w14:textId="77777777" w:rsidR="0092734A" w:rsidRPr="00E409CB" w:rsidRDefault="0092734A" w:rsidP="00C136BE">
            <w:pPr>
              <w:snapToGrid w:val="0"/>
              <w:rPr>
                <w:sz w:val="22"/>
                <w:szCs w:val="22"/>
              </w:rPr>
            </w:pPr>
            <w:r w:rsidRPr="00E409CB">
              <w:rPr>
                <w:sz w:val="22"/>
                <w:szCs w:val="22"/>
              </w:rPr>
              <w:t xml:space="preserve">(60 x 80) </w:t>
            </w:r>
            <w:r w:rsidRPr="00E409CB">
              <w:rPr>
                <w:color w:val="000000"/>
                <w:sz w:val="22"/>
                <w:szCs w:val="22"/>
              </w:rPr>
              <w:t>± 2</w:t>
            </w:r>
            <w:r w:rsidRPr="00E409CB">
              <w:rPr>
                <w:sz w:val="22"/>
                <w:szCs w:val="22"/>
              </w:rPr>
              <w:t xml:space="preserve"> mm , dvi poros</w:t>
            </w:r>
          </w:p>
        </w:tc>
        <w:tc>
          <w:tcPr>
            <w:tcW w:w="5103" w:type="dxa"/>
          </w:tcPr>
          <w:p w14:paraId="34E5FDF9" w14:textId="34B0CB11" w:rsidR="00CD5B2B" w:rsidRDefault="00CD5B2B" w:rsidP="00C136BE">
            <w:pPr>
              <w:snapToGrid w:val="0"/>
              <w:rPr>
                <w:sz w:val="22"/>
                <w:szCs w:val="22"/>
              </w:rPr>
            </w:pPr>
            <w:r>
              <w:rPr>
                <w:sz w:val="22"/>
                <w:szCs w:val="22"/>
              </w:rPr>
              <w:t>60 x 80 mm, dvi poros.</w:t>
            </w:r>
          </w:p>
          <w:p w14:paraId="2EF2AF59" w14:textId="28B4A335" w:rsidR="0092734A" w:rsidRPr="00E409CB" w:rsidRDefault="00CD5B2B" w:rsidP="00C136BE">
            <w:pPr>
              <w:snapToGrid w:val="0"/>
              <w:rPr>
                <w:sz w:val="22"/>
                <w:szCs w:val="22"/>
              </w:rPr>
            </w:pPr>
            <w:r>
              <w:rPr>
                <w:sz w:val="22"/>
                <w:szCs w:val="22"/>
              </w:rPr>
              <w:t>DUO200.pdf, 1 psl.</w:t>
            </w:r>
          </w:p>
        </w:tc>
      </w:tr>
      <w:tr w:rsidR="0092734A" w:rsidRPr="00E409CB" w14:paraId="2D590AD9" w14:textId="2F3DC771" w:rsidTr="0092734A">
        <w:tc>
          <w:tcPr>
            <w:tcW w:w="601" w:type="dxa"/>
          </w:tcPr>
          <w:p w14:paraId="12B6FA8C" w14:textId="77777777" w:rsidR="0092734A" w:rsidRPr="001F0EB9" w:rsidRDefault="0092734A" w:rsidP="00C136BE">
            <w:pPr>
              <w:rPr>
                <w:bCs/>
                <w:sz w:val="22"/>
                <w:szCs w:val="22"/>
              </w:rPr>
            </w:pPr>
            <w:r w:rsidRPr="001F0EB9">
              <w:rPr>
                <w:bCs/>
                <w:sz w:val="22"/>
                <w:szCs w:val="22"/>
              </w:rPr>
              <w:t>18</w:t>
            </w:r>
          </w:p>
        </w:tc>
        <w:tc>
          <w:tcPr>
            <w:tcW w:w="3647" w:type="dxa"/>
            <w:shd w:val="clear" w:color="auto" w:fill="auto"/>
          </w:tcPr>
          <w:p w14:paraId="10B69338" w14:textId="77777777" w:rsidR="0092734A" w:rsidRPr="001F0EB9" w:rsidRDefault="0092734A" w:rsidP="00C136BE">
            <w:pPr>
              <w:snapToGrid w:val="0"/>
              <w:rPr>
                <w:sz w:val="22"/>
                <w:szCs w:val="22"/>
              </w:rPr>
            </w:pPr>
            <w:r w:rsidRPr="001F0EB9">
              <w:rPr>
                <w:sz w:val="22"/>
                <w:szCs w:val="22"/>
              </w:rPr>
              <w:t>Tarpikliai (kempinėlės) daugkartiniams elektrodams</w:t>
            </w:r>
          </w:p>
        </w:tc>
        <w:tc>
          <w:tcPr>
            <w:tcW w:w="6095" w:type="dxa"/>
            <w:shd w:val="clear" w:color="auto" w:fill="auto"/>
          </w:tcPr>
          <w:p w14:paraId="473A9453" w14:textId="77777777" w:rsidR="0092734A" w:rsidRPr="00E409CB" w:rsidRDefault="0092734A" w:rsidP="00C136BE">
            <w:pPr>
              <w:snapToGrid w:val="0"/>
              <w:rPr>
                <w:sz w:val="22"/>
                <w:szCs w:val="22"/>
              </w:rPr>
            </w:pPr>
            <w:r w:rsidRPr="00E409CB">
              <w:rPr>
                <w:sz w:val="22"/>
                <w:szCs w:val="22"/>
              </w:rPr>
              <w:t>4 vnt.</w:t>
            </w:r>
          </w:p>
        </w:tc>
        <w:tc>
          <w:tcPr>
            <w:tcW w:w="5103" w:type="dxa"/>
          </w:tcPr>
          <w:p w14:paraId="59F07CD5" w14:textId="77777777" w:rsidR="0092734A" w:rsidRDefault="00CD5B2B" w:rsidP="00C136BE">
            <w:pPr>
              <w:snapToGrid w:val="0"/>
              <w:rPr>
                <w:sz w:val="22"/>
                <w:szCs w:val="22"/>
              </w:rPr>
            </w:pPr>
            <w:r w:rsidRPr="00E409CB">
              <w:rPr>
                <w:sz w:val="22"/>
                <w:szCs w:val="22"/>
              </w:rPr>
              <w:t>4 vnt.</w:t>
            </w:r>
          </w:p>
          <w:p w14:paraId="70191948" w14:textId="79F1E06D" w:rsidR="00CD5B2B" w:rsidRPr="00E409CB" w:rsidRDefault="00CD5B2B" w:rsidP="00C136BE">
            <w:pPr>
              <w:snapToGrid w:val="0"/>
              <w:rPr>
                <w:sz w:val="22"/>
                <w:szCs w:val="22"/>
              </w:rPr>
            </w:pPr>
            <w:r>
              <w:rPr>
                <w:sz w:val="22"/>
                <w:szCs w:val="22"/>
              </w:rPr>
              <w:t xml:space="preserve">DUO200.pdf, 1 </w:t>
            </w:r>
            <w:proofErr w:type="spellStart"/>
            <w:r>
              <w:rPr>
                <w:sz w:val="22"/>
                <w:szCs w:val="22"/>
              </w:rPr>
              <w:t>psl</w:t>
            </w:r>
            <w:proofErr w:type="spellEnd"/>
          </w:p>
        </w:tc>
      </w:tr>
      <w:tr w:rsidR="0092734A" w:rsidRPr="00E409CB" w14:paraId="730697B7" w14:textId="0DEBDA31" w:rsidTr="0092734A">
        <w:tc>
          <w:tcPr>
            <w:tcW w:w="601" w:type="dxa"/>
          </w:tcPr>
          <w:p w14:paraId="4C01E060" w14:textId="77777777" w:rsidR="0092734A" w:rsidRPr="001F0EB9" w:rsidRDefault="0092734A" w:rsidP="00C136BE">
            <w:pPr>
              <w:rPr>
                <w:bCs/>
                <w:sz w:val="22"/>
                <w:szCs w:val="22"/>
              </w:rPr>
            </w:pPr>
            <w:r w:rsidRPr="001F0EB9">
              <w:rPr>
                <w:bCs/>
                <w:sz w:val="22"/>
                <w:szCs w:val="22"/>
              </w:rPr>
              <w:t>19</w:t>
            </w:r>
          </w:p>
        </w:tc>
        <w:tc>
          <w:tcPr>
            <w:tcW w:w="3647" w:type="dxa"/>
            <w:shd w:val="clear" w:color="auto" w:fill="auto"/>
          </w:tcPr>
          <w:p w14:paraId="7F09AFE4" w14:textId="77777777" w:rsidR="0092734A" w:rsidRPr="001F0EB9" w:rsidRDefault="0092734A" w:rsidP="00C136BE">
            <w:pPr>
              <w:snapToGrid w:val="0"/>
              <w:rPr>
                <w:sz w:val="22"/>
                <w:szCs w:val="22"/>
              </w:rPr>
            </w:pPr>
            <w:r w:rsidRPr="001F0EB9">
              <w:rPr>
                <w:sz w:val="22"/>
                <w:szCs w:val="22"/>
              </w:rPr>
              <w:t>Elastiniai dirželiai elektrodų tvirtinimui</w:t>
            </w:r>
          </w:p>
        </w:tc>
        <w:tc>
          <w:tcPr>
            <w:tcW w:w="6095" w:type="dxa"/>
            <w:shd w:val="clear" w:color="auto" w:fill="auto"/>
          </w:tcPr>
          <w:p w14:paraId="31ADC90C" w14:textId="2CBED737" w:rsidR="0092734A" w:rsidRPr="00E409CB" w:rsidRDefault="0092734A" w:rsidP="00C136BE">
            <w:pPr>
              <w:snapToGrid w:val="0"/>
              <w:rPr>
                <w:sz w:val="22"/>
                <w:szCs w:val="22"/>
              </w:rPr>
            </w:pPr>
            <w:r w:rsidRPr="00E409CB">
              <w:rPr>
                <w:sz w:val="22"/>
                <w:szCs w:val="22"/>
              </w:rPr>
              <w:t xml:space="preserve">(50 x 600) </w:t>
            </w:r>
            <w:r w:rsidRPr="00E409CB">
              <w:rPr>
                <w:color w:val="000000"/>
                <w:sz w:val="22"/>
                <w:szCs w:val="22"/>
              </w:rPr>
              <w:t>± 2</w:t>
            </w:r>
            <w:r w:rsidR="00CD5B2B">
              <w:rPr>
                <w:sz w:val="22"/>
                <w:szCs w:val="22"/>
              </w:rPr>
              <w:t xml:space="preserve"> m</w:t>
            </w:r>
            <w:r w:rsidRPr="00E409CB">
              <w:rPr>
                <w:sz w:val="22"/>
                <w:szCs w:val="22"/>
              </w:rPr>
              <w:t>m, 4vnt.</w:t>
            </w:r>
          </w:p>
        </w:tc>
        <w:tc>
          <w:tcPr>
            <w:tcW w:w="5103" w:type="dxa"/>
          </w:tcPr>
          <w:p w14:paraId="320336C4" w14:textId="77777777" w:rsidR="0092734A" w:rsidRDefault="00CD5B2B" w:rsidP="00C136BE">
            <w:pPr>
              <w:snapToGrid w:val="0"/>
              <w:rPr>
                <w:sz w:val="22"/>
                <w:szCs w:val="22"/>
              </w:rPr>
            </w:pPr>
            <w:r>
              <w:rPr>
                <w:sz w:val="22"/>
                <w:szCs w:val="22"/>
              </w:rPr>
              <w:t>50 x 600 mm</w:t>
            </w:r>
            <w:r w:rsidR="008C41CE">
              <w:rPr>
                <w:sz w:val="22"/>
                <w:szCs w:val="22"/>
              </w:rPr>
              <w:t>, 4 vnt.</w:t>
            </w:r>
          </w:p>
          <w:p w14:paraId="2C1E472B" w14:textId="29FCA127" w:rsidR="008C41CE" w:rsidRPr="00E409CB" w:rsidRDefault="008C41CE" w:rsidP="00C136BE">
            <w:pPr>
              <w:snapToGrid w:val="0"/>
              <w:rPr>
                <w:sz w:val="22"/>
                <w:szCs w:val="22"/>
              </w:rPr>
            </w:pPr>
            <w:r>
              <w:rPr>
                <w:sz w:val="22"/>
                <w:szCs w:val="22"/>
              </w:rPr>
              <w:t xml:space="preserve">DUO200.pdf, 1 </w:t>
            </w:r>
            <w:proofErr w:type="spellStart"/>
            <w:r>
              <w:rPr>
                <w:sz w:val="22"/>
                <w:szCs w:val="22"/>
              </w:rPr>
              <w:t>psl</w:t>
            </w:r>
            <w:proofErr w:type="spellEnd"/>
          </w:p>
        </w:tc>
      </w:tr>
    </w:tbl>
    <w:p w14:paraId="71B672C2" w14:textId="4058CEA7" w:rsidR="00505693" w:rsidRDefault="00505693" w:rsidP="00505693"/>
    <w:p w14:paraId="1F28E3FD" w14:textId="03205CF7" w:rsidR="00890B93" w:rsidRDefault="00890B93" w:rsidP="00890B93">
      <w:pPr>
        <w:spacing w:after="200" w:line="276" w:lineRule="auto"/>
        <w:rPr>
          <w:b/>
          <w:bCs/>
          <w:sz w:val="22"/>
          <w:szCs w:val="22"/>
        </w:rPr>
      </w:pPr>
      <w:r>
        <w:rPr>
          <w:b/>
          <w:sz w:val="22"/>
          <w:szCs w:val="22"/>
        </w:rPr>
        <w:t>14</w:t>
      </w:r>
      <w:r w:rsidRPr="00C6023B">
        <w:rPr>
          <w:b/>
          <w:sz w:val="22"/>
          <w:szCs w:val="22"/>
        </w:rPr>
        <w:t xml:space="preserve"> pirkimo dalis. </w:t>
      </w:r>
      <w:r>
        <w:rPr>
          <w:b/>
          <w:sz w:val="22"/>
          <w:szCs w:val="22"/>
        </w:rPr>
        <w:t xml:space="preserve"> </w:t>
      </w:r>
      <w:r w:rsidR="00C465E7">
        <w:rPr>
          <w:b/>
          <w:sz w:val="22"/>
          <w:szCs w:val="22"/>
        </w:rPr>
        <w:t>SŪKURINĖ VONELĖ</w:t>
      </w:r>
      <w:r w:rsidR="00C465E7" w:rsidRPr="00DC7BF7">
        <w:rPr>
          <w:b/>
          <w:sz w:val="22"/>
          <w:szCs w:val="22"/>
        </w:rPr>
        <w:t xml:space="preserve"> </w:t>
      </w:r>
      <w:r w:rsidRPr="00DC7BF7">
        <w:rPr>
          <w:b/>
          <w:bCs/>
          <w:sz w:val="22"/>
          <w:szCs w:val="22"/>
        </w:rPr>
        <w:t>-</w:t>
      </w:r>
      <w:r>
        <w:rPr>
          <w:b/>
          <w:bCs/>
          <w:sz w:val="22"/>
          <w:szCs w:val="22"/>
        </w:rPr>
        <w:t xml:space="preserve"> </w:t>
      </w:r>
      <w:r w:rsidR="00C465E7">
        <w:rPr>
          <w:b/>
          <w:bCs/>
          <w:sz w:val="22"/>
          <w:szCs w:val="22"/>
        </w:rPr>
        <w:t>2</w:t>
      </w:r>
      <w:r w:rsidRPr="00DC7BF7">
        <w:rPr>
          <w:b/>
          <w:bCs/>
          <w:sz w:val="22"/>
          <w:szCs w:val="22"/>
        </w:rPr>
        <w:t xml:space="preserve"> vnt.</w:t>
      </w:r>
    </w:p>
    <w:p w14:paraId="237D85E8" w14:textId="1185C2F7" w:rsidR="00CA39A0" w:rsidRDefault="00483CC5" w:rsidP="00890B93">
      <w:pPr>
        <w:spacing w:after="200" w:line="276" w:lineRule="auto"/>
        <w:rPr>
          <w:b/>
          <w:bCs/>
          <w:sz w:val="22"/>
          <w:szCs w:val="22"/>
        </w:rPr>
      </w:pPr>
      <w:hyperlink r:id="rId11" w:history="1">
        <w:r w:rsidR="00CA39A0" w:rsidRPr="00CF1F53">
          <w:rPr>
            <w:rStyle w:val="Hyperlink"/>
            <w:b/>
            <w:bCs/>
            <w:sz w:val="22"/>
            <w:szCs w:val="22"/>
          </w:rPr>
          <w:t>http://technomex1.nazwa.pl/public_html/export/en/products/hydrotherapy/pizarro/</w:t>
        </w:r>
      </w:hyperlink>
      <w:r w:rsidR="00CA39A0">
        <w:rPr>
          <w:b/>
          <w:bCs/>
          <w:sz w:val="22"/>
          <w:szCs w:val="22"/>
        </w:rPr>
        <w:t xml:space="preserve"> </w:t>
      </w:r>
    </w:p>
    <w:tbl>
      <w:tblPr>
        <w:tblStyle w:val="TableGrid"/>
        <w:tblW w:w="15446" w:type="dxa"/>
        <w:tblLook w:val="04A0" w:firstRow="1" w:lastRow="0" w:firstColumn="1" w:lastColumn="0" w:noHBand="0" w:noVBand="1"/>
      </w:tblPr>
      <w:tblGrid>
        <w:gridCol w:w="601"/>
        <w:gridCol w:w="4497"/>
        <w:gridCol w:w="5245"/>
        <w:gridCol w:w="5103"/>
      </w:tblGrid>
      <w:tr w:rsidR="00C465E7" w:rsidRPr="00DC7BF7" w14:paraId="58910C26" w14:textId="25538517" w:rsidTr="00C465E7">
        <w:tc>
          <w:tcPr>
            <w:tcW w:w="601" w:type="dxa"/>
            <w:vAlign w:val="center"/>
          </w:tcPr>
          <w:p w14:paraId="12D09702" w14:textId="77777777" w:rsidR="00C465E7" w:rsidRDefault="00C465E7" w:rsidP="00C136BE">
            <w:pPr>
              <w:jc w:val="center"/>
              <w:rPr>
                <w:bCs/>
                <w:sz w:val="22"/>
                <w:szCs w:val="22"/>
              </w:rPr>
            </w:pPr>
            <w:r w:rsidRPr="00DC7BF7">
              <w:rPr>
                <w:bCs/>
                <w:sz w:val="22"/>
                <w:szCs w:val="22"/>
              </w:rPr>
              <w:t>Eil.</w:t>
            </w:r>
          </w:p>
          <w:p w14:paraId="673DE444" w14:textId="77777777" w:rsidR="00C465E7" w:rsidRPr="00DC7BF7" w:rsidRDefault="00C465E7" w:rsidP="00C136BE">
            <w:pPr>
              <w:jc w:val="center"/>
              <w:rPr>
                <w:bCs/>
                <w:sz w:val="22"/>
                <w:szCs w:val="22"/>
              </w:rPr>
            </w:pPr>
            <w:r w:rsidRPr="00DC7BF7">
              <w:rPr>
                <w:bCs/>
                <w:sz w:val="22"/>
                <w:szCs w:val="22"/>
              </w:rPr>
              <w:t>Nr.</w:t>
            </w:r>
          </w:p>
        </w:tc>
        <w:tc>
          <w:tcPr>
            <w:tcW w:w="4497" w:type="dxa"/>
            <w:vAlign w:val="center"/>
          </w:tcPr>
          <w:p w14:paraId="4C6AFBEA" w14:textId="77777777" w:rsidR="00C465E7" w:rsidRPr="00DC7BF7" w:rsidRDefault="00C465E7" w:rsidP="00C136BE">
            <w:pPr>
              <w:jc w:val="center"/>
              <w:rPr>
                <w:bCs/>
                <w:sz w:val="22"/>
                <w:szCs w:val="22"/>
              </w:rPr>
            </w:pPr>
            <w:r w:rsidRPr="00DC7BF7">
              <w:rPr>
                <w:bCs/>
                <w:sz w:val="22"/>
                <w:szCs w:val="22"/>
              </w:rPr>
              <w:t>Parametras</w:t>
            </w:r>
          </w:p>
        </w:tc>
        <w:tc>
          <w:tcPr>
            <w:tcW w:w="5245" w:type="dxa"/>
            <w:vAlign w:val="center"/>
          </w:tcPr>
          <w:p w14:paraId="3F4F1979" w14:textId="77777777" w:rsidR="00C465E7" w:rsidRPr="00DC7BF7" w:rsidRDefault="00C465E7" w:rsidP="00C136BE">
            <w:pPr>
              <w:jc w:val="center"/>
              <w:rPr>
                <w:bCs/>
                <w:sz w:val="22"/>
                <w:szCs w:val="22"/>
              </w:rPr>
            </w:pPr>
            <w:r w:rsidRPr="00DC7BF7">
              <w:rPr>
                <w:bCs/>
                <w:sz w:val="22"/>
                <w:szCs w:val="22"/>
              </w:rPr>
              <w:t>Reikalaujama parametro reikšmė</w:t>
            </w:r>
          </w:p>
        </w:tc>
        <w:tc>
          <w:tcPr>
            <w:tcW w:w="5103" w:type="dxa"/>
          </w:tcPr>
          <w:p w14:paraId="3945247A" w14:textId="77777777" w:rsidR="00C465E7" w:rsidRPr="001A37AA" w:rsidRDefault="00C465E7" w:rsidP="00C465E7">
            <w:pPr>
              <w:jc w:val="center"/>
              <w:rPr>
                <w:b/>
                <w:sz w:val="20"/>
              </w:rPr>
            </w:pPr>
            <w:r w:rsidRPr="001A37AA">
              <w:rPr>
                <w:b/>
                <w:sz w:val="21"/>
                <w:szCs w:val="21"/>
              </w:rPr>
              <w:t>Tiekėjo siūlomos prekės</w:t>
            </w:r>
            <w:r w:rsidRPr="001A37AA">
              <w:rPr>
                <w:sz w:val="21"/>
                <w:szCs w:val="21"/>
              </w:rPr>
              <w:t xml:space="preserve"> </w:t>
            </w:r>
            <w:r w:rsidRPr="001A37AA">
              <w:rPr>
                <w:b/>
                <w:sz w:val="21"/>
                <w:szCs w:val="21"/>
              </w:rPr>
              <w:t>parametrų reikšmės</w:t>
            </w:r>
            <w:r w:rsidRPr="001A37AA">
              <w:rPr>
                <w:b/>
                <w:sz w:val="20"/>
              </w:rPr>
              <w:t xml:space="preserve"> </w:t>
            </w:r>
          </w:p>
          <w:p w14:paraId="1025896B" w14:textId="2C953EDA" w:rsidR="00C465E7" w:rsidRPr="00DC7BF7" w:rsidRDefault="00C465E7" w:rsidP="00C465E7">
            <w:pPr>
              <w:jc w:val="center"/>
              <w:rPr>
                <w:bCs/>
                <w:sz w:val="22"/>
                <w:szCs w:val="22"/>
              </w:rPr>
            </w:pPr>
            <w:r w:rsidRPr="001A37AA">
              <w:rPr>
                <w:sz w:val="20"/>
              </w:rPr>
              <w:t>(</w:t>
            </w:r>
            <w:r w:rsidRPr="001A37AA">
              <w:rPr>
                <w:bCs/>
                <w:sz w:val="20"/>
              </w:rPr>
              <w:t>Failo, dokumento pavadinimas ir</w:t>
            </w:r>
            <w:r w:rsidRPr="00953DEA">
              <w:rPr>
                <w:bCs/>
                <w:sz w:val="20"/>
                <w:u w:val="single"/>
              </w:rPr>
              <w:t xml:space="preserve"> puslapio Nr., pažymintis vietą, </w:t>
            </w:r>
            <w:r w:rsidRPr="00953DEA">
              <w:rPr>
                <w:sz w:val="20"/>
                <w:u w:val="single"/>
              </w:rPr>
              <w:t>kurioje yra siūlomus techninius parametrus patvirtinantys dokumentai,</w:t>
            </w:r>
            <w:r w:rsidRPr="00953DEA">
              <w:rPr>
                <w:bCs/>
                <w:sz w:val="20"/>
                <w:u w:val="single"/>
              </w:rPr>
              <w:t xml:space="preserve"> </w:t>
            </w:r>
            <w:r w:rsidRPr="001A37AA">
              <w:rPr>
                <w:sz w:val="20"/>
              </w:rPr>
              <w:t>siūlomos prekės katalogo numeris)</w:t>
            </w:r>
          </w:p>
        </w:tc>
      </w:tr>
      <w:tr w:rsidR="00C465E7" w:rsidRPr="001F0EB9" w14:paraId="5110F05E" w14:textId="0B157AFB" w:rsidTr="00C465E7">
        <w:tc>
          <w:tcPr>
            <w:tcW w:w="601" w:type="dxa"/>
          </w:tcPr>
          <w:p w14:paraId="4F8BFBCC" w14:textId="77777777" w:rsidR="00C465E7" w:rsidRPr="001F0EB9" w:rsidRDefault="00C465E7" w:rsidP="00C136BE">
            <w:pPr>
              <w:rPr>
                <w:bCs/>
                <w:sz w:val="22"/>
                <w:szCs w:val="22"/>
              </w:rPr>
            </w:pPr>
            <w:r w:rsidRPr="001F0EB9">
              <w:rPr>
                <w:bCs/>
                <w:sz w:val="22"/>
                <w:szCs w:val="22"/>
              </w:rPr>
              <w:t>1</w:t>
            </w:r>
          </w:p>
        </w:tc>
        <w:tc>
          <w:tcPr>
            <w:tcW w:w="4497" w:type="dxa"/>
            <w:shd w:val="clear" w:color="auto" w:fill="auto"/>
          </w:tcPr>
          <w:p w14:paraId="4847B3D3" w14:textId="77777777" w:rsidR="00C465E7" w:rsidRPr="001F0EB9" w:rsidRDefault="00C465E7" w:rsidP="00C136BE">
            <w:pPr>
              <w:spacing w:line="246" w:lineRule="exact"/>
              <w:ind w:left="102" w:right="-20"/>
              <w:rPr>
                <w:noProof/>
                <w:sz w:val="22"/>
                <w:szCs w:val="22"/>
              </w:rPr>
            </w:pPr>
            <w:r w:rsidRPr="001F0EB9">
              <w:rPr>
                <w:noProof/>
                <w:sz w:val="22"/>
                <w:szCs w:val="22"/>
              </w:rPr>
              <w:t>Pa</w:t>
            </w:r>
            <w:r w:rsidRPr="001F0EB9">
              <w:rPr>
                <w:noProof/>
                <w:spacing w:val="1"/>
                <w:sz w:val="22"/>
                <w:szCs w:val="22"/>
              </w:rPr>
              <w:t>s</w:t>
            </w:r>
            <w:r w:rsidRPr="001F0EB9">
              <w:rPr>
                <w:noProof/>
                <w:spacing w:val="-2"/>
                <w:sz w:val="22"/>
                <w:szCs w:val="22"/>
              </w:rPr>
              <w:t>k</w:t>
            </w:r>
            <w:r w:rsidRPr="001F0EB9">
              <w:rPr>
                <w:noProof/>
                <w:spacing w:val="1"/>
                <w:sz w:val="22"/>
                <w:szCs w:val="22"/>
              </w:rPr>
              <w:t>ir</w:t>
            </w:r>
            <w:r w:rsidRPr="001F0EB9">
              <w:rPr>
                <w:noProof/>
                <w:spacing w:val="-1"/>
                <w:sz w:val="22"/>
                <w:szCs w:val="22"/>
              </w:rPr>
              <w:t>t</w:t>
            </w:r>
            <w:r w:rsidRPr="001F0EB9">
              <w:rPr>
                <w:noProof/>
                <w:spacing w:val="1"/>
                <w:sz w:val="22"/>
                <w:szCs w:val="22"/>
              </w:rPr>
              <w:t>i</w:t>
            </w:r>
            <w:r w:rsidRPr="001F0EB9">
              <w:rPr>
                <w:noProof/>
                <w:sz w:val="22"/>
                <w:szCs w:val="22"/>
              </w:rPr>
              <w:t>s</w:t>
            </w:r>
          </w:p>
        </w:tc>
        <w:tc>
          <w:tcPr>
            <w:tcW w:w="5245" w:type="dxa"/>
            <w:shd w:val="clear" w:color="auto" w:fill="auto"/>
          </w:tcPr>
          <w:p w14:paraId="01CA8304" w14:textId="77777777" w:rsidR="00C465E7" w:rsidRPr="001F0EB9" w:rsidRDefault="00C465E7" w:rsidP="00C136BE">
            <w:pPr>
              <w:spacing w:line="246" w:lineRule="exact"/>
              <w:ind w:left="100" w:right="-20"/>
              <w:rPr>
                <w:noProof/>
                <w:sz w:val="22"/>
                <w:szCs w:val="22"/>
              </w:rPr>
            </w:pPr>
            <w:r w:rsidRPr="001F0EB9">
              <w:rPr>
                <w:noProof/>
                <w:spacing w:val="1"/>
                <w:sz w:val="22"/>
                <w:szCs w:val="22"/>
              </w:rPr>
              <w:t>K</w:t>
            </w:r>
            <w:r w:rsidRPr="001F0EB9">
              <w:rPr>
                <w:noProof/>
                <w:spacing w:val="-2"/>
                <w:sz w:val="22"/>
                <w:szCs w:val="22"/>
              </w:rPr>
              <w:t>o</w:t>
            </w:r>
            <w:r w:rsidRPr="001F0EB9">
              <w:rPr>
                <w:noProof/>
                <w:spacing w:val="1"/>
                <w:sz w:val="22"/>
                <w:szCs w:val="22"/>
              </w:rPr>
              <w:t>j</w:t>
            </w:r>
            <w:r w:rsidRPr="001F0EB9">
              <w:rPr>
                <w:noProof/>
                <w:sz w:val="22"/>
                <w:szCs w:val="22"/>
              </w:rPr>
              <w:t xml:space="preserve">ų </w:t>
            </w:r>
            <w:r w:rsidRPr="001F0EB9">
              <w:rPr>
                <w:noProof/>
                <w:spacing w:val="1"/>
                <w:sz w:val="22"/>
                <w:szCs w:val="22"/>
              </w:rPr>
              <w:t>s</w:t>
            </w:r>
            <w:r w:rsidRPr="001F0EB9">
              <w:rPr>
                <w:noProof/>
                <w:sz w:val="22"/>
                <w:szCs w:val="22"/>
              </w:rPr>
              <w:t>ū</w:t>
            </w:r>
            <w:r w:rsidRPr="001F0EB9">
              <w:rPr>
                <w:noProof/>
                <w:spacing w:val="-2"/>
                <w:sz w:val="22"/>
                <w:szCs w:val="22"/>
              </w:rPr>
              <w:t>k</w:t>
            </w:r>
            <w:r w:rsidRPr="001F0EB9">
              <w:rPr>
                <w:noProof/>
                <w:sz w:val="22"/>
                <w:szCs w:val="22"/>
              </w:rPr>
              <w:t>u</w:t>
            </w:r>
            <w:r w:rsidRPr="001F0EB9">
              <w:rPr>
                <w:noProof/>
                <w:spacing w:val="-1"/>
                <w:sz w:val="22"/>
                <w:szCs w:val="22"/>
              </w:rPr>
              <w:t>r</w:t>
            </w:r>
            <w:r w:rsidRPr="001F0EB9">
              <w:rPr>
                <w:noProof/>
                <w:spacing w:val="1"/>
                <w:sz w:val="22"/>
                <w:szCs w:val="22"/>
              </w:rPr>
              <w:t>i</w:t>
            </w:r>
            <w:r w:rsidRPr="001F0EB9">
              <w:rPr>
                <w:noProof/>
                <w:sz w:val="22"/>
                <w:szCs w:val="22"/>
              </w:rPr>
              <w:t>n</w:t>
            </w:r>
            <w:r w:rsidRPr="001F0EB9">
              <w:rPr>
                <w:noProof/>
                <w:spacing w:val="-1"/>
                <w:sz w:val="22"/>
                <w:szCs w:val="22"/>
              </w:rPr>
              <w:t>i</w:t>
            </w:r>
            <w:r w:rsidRPr="001F0EB9">
              <w:rPr>
                <w:noProof/>
                <w:sz w:val="22"/>
                <w:szCs w:val="22"/>
              </w:rPr>
              <w:t>am</w:t>
            </w:r>
            <w:r w:rsidRPr="001F0EB9">
              <w:rPr>
                <w:noProof/>
                <w:spacing w:val="-1"/>
                <w:sz w:val="22"/>
                <w:szCs w:val="22"/>
              </w:rPr>
              <w:t xml:space="preserve"> </w:t>
            </w:r>
            <w:r w:rsidRPr="001F0EB9">
              <w:rPr>
                <w:noProof/>
                <w:spacing w:val="-4"/>
                <w:sz w:val="22"/>
                <w:szCs w:val="22"/>
              </w:rPr>
              <w:t>m</w:t>
            </w:r>
            <w:r w:rsidRPr="001F0EB9">
              <w:rPr>
                <w:noProof/>
                <w:sz w:val="22"/>
                <w:szCs w:val="22"/>
              </w:rPr>
              <w:t>a</w:t>
            </w:r>
            <w:r w:rsidRPr="001F0EB9">
              <w:rPr>
                <w:noProof/>
                <w:spacing w:val="1"/>
                <w:sz w:val="22"/>
                <w:szCs w:val="22"/>
              </w:rPr>
              <w:t>s</w:t>
            </w:r>
            <w:r w:rsidRPr="001F0EB9">
              <w:rPr>
                <w:noProof/>
                <w:sz w:val="22"/>
                <w:szCs w:val="22"/>
              </w:rPr>
              <w:t>a</w:t>
            </w:r>
            <w:r w:rsidRPr="001F0EB9">
              <w:rPr>
                <w:noProof/>
                <w:spacing w:val="-2"/>
                <w:sz w:val="22"/>
                <w:szCs w:val="22"/>
              </w:rPr>
              <w:t>ž</w:t>
            </w:r>
            <w:r w:rsidRPr="001F0EB9">
              <w:rPr>
                <w:noProof/>
                <w:sz w:val="22"/>
                <w:szCs w:val="22"/>
              </w:rPr>
              <w:t>ui</w:t>
            </w:r>
            <w:r w:rsidRPr="001F0EB9">
              <w:rPr>
                <w:noProof/>
                <w:spacing w:val="1"/>
                <w:sz w:val="22"/>
                <w:szCs w:val="22"/>
              </w:rPr>
              <w:t xml:space="preserve"> </w:t>
            </w:r>
            <w:r w:rsidRPr="001F0EB9">
              <w:rPr>
                <w:noProof/>
                <w:sz w:val="22"/>
                <w:szCs w:val="22"/>
              </w:rPr>
              <w:t>a</w:t>
            </w:r>
            <w:r w:rsidRPr="001F0EB9">
              <w:rPr>
                <w:noProof/>
                <w:spacing w:val="1"/>
                <w:sz w:val="22"/>
                <w:szCs w:val="22"/>
              </w:rPr>
              <w:t>t</w:t>
            </w:r>
            <w:r w:rsidRPr="001F0EB9">
              <w:rPr>
                <w:noProof/>
                <w:spacing w:val="-1"/>
                <w:sz w:val="22"/>
                <w:szCs w:val="22"/>
              </w:rPr>
              <w:t>l</w:t>
            </w:r>
            <w:r w:rsidRPr="001F0EB9">
              <w:rPr>
                <w:noProof/>
                <w:spacing w:val="1"/>
                <w:sz w:val="22"/>
                <w:szCs w:val="22"/>
              </w:rPr>
              <w:t>i</w:t>
            </w:r>
            <w:r w:rsidRPr="001F0EB9">
              <w:rPr>
                <w:noProof/>
                <w:spacing w:val="-2"/>
                <w:sz w:val="22"/>
                <w:szCs w:val="22"/>
              </w:rPr>
              <w:t>k</w:t>
            </w:r>
            <w:r w:rsidRPr="001F0EB9">
              <w:rPr>
                <w:noProof/>
                <w:spacing w:val="1"/>
                <w:sz w:val="22"/>
                <w:szCs w:val="22"/>
              </w:rPr>
              <w:t>t</w:t>
            </w:r>
            <w:r w:rsidRPr="001F0EB9">
              <w:rPr>
                <w:noProof/>
                <w:sz w:val="22"/>
                <w:szCs w:val="22"/>
              </w:rPr>
              <w:t>i</w:t>
            </w:r>
          </w:p>
        </w:tc>
        <w:tc>
          <w:tcPr>
            <w:tcW w:w="5103" w:type="dxa"/>
          </w:tcPr>
          <w:p w14:paraId="521BAFFF" w14:textId="10F200EE" w:rsidR="00C465E7" w:rsidRPr="001F0EB9" w:rsidRDefault="003E03B5" w:rsidP="00C136BE">
            <w:pPr>
              <w:spacing w:line="246" w:lineRule="exact"/>
              <w:ind w:left="100" w:right="-20"/>
              <w:rPr>
                <w:noProof/>
                <w:spacing w:val="1"/>
                <w:sz w:val="22"/>
                <w:szCs w:val="22"/>
              </w:rPr>
            </w:pPr>
            <w:r w:rsidRPr="001F0EB9">
              <w:rPr>
                <w:noProof/>
                <w:spacing w:val="1"/>
                <w:sz w:val="22"/>
                <w:szCs w:val="22"/>
              </w:rPr>
              <w:t>K</w:t>
            </w:r>
            <w:r w:rsidRPr="001F0EB9">
              <w:rPr>
                <w:noProof/>
                <w:spacing w:val="-2"/>
                <w:sz w:val="22"/>
                <w:szCs w:val="22"/>
              </w:rPr>
              <w:t>o</w:t>
            </w:r>
            <w:r w:rsidRPr="001F0EB9">
              <w:rPr>
                <w:noProof/>
                <w:spacing w:val="1"/>
                <w:sz w:val="22"/>
                <w:szCs w:val="22"/>
              </w:rPr>
              <w:t>j</w:t>
            </w:r>
            <w:r w:rsidRPr="001F0EB9">
              <w:rPr>
                <w:noProof/>
                <w:sz w:val="22"/>
                <w:szCs w:val="22"/>
              </w:rPr>
              <w:t xml:space="preserve">ų </w:t>
            </w:r>
            <w:r w:rsidRPr="001F0EB9">
              <w:rPr>
                <w:noProof/>
                <w:spacing w:val="1"/>
                <w:sz w:val="22"/>
                <w:szCs w:val="22"/>
              </w:rPr>
              <w:t>s</w:t>
            </w:r>
            <w:r w:rsidRPr="001F0EB9">
              <w:rPr>
                <w:noProof/>
                <w:sz w:val="22"/>
                <w:szCs w:val="22"/>
              </w:rPr>
              <w:t>ū</w:t>
            </w:r>
            <w:r w:rsidRPr="001F0EB9">
              <w:rPr>
                <w:noProof/>
                <w:spacing w:val="-2"/>
                <w:sz w:val="22"/>
                <w:szCs w:val="22"/>
              </w:rPr>
              <w:t>k</w:t>
            </w:r>
            <w:r w:rsidRPr="001F0EB9">
              <w:rPr>
                <w:noProof/>
                <w:sz w:val="22"/>
                <w:szCs w:val="22"/>
              </w:rPr>
              <w:t>u</w:t>
            </w:r>
            <w:r w:rsidRPr="001F0EB9">
              <w:rPr>
                <w:noProof/>
                <w:spacing w:val="-1"/>
                <w:sz w:val="22"/>
                <w:szCs w:val="22"/>
              </w:rPr>
              <w:t>r</w:t>
            </w:r>
            <w:r w:rsidRPr="001F0EB9">
              <w:rPr>
                <w:noProof/>
                <w:spacing w:val="1"/>
                <w:sz w:val="22"/>
                <w:szCs w:val="22"/>
              </w:rPr>
              <w:t>i</w:t>
            </w:r>
            <w:r w:rsidRPr="001F0EB9">
              <w:rPr>
                <w:noProof/>
                <w:sz w:val="22"/>
                <w:szCs w:val="22"/>
              </w:rPr>
              <w:t>n</w:t>
            </w:r>
            <w:r w:rsidRPr="001F0EB9">
              <w:rPr>
                <w:noProof/>
                <w:spacing w:val="-1"/>
                <w:sz w:val="22"/>
                <w:szCs w:val="22"/>
              </w:rPr>
              <w:t>i</w:t>
            </w:r>
            <w:r w:rsidRPr="001F0EB9">
              <w:rPr>
                <w:noProof/>
                <w:sz w:val="22"/>
                <w:szCs w:val="22"/>
              </w:rPr>
              <w:t>am</w:t>
            </w:r>
            <w:r w:rsidRPr="001F0EB9">
              <w:rPr>
                <w:noProof/>
                <w:spacing w:val="-1"/>
                <w:sz w:val="22"/>
                <w:szCs w:val="22"/>
              </w:rPr>
              <w:t xml:space="preserve"> </w:t>
            </w:r>
            <w:r w:rsidRPr="001F0EB9">
              <w:rPr>
                <w:noProof/>
                <w:spacing w:val="-4"/>
                <w:sz w:val="22"/>
                <w:szCs w:val="22"/>
              </w:rPr>
              <w:t>m</w:t>
            </w:r>
            <w:r w:rsidRPr="001F0EB9">
              <w:rPr>
                <w:noProof/>
                <w:sz w:val="22"/>
                <w:szCs w:val="22"/>
              </w:rPr>
              <w:t>a</w:t>
            </w:r>
            <w:r w:rsidRPr="001F0EB9">
              <w:rPr>
                <w:noProof/>
                <w:spacing w:val="1"/>
                <w:sz w:val="22"/>
                <w:szCs w:val="22"/>
              </w:rPr>
              <w:t>s</w:t>
            </w:r>
            <w:r w:rsidRPr="001F0EB9">
              <w:rPr>
                <w:noProof/>
                <w:sz w:val="22"/>
                <w:szCs w:val="22"/>
              </w:rPr>
              <w:t>a</w:t>
            </w:r>
            <w:r w:rsidRPr="001F0EB9">
              <w:rPr>
                <w:noProof/>
                <w:spacing w:val="-2"/>
                <w:sz w:val="22"/>
                <w:szCs w:val="22"/>
              </w:rPr>
              <w:t>ž</w:t>
            </w:r>
            <w:r w:rsidRPr="001F0EB9">
              <w:rPr>
                <w:noProof/>
                <w:sz w:val="22"/>
                <w:szCs w:val="22"/>
              </w:rPr>
              <w:t>ui</w:t>
            </w:r>
            <w:r w:rsidRPr="001F0EB9">
              <w:rPr>
                <w:noProof/>
                <w:spacing w:val="1"/>
                <w:sz w:val="22"/>
                <w:szCs w:val="22"/>
              </w:rPr>
              <w:t xml:space="preserve"> </w:t>
            </w:r>
            <w:r w:rsidRPr="001F0EB9">
              <w:rPr>
                <w:noProof/>
                <w:sz w:val="22"/>
                <w:szCs w:val="22"/>
              </w:rPr>
              <w:t>a</w:t>
            </w:r>
            <w:r w:rsidRPr="001F0EB9">
              <w:rPr>
                <w:noProof/>
                <w:spacing w:val="1"/>
                <w:sz w:val="22"/>
                <w:szCs w:val="22"/>
              </w:rPr>
              <w:t>t</w:t>
            </w:r>
            <w:r w:rsidRPr="001F0EB9">
              <w:rPr>
                <w:noProof/>
                <w:spacing w:val="-1"/>
                <w:sz w:val="22"/>
                <w:szCs w:val="22"/>
              </w:rPr>
              <w:t>l</w:t>
            </w:r>
            <w:r w:rsidRPr="001F0EB9">
              <w:rPr>
                <w:noProof/>
                <w:spacing w:val="1"/>
                <w:sz w:val="22"/>
                <w:szCs w:val="22"/>
              </w:rPr>
              <w:t>i</w:t>
            </w:r>
            <w:r w:rsidRPr="001F0EB9">
              <w:rPr>
                <w:noProof/>
                <w:spacing w:val="-2"/>
                <w:sz w:val="22"/>
                <w:szCs w:val="22"/>
              </w:rPr>
              <w:t>k</w:t>
            </w:r>
            <w:r w:rsidRPr="001F0EB9">
              <w:rPr>
                <w:noProof/>
                <w:spacing w:val="1"/>
                <w:sz w:val="22"/>
                <w:szCs w:val="22"/>
              </w:rPr>
              <w:t>t</w:t>
            </w:r>
            <w:r w:rsidRPr="001F0EB9">
              <w:rPr>
                <w:noProof/>
                <w:sz w:val="22"/>
                <w:szCs w:val="22"/>
              </w:rPr>
              <w:t>i</w:t>
            </w:r>
          </w:p>
        </w:tc>
      </w:tr>
      <w:tr w:rsidR="00C465E7" w:rsidRPr="001F0EB9" w14:paraId="6A4FC9B0" w14:textId="0B3BA80D" w:rsidTr="00C465E7">
        <w:tc>
          <w:tcPr>
            <w:tcW w:w="601" w:type="dxa"/>
          </w:tcPr>
          <w:p w14:paraId="11E21DAC" w14:textId="77777777" w:rsidR="00C465E7" w:rsidRPr="001F0EB9" w:rsidRDefault="00C465E7" w:rsidP="00C136BE">
            <w:pPr>
              <w:rPr>
                <w:bCs/>
                <w:sz w:val="22"/>
                <w:szCs w:val="22"/>
              </w:rPr>
            </w:pPr>
            <w:r w:rsidRPr="001F0EB9">
              <w:rPr>
                <w:bCs/>
                <w:sz w:val="22"/>
                <w:szCs w:val="22"/>
              </w:rPr>
              <w:t>2</w:t>
            </w:r>
          </w:p>
        </w:tc>
        <w:tc>
          <w:tcPr>
            <w:tcW w:w="4497" w:type="dxa"/>
            <w:shd w:val="clear" w:color="auto" w:fill="auto"/>
          </w:tcPr>
          <w:p w14:paraId="2A98F999" w14:textId="77777777" w:rsidR="00C465E7" w:rsidRPr="001F0EB9" w:rsidRDefault="00C465E7" w:rsidP="00C136BE">
            <w:pPr>
              <w:spacing w:line="246" w:lineRule="exact"/>
              <w:ind w:left="102" w:right="-20"/>
              <w:rPr>
                <w:noProof/>
                <w:sz w:val="22"/>
                <w:szCs w:val="22"/>
              </w:rPr>
            </w:pPr>
            <w:r w:rsidRPr="001F0EB9">
              <w:rPr>
                <w:noProof/>
                <w:sz w:val="22"/>
                <w:szCs w:val="22"/>
              </w:rPr>
              <w:t>Pu</w:t>
            </w:r>
            <w:r w:rsidRPr="001F0EB9">
              <w:rPr>
                <w:noProof/>
                <w:spacing w:val="1"/>
                <w:sz w:val="22"/>
                <w:szCs w:val="22"/>
              </w:rPr>
              <w:t>r</w:t>
            </w:r>
            <w:r w:rsidRPr="001F0EB9">
              <w:rPr>
                <w:noProof/>
                <w:spacing w:val="-2"/>
                <w:sz w:val="22"/>
                <w:szCs w:val="22"/>
              </w:rPr>
              <w:t>k</w:t>
            </w:r>
            <w:r w:rsidRPr="001F0EB9">
              <w:rPr>
                <w:noProof/>
                <w:spacing w:val="1"/>
                <w:sz w:val="22"/>
                <w:szCs w:val="22"/>
              </w:rPr>
              <w:t>št</w:t>
            </w:r>
            <w:r w:rsidRPr="001F0EB9">
              <w:rPr>
                <w:noProof/>
                <w:sz w:val="22"/>
                <w:szCs w:val="22"/>
              </w:rPr>
              <w:t>u</w:t>
            </w:r>
            <w:r w:rsidRPr="001F0EB9">
              <w:rPr>
                <w:noProof/>
                <w:spacing w:val="-2"/>
                <w:sz w:val="22"/>
                <w:szCs w:val="22"/>
              </w:rPr>
              <w:t>k</w:t>
            </w:r>
            <w:r w:rsidRPr="001F0EB9">
              <w:rPr>
                <w:noProof/>
                <w:sz w:val="22"/>
                <w:szCs w:val="22"/>
              </w:rPr>
              <w:t>ai</w:t>
            </w:r>
            <w:r w:rsidRPr="001F0EB9">
              <w:rPr>
                <w:noProof/>
                <w:spacing w:val="1"/>
                <w:sz w:val="22"/>
                <w:szCs w:val="22"/>
              </w:rPr>
              <w:t xml:space="preserve"> </w:t>
            </w:r>
            <w:r w:rsidRPr="001F0EB9">
              <w:rPr>
                <w:noProof/>
                <w:spacing w:val="-2"/>
                <w:sz w:val="22"/>
                <w:szCs w:val="22"/>
              </w:rPr>
              <w:t>s</w:t>
            </w:r>
            <w:r w:rsidRPr="001F0EB9">
              <w:rPr>
                <w:noProof/>
                <w:sz w:val="22"/>
                <w:szCs w:val="22"/>
              </w:rPr>
              <w:t>u</w:t>
            </w:r>
            <w:r w:rsidRPr="001F0EB9">
              <w:rPr>
                <w:noProof/>
                <w:spacing w:val="-2"/>
                <w:sz w:val="22"/>
                <w:szCs w:val="22"/>
              </w:rPr>
              <w:t>k</w:t>
            </w:r>
            <w:r w:rsidRPr="001F0EB9">
              <w:rPr>
                <w:noProof/>
                <w:sz w:val="22"/>
                <w:szCs w:val="22"/>
              </w:rPr>
              <w:t>ū</w:t>
            </w:r>
            <w:r w:rsidRPr="001F0EB9">
              <w:rPr>
                <w:noProof/>
                <w:spacing w:val="1"/>
                <w:sz w:val="22"/>
                <w:szCs w:val="22"/>
              </w:rPr>
              <w:t>ri</w:t>
            </w:r>
            <w:r w:rsidRPr="001F0EB9">
              <w:rPr>
                <w:noProof/>
                <w:spacing w:val="-2"/>
                <w:sz w:val="22"/>
                <w:szCs w:val="22"/>
              </w:rPr>
              <w:t>n</w:t>
            </w:r>
            <w:r w:rsidRPr="001F0EB9">
              <w:rPr>
                <w:noProof/>
                <w:spacing w:val="1"/>
                <w:sz w:val="22"/>
                <w:szCs w:val="22"/>
              </w:rPr>
              <w:t>i</w:t>
            </w:r>
            <w:r w:rsidRPr="001F0EB9">
              <w:rPr>
                <w:noProof/>
                <w:spacing w:val="-2"/>
                <w:sz w:val="22"/>
                <w:szCs w:val="22"/>
              </w:rPr>
              <w:t>a</w:t>
            </w:r>
            <w:r w:rsidRPr="001F0EB9">
              <w:rPr>
                <w:noProof/>
                <w:sz w:val="22"/>
                <w:szCs w:val="22"/>
              </w:rPr>
              <w:t>m</w:t>
            </w:r>
            <w:r w:rsidRPr="001F0EB9">
              <w:rPr>
                <w:noProof/>
                <w:spacing w:val="-1"/>
                <w:sz w:val="22"/>
                <w:szCs w:val="22"/>
              </w:rPr>
              <w:t xml:space="preserve"> </w:t>
            </w:r>
            <w:r w:rsidRPr="001F0EB9">
              <w:rPr>
                <w:noProof/>
                <w:spacing w:val="-2"/>
                <w:sz w:val="22"/>
                <w:szCs w:val="22"/>
              </w:rPr>
              <w:t>k</w:t>
            </w:r>
            <w:r w:rsidRPr="001F0EB9">
              <w:rPr>
                <w:noProof/>
                <w:sz w:val="22"/>
                <w:szCs w:val="22"/>
              </w:rPr>
              <w:t>o</w:t>
            </w:r>
            <w:r w:rsidRPr="001F0EB9">
              <w:rPr>
                <w:noProof/>
                <w:spacing w:val="3"/>
                <w:sz w:val="22"/>
                <w:szCs w:val="22"/>
              </w:rPr>
              <w:t>j</w:t>
            </w:r>
            <w:r w:rsidRPr="001F0EB9">
              <w:rPr>
                <w:noProof/>
                <w:sz w:val="22"/>
                <w:szCs w:val="22"/>
              </w:rPr>
              <w:t xml:space="preserve">ų </w:t>
            </w:r>
            <w:r w:rsidRPr="001F0EB9">
              <w:rPr>
                <w:noProof/>
                <w:spacing w:val="-4"/>
                <w:sz w:val="22"/>
                <w:szCs w:val="22"/>
              </w:rPr>
              <w:t>m</w:t>
            </w:r>
            <w:r w:rsidRPr="001F0EB9">
              <w:rPr>
                <w:noProof/>
                <w:sz w:val="22"/>
                <w:szCs w:val="22"/>
              </w:rPr>
              <w:t>a</w:t>
            </w:r>
            <w:r w:rsidRPr="001F0EB9">
              <w:rPr>
                <w:noProof/>
                <w:spacing w:val="1"/>
                <w:sz w:val="22"/>
                <w:szCs w:val="22"/>
              </w:rPr>
              <w:t>s</w:t>
            </w:r>
            <w:r w:rsidRPr="001F0EB9">
              <w:rPr>
                <w:noProof/>
                <w:sz w:val="22"/>
                <w:szCs w:val="22"/>
              </w:rPr>
              <w:t>a</w:t>
            </w:r>
            <w:r w:rsidRPr="001F0EB9">
              <w:rPr>
                <w:noProof/>
                <w:spacing w:val="-2"/>
                <w:sz w:val="22"/>
                <w:szCs w:val="22"/>
              </w:rPr>
              <w:t>ž</w:t>
            </w:r>
            <w:r w:rsidRPr="001F0EB9">
              <w:rPr>
                <w:noProof/>
                <w:sz w:val="22"/>
                <w:szCs w:val="22"/>
              </w:rPr>
              <w:t>ui</w:t>
            </w:r>
          </w:p>
        </w:tc>
        <w:tc>
          <w:tcPr>
            <w:tcW w:w="5245" w:type="dxa"/>
            <w:shd w:val="clear" w:color="auto" w:fill="auto"/>
          </w:tcPr>
          <w:p w14:paraId="49AC1934" w14:textId="77777777" w:rsidR="00C465E7" w:rsidRPr="001F0EB9" w:rsidRDefault="00C465E7" w:rsidP="00C136BE">
            <w:pPr>
              <w:spacing w:line="246" w:lineRule="exact"/>
              <w:ind w:left="100" w:right="-20"/>
              <w:rPr>
                <w:noProof/>
                <w:sz w:val="22"/>
                <w:szCs w:val="22"/>
              </w:rPr>
            </w:pPr>
            <w:r w:rsidRPr="001F0EB9">
              <w:rPr>
                <w:noProof/>
                <w:sz w:val="22"/>
                <w:szCs w:val="22"/>
              </w:rPr>
              <w:t>P</w:t>
            </w:r>
            <w:r w:rsidRPr="001F0EB9">
              <w:rPr>
                <w:noProof/>
                <w:spacing w:val="-1"/>
                <w:sz w:val="22"/>
                <w:szCs w:val="22"/>
              </w:rPr>
              <w:t>r</w:t>
            </w:r>
            <w:r w:rsidRPr="001F0EB9">
              <w:rPr>
                <w:noProof/>
                <w:spacing w:val="1"/>
                <w:sz w:val="22"/>
                <w:szCs w:val="22"/>
              </w:rPr>
              <w:t>i</w:t>
            </w:r>
            <w:r w:rsidRPr="001F0EB9">
              <w:rPr>
                <w:noProof/>
                <w:spacing w:val="-2"/>
                <w:sz w:val="22"/>
                <w:szCs w:val="22"/>
              </w:rPr>
              <w:t>v</w:t>
            </w:r>
            <w:r w:rsidRPr="001F0EB9">
              <w:rPr>
                <w:noProof/>
                <w:sz w:val="22"/>
                <w:szCs w:val="22"/>
              </w:rPr>
              <w:t>a</w:t>
            </w:r>
            <w:r w:rsidRPr="001F0EB9">
              <w:rPr>
                <w:noProof/>
                <w:spacing w:val="1"/>
                <w:sz w:val="22"/>
                <w:szCs w:val="22"/>
              </w:rPr>
              <w:t>l</w:t>
            </w:r>
            <w:r w:rsidRPr="001F0EB9">
              <w:rPr>
                <w:noProof/>
                <w:sz w:val="22"/>
                <w:szCs w:val="22"/>
              </w:rPr>
              <w:t xml:space="preserve">o </w:t>
            </w:r>
            <w:r w:rsidRPr="001F0EB9">
              <w:rPr>
                <w:noProof/>
                <w:spacing w:val="-2"/>
                <w:sz w:val="22"/>
                <w:szCs w:val="22"/>
              </w:rPr>
              <w:t>b</w:t>
            </w:r>
            <w:r w:rsidRPr="001F0EB9">
              <w:rPr>
                <w:noProof/>
                <w:sz w:val="22"/>
                <w:szCs w:val="22"/>
              </w:rPr>
              <w:t>ū</w:t>
            </w:r>
            <w:r w:rsidRPr="001F0EB9">
              <w:rPr>
                <w:noProof/>
                <w:spacing w:val="-1"/>
                <w:sz w:val="22"/>
                <w:szCs w:val="22"/>
              </w:rPr>
              <w:t>t</w:t>
            </w:r>
            <w:r w:rsidRPr="001F0EB9">
              <w:rPr>
                <w:noProof/>
                <w:sz w:val="22"/>
                <w:szCs w:val="22"/>
              </w:rPr>
              <w:t>i</w:t>
            </w:r>
            <w:r w:rsidRPr="001F0EB9">
              <w:rPr>
                <w:noProof/>
                <w:spacing w:val="1"/>
                <w:sz w:val="22"/>
                <w:szCs w:val="22"/>
              </w:rPr>
              <w:t xml:space="preserve"> s</w:t>
            </w:r>
            <w:r w:rsidRPr="001F0EB9">
              <w:rPr>
                <w:noProof/>
                <w:sz w:val="22"/>
                <w:szCs w:val="22"/>
              </w:rPr>
              <w:t>u</w:t>
            </w:r>
            <w:r w:rsidRPr="001F0EB9">
              <w:rPr>
                <w:noProof/>
                <w:spacing w:val="-4"/>
                <w:sz w:val="22"/>
                <w:szCs w:val="22"/>
              </w:rPr>
              <w:t>m</w:t>
            </w:r>
            <w:r w:rsidRPr="001F0EB9">
              <w:rPr>
                <w:noProof/>
                <w:sz w:val="22"/>
                <w:szCs w:val="22"/>
              </w:rPr>
              <w:t>on</w:t>
            </w:r>
            <w:r w:rsidRPr="001F0EB9">
              <w:rPr>
                <w:noProof/>
                <w:spacing w:val="1"/>
                <w:sz w:val="22"/>
                <w:szCs w:val="22"/>
              </w:rPr>
              <w:t>t</w:t>
            </w:r>
            <w:r w:rsidRPr="001F0EB9">
              <w:rPr>
                <w:noProof/>
                <w:sz w:val="22"/>
                <w:szCs w:val="22"/>
              </w:rPr>
              <w:t>u</w:t>
            </w:r>
            <w:r w:rsidRPr="001F0EB9">
              <w:rPr>
                <w:noProof/>
                <w:spacing w:val="-2"/>
                <w:sz w:val="22"/>
                <w:szCs w:val="22"/>
              </w:rPr>
              <w:t>o</w:t>
            </w:r>
            <w:r w:rsidRPr="001F0EB9">
              <w:rPr>
                <w:noProof/>
                <w:spacing w:val="1"/>
                <w:sz w:val="22"/>
                <w:szCs w:val="22"/>
              </w:rPr>
              <w:t>t</w:t>
            </w:r>
            <w:r w:rsidRPr="001F0EB9">
              <w:rPr>
                <w:noProof/>
                <w:sz w:val="22"/>
                <w:szCs w:val="22"/>
              </w:rPr>
              <w:t>i vonioje ne</w:t>
            </w:r>
            <w:r w:rsidRPr="001F0EB9">
              <w:rPr>
                <w:noProof/>
                <w:spacing w:val="1"/>
                <w:sz w:val="22"/>
                <w:szCs w:val="22"/>
              </w:rPr>
              <w:t xml:space="preserve"> </w:t>
            </w:r>
            <w:r w:rsidRPr="001F0EB9">
              <w:rPr>
                <w:noProof/>
                <w:spacing w:val="-4"/>
                <w:sz w:val="22"/>
                <w:szCs w:val="22"/>
              </w:rPr>
              <w:t>m</w:t>
            </w:r>
            <w:r w:rsidRPr="001F0EB9">
              <w:rPr>
                <w:noProof/>
                <w:sz w:val="22"/>
                <w:szCs w:val="22"/>
              </w:rPr>
              <w:t>a</w:t>
            </w:r>
            <w:r w:rsidRPr="001F0EB9">
              <w:rPr>
                <w:noProof/>
                <w:spacing w:val="-2"/>
                <w:sz w:val="22"/>
                <w:szCs w:val="22"/>
              </w:rPr>
              <w:t>ž</w:t>
            </w:r>
            <w:r w:rsidRPr="001F0EB9">
              <w:rPr>
                <w:noProof/>
                <w:spacing w:val="1"/>
                <w:sz w:val="22"/>
                <w:szCs w:val="22"/>
              </w:rPr>
              <w:t>i</w:t>
            </w:r>
            <w:r w:rsidRPr="001F0EB9">
              <w:rPr>
                <w:noProof/>
                <w:sz w:val="22"/>
                <w:szCs w:val="22"/>
              </w:rPr>
              <w:t xml:space="preserve">au </w:t>
            </w:r>
            <w:r w:rsidRPr="001F0EB9">
              <w:rPr>
                <w:noProof/>
                <w:spacing w:val="-2"/>
                <w:sz w:val="22"/>
                <w:szCs w:val="22"/>
              </w:rPr>
              <w:t>k</w:t>
            </w:r>
            <w:r w:rsidRPr="001F0EB9">
              <w:rPr>
                <w:noProof/>
                <w:sz w:val="22"/>
                <w:szCs w:val="22"/>
              </w:rPr>
              <w:t>a</w:t>
            </w:r>
            <w:r w:rsidRPr="001F0EB9">
              <w:rPr>
                <w:noProof/>
                <w:spacing w:val="1"/>
                <w:sz w:val="22"/>
                <w:szCs w:val="22"/>
              </w:rPr>
              <w:t>i</w:t>
            </w:r>
            <w:r w:rsidRPr="001F0EB9">
              <w:rPr>
                <w:noProof/>
                <w:sz w:val="22"/>
                <w:szCs w:val="22"/>
              </w:rPr>
              <w:t>p 6 vnt.</w:t>
            </w:r>
          </w:p>
        </w:tc>
        <w:tc>
          <w:tcPr>
            <w:tcW w:w="5103" w:type="dxa"/>
          </w:tcPr>
          <w:p w14:paraId="0AAAA91B" w14:textId="50F3689B" w:rsidR="00C465E7" w:rsidRPr="001F0EB9" w:rsidRDefault="003E03B5" w:rsidP="003E03B5">
            <w:pPr>
              <w:spacing w:line="246" w:lineRule="exact"/>
              <w:ind w:left="100" w:right="-20"/>
              <w:rPr>
                <w:noProof/>
                <w:sz w:val="22"/>
                <w:szCs w:val="22"/>
              </w:rPr>
            </w:pPr>
            <w:r>
              <w:rPr>
                <w:noProof/>
                <w:sz w:val="22"/>
                <w:szCs w:val="22"/>
              </w:rPr>
              <w:t>6 vnt. Pizarro-Technomex.pdf, 1 psl.</w:t>
            </w:r>
          </w:p>
        </w:tc>
      </w:tr>
      <w:tr w:rsidR="00C465E7" w:rsidRPr="001F0EB9" w14:paraId="4ABFE633" w14:textId="502634FE" w:rsidTr="00C465E7">
        <w:tc>
          <w:tcPr>
            <w:tcW w:w="601" w:type="dxa"/>
          </w:tcPr>
          <w:p w14:paraId="11F95110" w14:textId="77777777" w:rsidR="00C465E7" w:rsidRPr="001F0EB9" w:rsidRDefault="00C465E7" w:rsidP="00C136BE">
            <w:pPr>
              <w:rPr>
                <w:bCs/>
                <w:sz w:val="22"/>
                <w:szCs w:val="22"/>
              </w:rPr>
            </w:pPr>
            <w:r w:rsidRPr="001F0EB9">
              <w:rPr>
                <w:bCs/>
                <w:sz w:val="22"/>
                <w:szCs w:val="22"/>
              </w:rPr>
              <w:t>3</w:t>
            </w:r>
          </w:p>
        </w:tc>
        <w:tc>
          <w:tcPr>
            <w:tcW w:w="4497" w:type="dxa"/>
            <w:shd w:val="clear" w:color="auto" w:fill="auto"/>
          </w:tcPr>
          <w:p w14:paraId="4A75AF71" w14:textId="324D566E" w:rsidR="00C465E7" w:rsidRPr="001F0EB9" w:rsidRDefault="00C465E7" w:rsidP="00C465E7">
            <w:pPr>
              <w:spacing w:line="246" w:lineRule="exact"/>
              <w:ind w:left="102" w:right="-20"/>
              <w:rPr>
                <w:noProof/>
                <w:sz w:val="22"/>
                <w:szCs w:val="22"/>
              </w:rPr>
            </w:pPr>
            <w:r w:rsidRPr="001F0EB9">
              <w:rPr>
                <w:noProof/>
                <w:spacing w:val="1"/>
                <w:sz w:val="22"/>
                <w:szCs w:val="22"/>
              </w:rPr>
              <w:t>R</w:t>
            </w:r>
            <w:r w:rsidRPr="001F0EB9">
              <w:rPr>
                <w:noProof/>
                <w:sz w:val="22"/>
                <w:szCs w:val="22"/>
              </w:rPr>
              <w:t>e</w:t>
            </w:r>
            <w:r w:rsidRPr="001F0EB9">
              <w:rPr>
                <w:noProof/>
                <w:spacing w:val="-2"/>
                <w:sz w:val="22"/>
                <w:szCs w:val="22"/>
              </w:rPr>
              <w:t>g</w:t>
            </w:r>
            <w:r w:rsidRPr="001F0EB9">
              <w:rPr>
                <w:noProof/>
                <w:sz w:val="22"/>
                <w:szCs w:val="22"/>
              </w:rPr>
              <w:t>u</w:t>
            </w:r>
            <w:r w:rsidRPr="001F0EB9">
              <w:rPr>
                <w:noProof/>
                <w:spacing w:val="1"/>
                <w:sz w:val="22"/>
                <w:szCs w:val="22"/>
              </w:rPr>
              <w:t>li</w:t>
            </w:r>
            <w:r w:rsidRPr="001F0EB9">
              <w:rPr>
                <w:noProof/>
                <w:sz w:val="22"/>
                <w:szCs w:val="22"/>
              </w:rPr>
              <w:t>u</w:t>
            </w:r>
            <w:r w:rsidRPr="001F0EB9">
              <w:rPr>
                <w:noProof/>
                <w:spacing w:val="-2"/>
                <w:sz w:val="22"/>
                <w:szCs w:val="22"/>
              </w:rPr>
              <w:t>o</w:t>
            </w:r>
            <w:r w:rsidRPr="001F0EB9">
              <w:rPr>
                <w:noProof/>
                <w:spacing w:val="1"/>
                <w:sz w:val="22"/>
                <w:szCs w:val="22"/>
              </w:rPr>
              <w:t>j</w:t>
            </w:r>
            <w:r w:rsidRPr="001F0EB9">
              <w:rPr>
                <w:noProof/>
                <w:sz w:val="22"/>
                <w:szCs w:val="22"/>
              </w:rPr>
              <w:t>a</w:t>
            </w:r>
            <w:r w:rsidRPr="001F0EB9">
              <w:rPr>
                <w:noProof/>
                <w:spacing w:val="-4"/>
                <w:sz w:val="22"/>
                <w:szCs w:val="22"/>
              </w:rPr>
              <w:t>m</w:t>
            </w:r>
            <w:r w:rsidRPr="001F0EB9">
              <w:rPr>
                <w:noProof/>
                <w:sz w:val="22"/>
                <w:szCs w:val="22"/>
              </w:rPr>
              <w:t>as</w:t>
            </w:r>
            <w:r w:rsidRPr="001F0EB9">
              <w:rPr>
                <w:noProof/>
                <w:spacing w:val="-1"/>
                <w:sz w:val="22"/>
                <w:szCs w:val="22"/>
              </w:rPr>
              <w:t xml:space="preserve"> h</w:t>
            </w:r>
            <w:r w:rsidRPr="001F0EB9">
              <w:rPr>
                <w:noProof/>
                <w:spacing w:val="1"/>
                <w:sz w:val="22"/>
                <w:szCs w:val="22"/>
              </w:rPr>
              <w:t>i</w:t>
            </w:r>
            <w:r w:rsidRPr="001F0EB9">
              <w:rPr>
                <w:noProof/>
                <w:sz w:val="22"/>
                <w:szCs w:val="22"/>
              </w:rPr>
              <w:t>d</w:t>
            </w:r>
            <w:r w:rsidRPr="001F0EB9">
              <w:rPr>
                <w:noProof/>
                <w:spacing w:val="1"/>
                <w:sz w:val="22"/>
                <w:szCs w:val="22"/>
              </w:rPr>
              <w:t>r</w:t>
            </w:r>
            <w:r w:rsidRPr="001F0EB9">
              <w:rPr>
                <w:noProof/>
                <w:sz w:val="22"/>
                <w:szCs w:val="22"/>
              </w:rPr>
              <w:t>o</w:t>
            </w:r>
            <w:r w:rsidRPr="001F0EB9">
              <w:rPr>
                <w:noProof/>
                <w:spacing w:val="-4"/>
                <w:sz w:val="22"/>
                <w:szCs w:val="22"/>
              </w:rPr>
              <w:t>m</w:t>
            </w:r>
            <w:r w:rsidRPr="001F0EB9">
              <w:rPr>
                <w:noProof/>
                <w:sz w:val="22"/>
                <w:szCs w:val="22"/>
              </w:rPr>
              <w:t>a</w:t>
            </w:r>
            <w:r w:rsidRPr="001F0EB9">
              <w:rPr>
                <w:noProof/>
                <w:spacing w:val="1"/>
                <w:sz w:val="22"/>
                <w:szCs w:val="22"/>
              </w:rPr>
              <w:t>s</w:t>
            </w:r>
            <w:r w:rsidRPr="001F0EB9">
              <w:rPr>
                <w:noProof/>
                <w:sz w:val="22"/>
                <w:szCs w:val="22"/>
              </w:rPr>
              <w:t>a</w:t>
            </w:r>
            <w:r w:rsidRPr="001F0EB9">
              <w:rPr>
                <w:noProof/>
                <w:spacing w:val="-2"/>
                <w:sz w:val="22"/>
                <w:szCs w:val="22"/>
              </w:rPr>
              <w:t>ž</w:t>
            </w:r>
            <w:r w:rsidRPr="001F0EB9">
              <w:rPr>
                <w:noProof/>
                <w:sz w:val="22"/>
                <w:szCs w:val="22"/>
              </w:rPr>
              <w:t xml:space="preserve">o </w:t>
            </w:r>
            <w:r w:rsidRPr="001F0EB9">
              <w:rPr>
                <w:noProof/>
                <w:spacing w:val="1"/>
                <w:sz w:val="22"/>
                <w:szCs w:val="22"/>
              </w:rPr>
              <w:t>i</w:t>
            </w:r>
            <w:r w:rsidRPr="001F0EB9">
              <w:rPr>
                <w:noProof/>
                <w:spacing w:val="-2"/>
                <w:sz w:val="22"/>
                <w:szCs w:val="22"/>
              </w:rPr>
              <w:t>n</w:t>
            </w:r>
            <w:r w:rsidRPr="001F0EB9">
              <w:rPr>
                <w:noProof/>
                <w:spacing w:val="1"/>
                <w:sz w:val="22"/>
                <w:szCs w:val="22"/>
              </w:rPr>
              <w:t>t</w:t>
            </w:r>
            <w:r w:rsidRPr="001F0EB9">
              <w:rPr>
                <w:noProof/>
                <w:sz w:val="22"/>
                <w:szCs w:val="22"/>
              </w:rPr>
              <w:t>en</w:t>
            </w:r>
            <w:r w:rsidRPr="001F0EB9">
              <w:rPr>
                <w:noProof/>
                <w:spacing w:val="1"/>
                <w:sz w:val="22"/>
                <w:szCs w:val="22"/>
              </w:rPr>
              <w:t>s</w:t>
            </w:r>
            <w:r w:rsidRPr="001F0EB9">
              <w:rPr>
                <w:noProof/>
                <w:spacing w:val="-2"/>
                <w:sz w:val="22"/>
                <w:szCs w:val="22"/>
              </w:rPr>
              <w:t>yv</w:t>
            </w:r>
            <w:r w:rsidRPr="001F0EB9">
              <w:rPr>
                <w:noProof/>
                <w:sz w:val="22"/>
                <w:szCs w:val="22"/>
              </w:rPr>
              <w:t>u</w:t>
            </w:r>
            <w:r w:rsidRPr="001F0EB9">
              <w:rPr>
                <w:noProof/>
                <w:spacing w:val="-4"/>
                <w:sz w:val="22"/>
                <w:szCs w:val="22"/>
              </w:rPr>
              <w:t>m</w:t>
            </w:r>
            <w:r w:rsidRPr="001F0EB9">
              <w:rPr>
                <w:noProof/>
                <w:sz w:val="22"/>
                <w:szCs w:val="22"/>
              </w:rPr>
              <w:t>as</w:t>
            </w:r>
          </w:p>
        </w:tc>
        <w:tc>
          <w:tcPr>
            <w:tcW w:w="5245" w:type="dxa"/>
            <w:shd w:val="clear" w:color="auto" w:fill="auto"/>
          </w:tcPr>
          <w:p w14:paraId="1FD85EF7" w14:textId="77777777" w:rsidR="00C465E7" w:rsidRPr="001F0EB9" w:rsidRDefault="00C465E7" w:rsidP="00C136BE">
            <w:pPr>
              <w:spacing w:line="246" w:lineRule="exact"/>
              <w:ind w:left="100" w:right="-20"/>
              <w:rPr>
                <w:noProof/>
                <w:sz w:val="22"/>
                <w:szCs w:val="22"/>
              </w:rPr>
            </w:pPr>
            <w:r w:rsidRPr="001F0EB9">
              <w:rPr>
                <w:noProof/>
                <w:spacing w:val="-1"/>
                <w:sz w:val="22"/>
                <w:szCs w:val="22"/>
              </w:rPr>
              <w:t>B</w:t>
            </w:r>
            <w:r w:rsidRPr="001F0EB9">
              <w:rPr>
                <w:noProof/>
                <w:sz w:val="22"/>
                <w:szCs w:val="22"/>
              </w:rPr>
              <w:t>ū</w:t>
            </w:r>
            <w:r w:rsidRPr="001F0EB9">
              <w:rPr>
                <w:noProof/>
                <w:spacing w:val="1"/>
                <w:sz w:val="22"/>
                <w:szCs w:val="22"/>
              </w:rPr>
              <w:t>ti</w:t>
            </w:r>
            <w:r w:rsidRPr="001F0EB9">
              <w:rPr>
                <w:noProof/>
                <w:spacing w:val="-2"/>
                <w:sz w:val="22"/>
                <w:szCs w:val="22"/>
              </w:rPr>
              <w:t>n</w:t>
            </w:r>
            <w:r w:rsidRPr="001F0EB9">
              <w:rPr>
                <w:noProof/>
                <w:sz w:val="22"/>
                <w:szCs w:val="22"/>
              </w:rPr>
              <w:t>a</w:t>
            </w:r>
          </w:p>
        </w:tc>
        <w:tc>
          <w:tcPr>
            <w:tcW w:w="5103" w:type="dxa"/>
          </w:tcPr>
          <w:p w14:paraId="64CBD95A" w14:textId="3A993373" w:rsidR="00C465E7" w:rsidRPr="001F0EB9" w:rsidRDefault="003E03B5" w:rsidP="003E03B5">
            <w:pPr>
              <w:spacing w:line="246" w:lineRule="exact"/>
              <w:ind w:left="100" w:right="-20"/>
              <w:rPr>
                <w:noProof/>
                <w:spacing w:val="-1"/>
                <w:sz w:val="22"/>
                <w:szCs w:val="22"/>
              </w:rPr>
            </w:pPr>
            <w:r>
              <w:rPr>
                <w:noProof/>
                <w:spacing w:val="-1"/>
                <w:sz w:val="22"/>
                <w:szCs w:val="22"/>
              </w:rPr>
              <w:t xml:space="preserve">Taip, </w:t>
            </w:r>
            <w:r>
              <w:rPr>
                <w:noProof/>
                <w:sz w:val="22"/>
                <w:szCs w:val="22"/>
              </w:rPr>
              <w:t xml:space="preserve"> Pizarro-Technomex.pdf, 1 psl.</w:t>
            </w:r>
          </w:p>
        </w:tc>
      </w:tr>
      <w:tr w:rsidR="00C465E7" w:rsidRPr="001F0EB9" w14:paraId="2D7D2E40" w14:textId="7B5E2CCE" w:rsidTr="00C465E7">
        <w:tc>
          <w:tcPr>
            <w:tcW w:w="601" w:type="dxa"/>
          </w:tcPr>
          <w:p w14:paraId="3EEEFC68" w14:textId="77777777" w:rsidR="00C465E7" w:rsidRPr="001F0EB9" w:rsidRDefault="00C465E7" w:rsidP="00C136BE">
            <w:pPr>
              <w:rPr>
                <w:bCs/>
                <w:sz w:val="22"/>
                <w:szCs w:val="22"/>
              </w:rPr>
            </w:pPr>
            <w:r w:rsidRPr="001F0EB9">
              <w:rPr>
                <w:bCs/>
                <w:sz w:val="22"/>
                <w:szCs w:val="22"/>
              </w:rPr>
              <w:t>4</w:t>
            </w:r>
          </w:p>
        </w:tc>
        <w:tc>
          <w:tcPr>
            <w:tcW w:w="4497" w:type="dxa"/>
            <w:shd w:val="clear" w:color="auto" w:fill="auto"/>
          </w:tcPr>
          <w:p w14:paraId="7155FF5D" w14:textId="77777777" w:rsidR="00C465E7" w:rsidRPr="001F0EB9" w:rsidRDefault="00C465E7" w:rsidP="00C136BE">
            <w:pPr>
              <w:spacing w:line="246" w:lineRule="exact"/>
              <w:ind w:left="102" w:right="-20"/>
              <w:rPr>
                <w:noProof/>
                <w:spacing w:val="-1"/>
                <w:sz w:val="22"/>
                <w:szCs w:val="22"/>
              </w:rPr>
            </w:pPr>
            <w:r w:rsidRPr="001F0EB9">
              <w:rPr>
                <w:noProof/>
                <w:spacing w:val="-1"/>
                <w:sz w:val="22"/>
                <w:szCs w:val="22"/>
              </w:rPr>
              <w:t>Termostatinis vožtuvas</w:t>
            </w:r>
          </w:p>
        </w:tc>
        <w:tc>
          <w:tcPr>
            <w:tcW w:w="5245" w:type="dxa"/>
            <w:shd w:val="clear" w:color="auto" w:fill="auto"/>
          </w:tcPr>
          <w:p w14:paraId="0B328DF9" w14:textId="77777777" w:rsidR="00C465E7" w:rsidRPr="001F0EB9" w:rsidRDefault="00C465E7" w:rsidP="00C136BE">
            <w:pPr>
              <w:spacing w:line="246" w:lineRule="exact"/>
              <w:ind w:left="100" w:right="-20"/>
              <w:rPr>
                <w:noProof/>
                <w:spacing w:val="-1"/>
                <w:sz w:val="22"/>
                <w:szCs w:val="22"/>
              </w:rPr>
            </w:pPr>
            <w:r w:rsidRPr="001F0EB9">
              <w:rPr>
                <w:noProof/>
                <w:spacing w:val="-1"/>
                <w:sz w:val="22"/>
                <w:szCs w:val="22"/>
              </w:rPr>
              <w:t>Būtina</w:t>
            </w:r>
          </w:p>
        </w:tc>
        <w:tc>
          <w:tcPr>
            <w:tcW w:w="5103" w:type="dxa"/>
          </w:tcPr>
          <w:p w14:paraId="66E9D63E" w14:textId="67740DB7" w:rsidR="00C465E7" w:rsidRPr="001F0EB9" w:rsidRDefault="003E03B5" w:rsidP="00C136BE">
            <w:pPr>
              <w:spacing w:line="246" w:lineRule="exact"/>
              <w:ind w:left="100" w:right="-20"/>
              <w:rPr>
                <w:noProof/>
                <w:spacing w:val="-1"/>
                <w:sz w:val="22"/>
                <w:szCs w:val="22"/>
              </w:rPr>
            </w:pPr>
            <w:r>
              <w:rPr>
                <w:noProof/>
                <w:spacing w:val="-1"/>
                <w:sz w:val="22"/>
                <w:szCs w:val="22"/>
              </w:rPr>
              <w:t xml:space="preserve">Taip, </w:t>
            </w:r>
            <w:r>
              <w:rPr>
                <w:noProof/>
                <w:sz w:val="22"/>
                <w:szCs w:val="22"/>
              </w:rPr>
              <w:t>Pizarro-Technomex.pdf, 2 psl.</w:t>
            </w:r>
          </w:p>
        </w:tc>
      </w:tr>
      <w:tr w:rsidR="00C465E7" w:rsidRPr="001F0EB9" w14:paraId="11525280" w14:textId="33CCE8A8" w:rsidTr="00C465E7">
        <w:tc>
          <w:tcPr>
            <w:tcW w:w="601" w:type="dxa"/>
          </w:tcPr>
          <w:p w14:paraId="366407D8" w14:textId="77777777" w:rsidR="00C465E7" w:rsidRPr="001F0EB9" w:rsidRDefault="00C465E7" w:rsidP="00C136BE">
            <w:pPr>
              <w:rPr>
                <w:bCs/>
                <w:sz w:val="22"/>
                <w:szCs w:val="22"/>
              </w:rPr>
            </w:pPr>
            <w:r w:rsidRPr="001F0EB9">
              <w:rPr>
                <w:bCs/>
                <w:sz w:val="22"/>
                <w:szCs w:val="22"/>
              </w:rPr>
              <w:t>5</w:t>
            </w:r>
          </w:p>
        </w:tc>
        <w:tc>
          <w:tcPr>
            <w:tcW w:w="4497" w:type="dxa"/>
            <w:shd w:val="clear" w:color="auto" w:fill="auto"/>
          </w:tcPr>
          <w:p w14:paraId="368DC4F5" w14:textId="77777777" w:rsidR="00C465E7" w:rsidRPr="001F0EB9" w:rsidRDefault="00C465E7" w:rsidP="00C136BE">
            <w:pPr>
              <w:spacing w:line="246" w:lineRule="exact"/>
              <w:ind w:left="102" w:right="-20"/>
              <w:rPr>
                <w:noProof/>
                <w:spacing w:val="-1"/>
                <w:sz w:val="22"/>
                <w:szCs w:val="22"/>
              </w:rPr>
            </w:pPr>
            <w:r w:rsidRPr="001F0EB9">
              <w:rPr>
                <w:noProof/>
                <w:spacing w:val="-1"/>
                <w:sz w:val="22"/>
                <w:szCs w:val="22"/>
              </w:rPr>
              <w:t>Užpildymo sistema su elektroniniu termometru</w:t>
            </w:r>
          </w:p>
        </w:tc>
        <w:tc>
          <w:tcPr>
            <w:tcW w:w="5245" w:type="dxa"/>
            <w:shd w:val="clear" w:color="auto" w:fill="auto"/>
          </w:tcPr>
          <w:p w14:paraId="77C9BC86" w14:textId="77777777" w:rsidR="00C465E7" w:rsidRPr="001F0EB9" w:rsidRDefault="00C465E7" w:rsidP="00C136BE">
            <w:pPr>
              <w:spacing w:line="246" w:lineRule="exact"/>
              <w:ind w:left="100" w:right="-20"/>
              <w:rPr>
                <w:noProof/>
                <w:spacing w:val="-1"/>
                <w:sz w:val="22"/>
                <w:szCs w:val="22"/>
              </w:rPr>
            </w:pPr>
            <w:r w:rsidRPr="001F0EB9">
              <w:rPr>
                <w:noProof/>
                <w:spacing w:val="-1"/>
                <w:sz w:val="22"/>
                <w:szCs w:val="22"/>
              </w:rPr>
              <w:t>Būtina</w:t>
            </w:r>
          </w:p>
        </w:tc>
        <w:tc>
          <w:tcPr>
            <w:tcW w:w="5103" w:type="dxa"/>
          </w:tcPr>
          <w:p w14:paraId="57065098" w14:textId="70016B1E" w:rsidR="00C465E7" w:rsidRPr="001F0EB9" w:rsidRDefault="003E03B5" w:rsidP="003E03B5">
            <w:pPr>
              <w:spacing w:line="246" w:lineRule="exact"/>
              <w:ind w:left="100" w:right="-20"/>
              <w:rPr>
                <w:noProof/>
                <w:spacing w:val="-1"/>
                <w:sz w:val="22"/>
                <w:szCs w:val="22"/>
              </w:rPr>
            </w:pPr>
            <w:r>
              <w:rPr>
                <w:noProof/>
                <w:spacing w:val="-1"/>
                <w:sz w:val="22"/>
                <w:szCs w:val="22"/>
              </w:rPr>
              <w:t xml:space="preserve">Taip, </w:t>
            </w:r>
            <w:r>
              <w:rPr>
                <w:noProof/>
                <w:sz w:val="22"/>
                <w:szCs w:val="22"/>
              </w:rPr>
              <w:t>Pizarro-Technomex.pdf, 2 psl.</w:t>
            </w:r>
          </w:p>
        </w:tc>
      </w:tr>
      <w:tr w:rsidR="00C465E7" w:rsidRPr="001F0EB9" w14:paraId="317B1E90" w14:textId="284EAFB6" w:rsidTr="00C465E7">
        <w:tc>
          <w:tcPr>
            <w:tcW w:w="601" w:type="dxa"/>
          </w:tcPr>
          <w:p w14:paraId="1E33A8AE" w14:textId="77777777" w:rsidR="00C465E7" w:rsidRPr="001F0EB9" w:rsidRDefault="00C465E7" w:rsidP="00C136BE">
            <w:pPr>
              <w:rPr>
                <w:bCs/>
                <w:sz w:val="22"/>
                <w:szCs w:val="22"/>
              </w:rPr>
            </w:pPr>
            <w:r w:rsidRPr="001F0EB9">
              <w:rPr>
                <w:bCs/>
                <w:sz w:val="22"/>
                <w:szCs w:val="22"/>
              </w:rPr>
              <w:t>6</w:t>
            </w:r>
          </w:p>
        </w:tc>
        <w:tc>
          <w:tcPr>
            <w:tcW w:w="4497" w:type="dxa"/>
            <w:shd w:val="clear" w:color="auto" w:fill="auto"/>
          </w:tcPr>
          <w:p w14:paraId="3EDAED2F" w14:textId="77777777" w:rsidR="00C465E7" w:rsidRPr="001F0EB9" w:rsidRDefault="00C465E7" w:rsidP="00C136BE">
            <w:pPr>
              <w:spacing w:line="246" w:lineRule="exact"/>
              <w:ind w:left="102" w:right="-20"/>
              <w:rPr>
                <w:noProof/>
                <w:sz w:val="22"/>
                <w:szCs w:val="22"/>
              </w:rPr>
            </w:pPr>
            <w:r w:rsidRPr="001F0EB9">
              <w:rPr>
                <w:noProof/>
                <w:sz w:val="22"/>
                <w:szCs w:val="22"/>
              </w:rPr>
              <w:t>Siurblio apsauga nuo veikimo tuščioje vonioje</w:t>
            </w:r>
          </w:p>
        </w:tc>
        <w:tc>
          <w:tcPr>
            <w:tcW w:w="5245" w:type="dxa"/>
            <w:shd w:val="clear" w:color="auto" w:fill="auto"/>
          </w:tcPr>
          <w:p w14:paraId="6FC9F2F9" w14:textId="77777777" w:rsidR="00C465E7" w:rsidRPr="001F0EB9" w:rsidRDefault="00C465E7" w:rsidP="00C136BE">
            <w:pPr>
              <w:spacing w:line="246" w:lineRule="exact"/>
              <w:ind w:left="100" w:right="-20"/>
              <w:rPr>
                <w:noProof/>
                <w:spacing w:val="-1"/>
                <w:sz w:val="22"/>
                <w:szCs w:val="22"/>
              </w:rPr>
            </w:pPr>
            <w:r w:rsidRPr="001F0EB9">
              <w:rPr>
                <w:noProof/>
                <w:spacing w:val="-1"/>
                <w:sz w:val="22"/>
                <w:szCs w:val="22"/>
              </w:rPr>
              <w:t>Būtina</w:t>
            </w:r>
          </w:p>
        </w:tc>
        <w:tc>
          <w:tcPr>
            <w:tcW w:w="5103" w:type="dxa"/>
          </w:tcPr>
          <w:p w14:paraId="6DB7A072" w14:textId="66E27F91" w:rsidR="00C465E7" w:rsidRPr="001F0EB9" w:rsidRDefault="003E03B5" w:rsidP="00C136BE">
            <w:pPr>
              <w:spacing w:line="246" w:lineRule="exact"/>
              <w:ind w:left="100" w:right="-20"/>
              <w:rPr>
                <w:noProof/>
                <w:spacing w:val="-1"/>
                <w:sz w:val="22"/>
                <w:szCs w:val="22"/>
              </w:rPr>
            </w:pPr>
            <w:r>
              <w:rPr>
                <w:noProof/>
                <w:spacing w:val="-1"/>
                <w:sz w:val="22"/>
                <w:szCs w:val="22"/>
              </w:rPr>
              <w:t xml:space="preserve">Taip, </w:t>
            </w:r>
            <w:r>
              <w:rPr>
                <w:noProof/>
                <w:sz w:val="22"/>
                <w:szCs w:val="22"/>
              </w:rPr>
              <w:t>Pizarro-Technomex.pdf, 2 psl.</w:t>
            </w:r>
          </w:p>
        </w:tc>
      </w:tr>
      <w:tr w:rsidR="00C465E7" w:rsidRPr="001F0EB9" w14:paraId="668DB64C" w14:textId="3893329F" w:rsidTr="00C465E7">
        <w:tc>
          <w:tcPr>
            <w:tcW w:w="601" w:type="dxa"/>
          </w:tcPr>
          <w:p w14:paraId="5B504790" w14:textId="77777777" w:rsidR="00C465E7" w:rsidRPr="001F0EB9" w:rsidRDefault="00C465E7" w:rsidP="00C136BE">
            <w:pPr>
              <w:rPr>
                <w:bCs/>
                <w:sz w:val="22"/>
                <w:szCs w:val="22"/>
              </w:rPr>
            </w:pPr>
            <w:r w:rsidRPr="001F0EB9">
              <w:rPr>
                <w:bCs/>
                <w:sz w:val="22"/>
                <w:szCs w:val="22"/>
              </w:rPr>
              <w:t>7</w:t>
            </w:r>
          </w:p>
        </w:tc>
        <w:tc>
          <w:tcPr>
            <w:tcW w:w="4497" w:type="dxa"/>
            <w:shd w:val="clear" w:color="auto" w:fill="auto"/>
          </w:tcPr>
          <w:p w14:paraId="31D64391" w14:textId="77777777" w:rsidR="00C465E7" w:rsidRPr="001F0EB9" w:rsidRDefault="00C465E7" w:rsidP="00C136BE">
            <w:pPr>
              <w:spacing w:line="246" w:lineRule="exact"/>
              <w:ind w:left="102" w:right="-20"/>
              <w:rPr>
                <w:noProof/>
                <w:sz w:val="22"/>
                <w:szCs w:val="22"/>
              </w:rPr>
            </w:pPr>
            <w:r w:rsidRPr="001F0EB9">
              <w:rPr>
                <w:noProof/>
                <w:sz w:val="22"/>
                <w:szCs w:val="22"/>
              </w:rPr>
              <w:t>Elektrninis, lietimui jautrus valdymo skydas</w:t>
            </w:r>
          </w:p>
        </w:tc>
        <w:tc>
          <w:tcPr>
            <w:tcW w:w="5245" w:type="dxa"/>
            <w:shd w:val="clear" w:color="auto" w:fill="auto"/>
          </w:tcPr>
          <w:p w14:paraId="03EAECDE" w14:textId="77777777" w:rsidR="00C465E7" w:rsidRPr="001F0EB9" w:rsidRDefault="00C465E7" w:rsidP="00C136BE">
            <w:pPr>
              <w:spacing w:line="246" w:lineRule="exact"/>
              <w:ind w:left="100" w:right="-20"/>
              <w:rPr>
                <w:noProof/>
                <w:spacing w:val="-1"/>
                <w:sz w:val="22"/>
                <w:szCs w:val="22"/>
              </w:rPr>
            </w:pPr>
            <w:r w:rsidRPr="001F0EB9">
              <w:rPr>
                <w:noProof/>
                <w:spacing w:val="-1"/>
                <w:sz w:val="22"/>
                <w:szCs w:val="22"/>
              </w:rPr>
              <w:t>Būtina</w:t>
            </w:r>
          </w:p>
        </w:tc>
        <w:tc>
          <w:tcPr>
            <w:tcW w:w="5103" w:type="dxa"/>
          </w:tcPr>
          <w:p w14:paraId="0209C553" w14:textId="0B09AFEA" w:rsidR="00C465E7" w:rsidRPr="001F0EB9" w:rsidRDefault="003E03B5" w:rsidP="00C136BE">
            <w:pPr>
              <w:spacing w:line="246" w:lineRule="exact"/>
              <w:ind w:left="100" w:right="-20"/>
              <w:rPr>
                <w:noProof/>
                <w:spacing w:val="-1"/>
                <w:sz w:val="22"/>
                <w:szCs w:val="22"/>
              </w:rPr>
            </w:pPr>
            <w:r>
              <w:rPr>
                <w:noProof/>
                <w:spacing w:val="-1"/>
                <w:sz w:val="22"/>
                <w:szCs w:val="22"/>
              </w:rPr>
              <w:t xml:space="preserve">Taip, </w:t>
            </w:r>
            <w:r>
              <w:rPr>
                <w:noProof/>
                <w:sz w:val="22"/>
                <w:szCs w:val="22"/>
              </w:rPr>
              <w:t>Pizarro-Technomex.pdf, 2 psl.</w:t>
            </w:r>
          </w:p>
        </w:tc>
      </w:tr>
      <w:tr w:rsidR="00C465E7" w:rsidRPr="001F0EB9" w14:paraId="31B5A29A" w14:textId="4BE3A02C" w:rsidTr="00C465E7">
        <w:tc>
          <w:tcPr>
            <w:tcW w:w="601" w:type="dxa"/>
          </w:tcPr>
          <w:p w14:paraId="65975D8B" w14:textId="77777777" w:rsidR="00C465E7" w:rsidRPr="001F0EB9" w:rsidRDefault="00C465E7" w:rsidP="00C136BE">
            <w:pPr>
              <w:rPr>
                <w:bCs/>
                <w:sz w:val="22"/>
                <w:szCs w:val="22"/>
              </w:rPr>
            </w:pPr>
            <w:r w:rsidRPr="001F0EB9">
              <w:rPr>
                <w:bCs/>
                <w:sz w:val="22"/>
                <w:szCs w:val="22"/>
              </w:rPr>
              <w:t>8</w:t>
            </w:r>
          </w:p>
        </w:tc>
        <w:tc>
          <w:tcPr>
            <w:tcW w:w="4497" w:type="dxa"/>
            <w:shd w:val="clear" w:color="auto" w:fill="auto"/>
          </w:tcPr>
          <w:p w14:paraId="7AEC98D3" w14:textId="77777777" w:rsidR="00C465E7" w:rsidRPr="001F0EB9" w:rsidRDefault="00C465E7" w:rsidP="00C136BE">
            <w:pPr>
              <w:spacing w:line="246" w:lineRule="exact"/>
              <w:ind w:left="102" w:right="-20"/>
              <w:rPr>
                <w:noProof/>
                <w:sz w:val="22"/>
                <w:szCs w:val="22"/>
              </w:rPr>
            </w:pPr>
            <w:r w:rsidRPr="001F0EB9">
              <w:rPr>
                <w:noProof/>
                <w:sz w:val="22"/>
                <w:szCs w:val="22"/>
              </w:rPr>
              <w:t>Procedūros laikmatis</w:t>
            </w:r>
          </w:p>
        </w:tc>
        <w:tc>
          <w:tcPr>
            <w:tcW w:w="5245" w:type="dxa"/>
            <w:shd w:val="clear" w:color="auto" w:fill="auto"/>
          </w:tcPr>
          <w:p w14:paraId="61AFD61B" w14:textId="77777777" w:rsidR="00C465E7" w:rsidRPr="001F0EB9" w:rsidRDefault="00C465E7" w:rsidP="00C136BE">
            <w:pPr>
              <w:spacing w:line="246" w:lineRule="exact"/>
              <w:ind w:left="100" w:right="-20"/>
              <w:rPr>
                <w:noProof/>
                <w:spacing w:val="-1"/>
                <w:sz w:val="22"/>
                <w:szCs w:val="22"/>
              </w:rPr>
            </w:pPr>
            <w:r w:rsidRPr="001F0EB9">
              <w:rPr>
                <w:noProof/>
                <w:spacing w:val="-1"/>
                <w:sz w:val="22"/>
                <w:szCs w:val="22"/>
              </w:rPr>
              <w:t>Būtina</w:t>
            </w:r>
          </w:p>
        </w:tc>
        <w:tc>
          <w:tcPr>
            <w:tcW w:w="5103" w:type="dxa"/>
          </w:tcPr>
          <w:p w14:paraId="76849977" w14:textId="6DC6DE24" w:rsidR="00C465E7" w:rsidRPr="001F0EB9" w:rsidRDefault="003E03B5" w:rsidP="00C136BE">
            <w:pPr>
              <w:spacing w:line="246" w:lineRule="exact"/>
              <w:ind w:left="100" w:right="-20"/>
              <w:rPr>
                <w:noProof/>
                <w:spacing w:val="-1"/>
                <w:sz w:val="22"/>
                <w:szCs w:val="22"/>
              </w:rPr>
            </w:pPr>
            <w:r>
              <w:rPr>
                <w:noProof/>
                <w:spacing w:val="-1"/>
                <w:sz w:val="22"/>
                <w:szCs w:val="22"/>
              </w:rPr>
              <w:t xml:space="preserve">Taip, </w:t>
            </w:r>
            <w:r>
              <w:rPr>
                <w:noProof/>
                <w:sz w:val="22"/>
                <w:szCs w:val="22"/>
              </w:rPr>
              <w:t>Pizarro-Technomex.pdf, 2 psl.</w:t>
            </w:r>
          </w:p>
        </w:tc>
      </w:tr>
      <w:tr w:rsidR="00C465E7" w:rsidRPr="001F0EB9" w14:paraId="456AEC0E" w14:textId="58006723" w:rsidTr="00C465E7">
        <w:tc>
          <w:tcPr>
            <w:tcW w:w="601" w:type="dxa"/>
          </w:tcPr>
          <w:p w14:paraId="202BAACA" w14:textId="77777777" w:rsidR="00C465E7" w:rsidRPr="001F0EB9" w:rsidRDefault="00C465E7" w:rsidP="00C136BE">
            <w:pPr>
              <w:rPr>
                <w:bCs/>
                <w:sz w:val="22"/>
                <w:szCs w:val="22"/>
              </w:rPr>
            </w:pPr>
            <w:r w:rsidRPr="001F0EB9">
              <w:rPr>
                <w:bCs/>
                <w:sz w:val="22"/>
                <w:szCs w:val="22"/>
              </w:rPr>
              <w:t>9</w:t>
            </w:r>
          </w:p>
        </w:tc>
        <w:tc>
          <w:tcPr>
            <w:tcW w:w="4497" w:type="dxa"/>
            <w:shd w:val="clear" w:color="auto" w:fill="auto"/>
          </w:tcPr>
          <w:p w14:paraId="4643CDBE" w14:textId="77777777" w:rsidR="00C465E7" w:rsidRPr="001F0EB9" w:rsidRDefault="00C465E7" w:rsidP="00C136BE">
            <w:pPr>
              <w:spacing w:line="246" w:lineRule="exact"/>
              <w:ind w:left="102" w:right="-20"/>
              <w:rPr>
                <w:noProof/>
                <w:sz w:val="22"/>
                <w:szCs w:val="22"/>
              </w:rPr>
            </w:pPr>
            <w:r w:rsidRPr="001F0EB9">
              <w:rPr>
                <w:noProof/>
                <w:sz w:val="22"/>
                <w:szCs w:val="22"/>
              </w:rPr>
              <w:t>Von</w:t>
            </w:r>
            <w:r w:rsidRPr="001F0EB9">
              <w:rPr>
                <w:noProof/>
                <w:spacing w:val="1"/>
                <w:sz w:val="22"/>
                <w:szCs w:val="22"/>
              </w:rPr>
              <w:t>i</w:t>
            </w:r>
            <w:r w:rsidRPr="001F0EB9">
              <w:rPr>
                <w:noProof/>
                <w:sz w:val="22"/>
                <w:szCs w:val="22"/>
              </w:rPr>
              <w:t>os</w:t>
            </w:r>
            <w:r w:rsidRPr="001F0EB9">
              <w:rPr>
                <w:noProof/>
                <w:spacing w:val="-2"/>
                <w:sz w:val="22"/>
                <w:szCs w:val="22"/>
              </w:rPr>
              <w:t xml:space="preserve"> </w:t>
            </w:r>
            <w:r w:rsidRPr="001F0EB9">
              <w:rPr>
                <w:noProof/>
                <w:spacing w:val="1"/>
                <w:sz w:val="22"/>
                <w:szCs w:val="22"/>
              </w:rPr>
              <w:t>t</w:t>
            </w:r>
            <w:r w:rsidRPr="001F0EB9">
              <w:rPr>
                <w:noProof/>
                <w:spacing w:val="-2"/>
                <w:sz w:val="22"/>
                <w:szCs w:val="22"/>
              </w:rPr>
              <w:t>a</w:t>
            </w:r>
            <w:r w:rsidRPr="001F0EB9">
              <w:rPr>
                <w:noProof/>
                <w:spacing w:val="1"/>
                <w:sz w:val="22"/>
                <w:szCs w:val="22"/>
              </w:rPr>
              <w:t>l</w:t>
            </w:r>
            <w:r w:rsidRPr="001F0EB9">
              <w:rPr>
                <w:noProof/>
                <w:sz w:val="22"/>
                <w:szCs w:val="22"/>
              </w:rPr>
              <w:t>pa</w:t>
            </w:r>
          </w:p>
        </w:tc>
        <w:tc>
          <w:tcPr>
            <w:tcW w:w="5245" w:type="dxa"/>
            <w:shd w:val="clear" w:color="auto" w:fill="auto"/>
          </w:tcPr>
          <w:p w14:paraId="3238BB01" w14:textId="77777777" w:rsidR="00C465E7" w:rsidRPr="001F0EB9" w:rsidRDefault="00C465E7" w:rsidP="00C136BE">
            <w:pPr>
              <w:spacing w:line="246" w:lineRule="exact"/>
              <w:ind w:left="100" w:right="-20"/>
              <w:rPr>
                <w:noProof/>
                <w:sz w:val="22"/>
                <w:szCs w:val="22"/>
              </w:rPr>
            </w:pPr>
            <w:r w:rsidRPr="001F0EB9">
              <w:rPr>
                <w:noProof/>
                <w:spacing w:val="-1"/>
                <w:sz w:val="22"/>
                <w:szCs w:val="22"/>
              </w:rPr>
              <w:t>N</w:t>
            </w:r>
            <w:r w:rsidRPr="001F0EB9">
              <w:rPr>
                <w:noProof/>
                <w:sz w:val="22"/>
                <w:szCs w:val="22"/>
              </w:rPr>
              <w:t>e</w:t>
            </w:r>
            <w:r w:rsidRPr="001F0EB9">
              <w:rPr>
                <w:noProof/>
                <w:spacing w:val="1"/>
                <w:sz w:val="22"/>
                <w:szCs w:val="22"/>
              </w:rPr>
              <w:t xml:space="preserve"> </w:t>
            </w:r>
            <w:r w:rsidRPr="001F0EB9">
              <w:rPr>
                <w:noProof/>
                <w:spacing w:val="-4"/>
                <w:sz w:val="22"/>
                <w:szCs w:val="22"/>
              </w:rPr>
              <w:t>m</w:t>
            </w:r>
            <w:r w:rsidRPr="001F0EB9">
              <w:rPr>
                <w:noProof/>
                <w:sz w:val="22"/>
                <w:szCs w:val="22"/>
              </w:rPr>
              <w:t>a</w:t>
            </w:r>
            <w:r w:rsidRPr="001F0EB9">
              <w:rPr>
                <w:noProof/>
                <w:spacing w:val="-2"/>
                <w:sz w:val="22"/>
                <w:szCs w:val="22"/>
              </w:rPr>
              <w:t>ž</w:t>
            </w:r>
            <w:r w:rsidRPr="001F0EB9">
              <w:rPr>
                <w:noProof/>
                <w:spacing w:val="1"/>
                <w:sz w:val="22"/>
                <w:szCs w:val="22"/>
              </w:rPr>
              <w:t>i</w:t>
            </w:r>
            <w:r w:rsidRPr="001F0EB9">
              <w:rPr>
                <w:noProof/>
                <w:sz w:val="22"/>
                <w:szCs w:val="22"/>
              </w:rPr>
              <w:t>au 55 l</w:t>
            </w:r>
          </w:p>
        </w:tc>
        <w:tc>
          <w:tcPr>
            <w:tcW w:w="5103" w:type="dxa"/>
          </w:tcPr>
          <w:p w14:paraId="22817BC3" w14:textId="77B35DA6" w:rsidR="00C465E7" w:rsidRPr="001F0EB9" w:rsidRDefault="003E03B5" w:rsidP="00C136BE">
            <w:pPr>
              <w:spacing w:line="246" w:lineRule="exact"/>
              <w:ind w:left="100" w:right="-20"/>
              <w:rPr>
                <w:noProof/>
                <w:spacing w:val="-1"/>
                <w:sz w:val="22"/>
                <w:szCs w:val="22"/>
              </w:rPr>
            </w:pPr>
            <w:r>
              <w:rPr>
                <w:noProof/>
                <w:spacing w:val="-1"/>
                <w:sz w:val="22"/>
                <w:szCs w:val="22"/>
              </w:rPr>
              <w:t xml:space="preserve">57 l, </w:t>
            </w:r>
            <w:r>
              <w:rPr>
                <w:noProof/>
                <w:sz w:val="22"/>
                <w:szCs w:val="22"/>
              </w:rPr>
              <w:t>Pizarro-Technomex.pdf, 2 psl.</w:t>
            </w:r>
          </w:p>
        </w:tc>
      </w:tr>
      <w:tr w:rsidR="00C465E7" w:rsidRPr="001F0EB9" w14:paraId="1CFC2EA8" w14:textId="5C75BDB5" w:rsidTr="00C465E7">
        <w:tc>
          <w:tcPr>
            <w:tcW w:w="601" w:type="dxa"/>
          </w:tcPr>
          <w:p w14:paraId="31EEB4FF" w14:textId="77777777" w:rsidR="00C465E7" w:rsidRPr="001F0EB9" w:rsidRDefault="00C465E7" w:rsidP="00C136BE">
            <w:pPr>
              <w:rPr>
                <w:bCs/>
                <w:sz w:val="22"/>
                <w:szCs w:val="22"/>
              </w:rPr>
            </w:pPr>
            <w:r w:rsidRPr="001F0EB9">
              <w:rPr>
                <w:bCs/>
                <w:sz w:val="22"/>
                <w:szCs w:val="22"/>
              </w:rPr>
              <w:t>10</w:t>
            </w:r>
          </w:p>
        </w:tc>
        <w:tc>
          <w:tcPr>
            <w:tcW w:w="4497" w:type="dxa"/>
            <w:shd w:val="clear" w:color="auto" w:fill="auto"/>
          </w:tcPr>
          <w:p w14:paraId="2DA2614C" w14:textId="77777777" w:rsidR="00C465E7" w:rsidRPr="001F0EB9" w:rsidRDefault="00C465E7" w:rsidP="00C136BE">
            <w:pPr>
              <w:spacing w:line="246" w:lineRule="exact"/>
              <w:ind w:left="102" w:right="-20"/>
              <w:rPr>
                <w:noProof/>
                <w:sz w:val="22"/>
                <w:szCs w:val="22"/>
              </w:rPr>
            </w:pPr>
            <w:r w:rsidRPr="001F0EB9">
              <w:rPr>
                <w:noProof/>
                <w:spacing w:val="1"/>
                <w:sz w:val="22"/>
                <w:szCs w:val="22"/>
              </w:rPr>
              <w:t>V</w:t>
            </w:r>
            <w:r w:rsidRPr="001F0EB9">
              <w:rPr>
                <w:noProof/>
                <w:sz w:val="22"/>
                <w:szCs w:val="22"/>
              </w:rPr>
              <w:t>o</w:t>
            </w:r>
            <w:r w:rsidRPr="001F0EB9">
              <w:rPr>
                <w:noProof/>
                <w:spacing w:val="-2"/>
                <w:sz w:val="22"/>
                <w:szCs w:val="22"/>
              </w:rPr>
              <w:t>n</w:t>
            </w:r>
            <w:r w:rsidRPr="001F0EB9">
              <w:rPr>
                <w:noProof/>
                <w:spacing w:val="1"/>
                <w:sz w:val="22"/>
                <w:szCs w:val="22"/>
              </w:rPr>
              <w:t>i</w:t>
            </w:r>
            <w:r w:rsidRPr="001F0EB9">
              <w:rPr>
                <w:noProof/>
                <w:sz w:val="22"/>
                <w:szCs w:val="22"/>
              </w:rPr>
              <w:t>os</w:t>
            </w:r>
            <w:r w:rsidRPr="001F0EB9">
              <w:rPr>
                <w:noProof/>
                <w:spacing w:val="-2"/>
                <w:sz w:val="22"/>
                <w:szCs w:val="22"/>
              </w:rPr>
              <w:t xml:space="preserve"> </w:t>
            </w:r>
            <w:r w:rsidRPr="001F0EB9">
              <w:rPr>
                <w:noProof/>
                <w:spacing w:val="1"/>
                <w:sz w:val="22"/>
                <w:szCs w:val="22"/>
              </w:rPr>
              <w:t>iš</w:t>
            </w:r>
            <w:r w:rsidRPr="001F0EB9">
              <w:rPr>
                <w:noProof/>
                <w:spacing w:val="-2"/>
                <w:sz w:val="22"/>
                <w:szCs w:val="22"/>
              </w:rPr>
              <w:t>o</w:t>
            </w:r>
            <w:r w:rsidRPr="001F0EB9">
              <w:rPr>
                <w:noProof/>
                <w:spacing w:val="1"/>
                <w:sz w:val="22"/>
                <w:szCs w:val="22"/>
              </w:rPr>
              <w:t>ri</w:t>
            </w:r>
            <w:r w:rsidRPr="001F0EB9">
              <w:rPr>
                <w:noProof/>
                <w:spacing w:val="-2"/>
                <w:sz w:val="22"/>
                <w:szCs w:val="22"/>
              </w:rPr>
              <w:t>n</w:t>
            </w:r>
            <w:r w:rsidRPr="001F0EB9">
              <w:rPr>
                <w:noProof/>
                <w:spacing w:val="1"/>
                <w:sz w:val="22"/>
                <w:szCs w:val="22"/>
              </w:rPr>
              <w:t>i</w:t>
            </w:r>
            <w:r w:rsidRPr="001F0EB9">
              <w:rPr>
                <w:noProof/>
                <w:spacing w:val="-2"/>
                <w:sz w:val="22"/>
                <w:szCs w:val="22"/>
              </w:rPr>
              <w:t>a</w:t>
            </w:r>
            <w:r w:rsidRPr="001F0EB9">
              <w:rPr>
                <w:noProof/>
                <w:sz w:val="22"/>
                <w:szCs w:val="22"/>
              </w:rPr>
              <w:t>i</w:t>
            </w:r>
            <w:r w:rsidRPr="001F0EB9">
              <w:rPr>
                <w:noProof/>
                <w:spacing w:val="1"/>
                <w:sz w:val="22"/>
                <w:szCs w:val="22"/>
              </w:rPr>
              <w:t xml:space="preserve"> </w:t>
            </w:r>
            <w:r w:rsidRPr="001F0EB9">
              <w:rPr>
                <w:noProof/>
                <w:spacing w:val="-4"/>
                <w:sz w:val="22"/>
                <w:szCs w:val="22"/>
              </w:rPr>
              <w:t>m</w:t>
            </w:r>
            <w:r w:rsidRPr="001F0EB9">
              <w:rPr>
                <w:noProof/>
                <w:sz w:val="22"/>
                <w:szCs w:val="22"/>
              </w:rPr>
              <w:t>a</w:t>
            </w:r>
            <w:r w:rsidRPr="001F0EB9">
              <w:rPr>
                <w:noProof/>
                <w:spacing w:val="1"/>
                <w:sz w:val="22"/>
                <w:szCs w:val="22"/>
              </w:rPr>
              <w:t>t</w:t>
            </w:r>
            <w:r w:rsidRPr="001F0EB9">
              <w:rPr>
                <w:noProof/>
                <w:spacing w:val="-4"/>
                <w:sz w:val="22"/>
                <w:szCs w:val="22"/>
              </w:rPr>
              <w:t>m</w:t>
            </w:r>
            <w:r w:rsidRPr="001F0EB9">
              <w:rPr>
                <w:noProof/>
                <w:sz w:val="22"/>
                <w:szCs w:val="22"/>
              </w:rPr>
              <w:t>en</w:t>
            </w:r>
            <w:r w:rsidRPr="001F0EB9">
              <w:rPr>
                <w:noProof/>
                <w:spacing w:val="-2"/>
                <w:sz w:val="22"/>
                <w:szCs w:val="22"/>
              </w:rPr>
              <w:t>y</w:t>
            </w:r>
            <w:r w:rsidRPr="001F0EB9">
              <w:rPr>
                <w:noProof/>
                <w:sz w:val="22"/>
                <w:szCs w:val="22"/>
              </w:rPr>
              <w:t>s</w:t>
            </w:r>
          </w:p>
        </w:tc>
        <w:tc>
          <w:tcPr>
            <w:tcW w:w="5245" w:type="dxa"/>
            <w:shd w:val="clear" w:color="auto" w:fill="auto"/>
          </w:tcPr>
          <w:p w14:paraId="497B5F19" w14:textId="77777777" w:rsidR="00C465E7" w:rsidRPr="001F0EB9" w:rsidRDefault="00C465E7" w:rsidP="00C136BE">
            <w:pPr>
              <w:spacing w:line="246" w:lineRule="exact"/>
              <w:ind w:left="100" w:right="-20"/>
              <w:rPr>
                <w:noProof/>
                <w:sz w:val="22"/>
                <w:szCs w:val="22"/>
              </w:rPr>
            </w:pPr>
            <w:r w:rsidRPr="001F0EB9">
              <w:rPr>
                <w:noProof/>
                <w:spacing w:val="-1"/>
                <w:sz w:val="22"/>
                <w:szCs w:val="22"/>
              </w:rPr>
              <w:t>N</w:t>
            </w:r>
            <w:r w:rsidRPr="001F0EB9">
              <w:rPr>
                <w:noProof/>
                <w:sz w:val="22"/>
                <w:szCs w:val="22"/>
              </w:rPr>
              <w:t>e</w:t>
            </w:r>
            <w:r w:rsidRPr="001F0EB9">
              <w:rPr>
                <w:noProof/>
                <w:spacing w:val="1"/>
                <w:sz w:val="22"/>
                <w:szCs w:val="22"/>
              </w:rPr>
              <w:t xml:space="preserve"> </w:t>
            </w:r>
            <w:r w:rsidRPr="001F0EB9">
              <w:rPr>
                <w:noProof/>
                <w:sz w:val="22"/>
                <w:szCs w:val="22"/>
              </w:rPr>
              <w:t>daugiau</w:t>
            </w:r>
            <w:r w:rsidRPr="001F0EB9">
              <w:rPr>
                <w:noProof/>
                <w:spacing w:val="-1"/>
                <w:sz w:val="22"/>
                <w:szCs w:val="22"/>
              </w:rPr>
              <w:t xml:space="preserve"> </w:t>
            </w:r>
            <w:r w:rsidRPr="001F0EB9">
              <w:rPr>
                <w:noProof/>
                <w:sz w:val="22"/>
                <w:szCs w:val="22"/>
              </w:rPr>
              <w:t>nei</w:t>
            </w:r>
            <w:r w:rsidRPr="001F0EB9">
              <w:rPr>
                <w:noProof/>
                <w:spacing w:val="-1"/>
                <w:sz w:val="22"/>
                <w:szCs w:val="22"/>
              </w:rPr>
              <w:t xml:space="preserve"> </w:t>
            </w:r>
            <w:r w:rsidRPr="001F0EB9">
              <w:rPr>
                <w:noProof/>
                <w:sz w:val="22"/>
                <w:szCs w:val="22"/>
              </w:rPr>
              <w:t>900 x</w:t>
            </w:r>
            <w:r w:rsidRPr="001F0EB9">
              <w:rPr>
                <w:noProof/>
                <w:spacing w:val="-2"/>
                <w:sz w:val="22"/>
                <w:szCs w:val="22"/>
              </w:rPr>
              <w:t xml:space="preserve"> </w:t>
            </w:r>
            <w:r w:rsidRPr="001F0EB9">
              <w:rPr>
                <w:noProof/>
                <w:sz w:val="22"/>
                <w:szCs w:val="22"/>
              </w:rPr>
              <w:t>900</w:t>
            </w:r>
            <w:r w:rsidRPr="001F0EB9">
              <w:rPr>
                <w:noProof/>
                <w:spacing w:val="-2"/>
                <w:sz w:val="22"/>
                <w:szCs w:val="22"/>
              </w:rPr>
              <w:t xml:space="preserve"> </w:t>
            </w:r>
            <w:r w:rsidRPr="001F0EB9">
              <w:rPr>
                <w:noProof/>
                <w:sz w:val="22"/>
                <w:szCs w:val="22"/>
              </w:rPr>
              <w:t xml:space="preserve">x 800 </w:t>
            </w:r>
            <w:r w:rsidRPr="001F0EB9">
              <w:rPr>
                <w:noProof/>
                <w:spacing w:val="-1"/>
                <w:sz w:val="22"/>
                <w:szCs w:val="22"/>
              </w:rPr>
              <w:t>m</w:t>
            </w:r>
            <w:r w:rsidRPr="001F0EB9">
              <w:rPr>
                <w:noProof/>
                <w:sz w:val="22"/>
                <w:szCs w:val="22"/>
              </w:rPr>
              <w:t>m</w:t>
            </w:r>
          </w:p>
        </w:tc>
        <w:tc>
          <w:tcPr>
            <w:tcW w:w="5103" w:type="dxa"/>
          </w:tcPr>
          <w:p w14:paraId="2BFBA8BD" w14:textId="06288034" w:rsidR="00C465E7" w:rsidRPr="001F0EB9" w:rsidRDefault="003E03B5" w:rsidP="00C136BE">
            <w:pPr>
              <w:spacing w:line="246" w:lineRule="exact"/>
              <w:ind w:left="100" w:right="-20"/>
              <w:rPr>
                <w:noProof/>
                <w:spacing w:val="-1"/>
                <w:sz w:val="22"/>
                <w:szCs w:val="22"/>
              </w:rPr>
            </w:pPr>
            <w:r>
              <w:rPr>
                <w:noProof/>
                <w:sz w:val="22"/>
                <w:szCs w:val="22"/>
              </w:rPr>
              <w:t>890 x 880 x 750 mm, Pizarro-Technomex.pdf, 2 psl.</w:t>
            </w:r>
          </w:p>
        </w:tc>
      </w:tr>
    </w:tbl>
    <w:p w14:paraId="2C7BAB22" w14:textId="77777777" w:rsidR="00505693" w:rsidRDefault="00505693" w:rsidP="00BB28E5">
      <w:pPr>
        <w:spacing w:line="360" w:lineRule="auto"/>
        <w:rPr>
          <w:b/>
          <w:sz w:val="22"/>
          <w:szCs w:val="22"/>
        </w:rPr>
      </w:pPr>
    </w:p>
    <w:p w14:paraId="0958BF05" w14:textId="0936E554" w:rsidR="00073B7B" w:rsidRDefault="00073B7B" w:rsidP="00073B7B">
      <w:pPr>
        <w:spacing w:after="200" w:line="276" w:lineRule="auto"/>
        <w:rPr>
          <w:b/>
          <w:bCs/>
          <w:sz w:val="22"/>
          <w:szCs w:val="22"/>
        </w:rPr>
      </w:pPr>
      <w:r>
        <w:rPr>
          <w:b/>
          <w:sz w:val="22"/>
          <w:szCs w:val="22"/>
        </w:rPr>
        <w:t>15</w:t>
      </w:r>
      <w:r w:rsidRPr="00C6023B">
        <w:rPr>
          <w:b/>
          <w:sz w:val="22"/>
          <w:szCs w:val="22"/>
        </w:rPr>
        <w:t xml:space="preserve"> pirkimo dalis. </w:t>
      </w:r>
      <w:r>
        <w:rPr>
          <w:b/>
          <w:sz w:val="22"/>
          <w:szCs w:val="22"/>
        </w:rPr>
        <w:t xml:space="preserve"> ŠVIESOS TERAPIJOS LEMPA</w:t>
      </w:r>
      <w:r w:rsidRPr="00DC7BF7">
        <w:rPr>
          <w:b/>
          <w:sz w:val="22"/>
          <w:szCs w:val="22"/>
        </w:rPr>
        <w:t xml:space="preserve"> </w:t>
      </w:r>
      <w:r>
        <w:rPr>
          <w:b/>
          <w:sz w:val="22"/>
          <w:szCs w:val="22"/>
        </w:rPr>
        <w:t xml:space="preserve">SU STOVU </w:t>
      </w:r>
      <w:r w:rsidRPr="00DC7BF7">
        <w:rPr>
          <w:b/>
          <w:bCs/>
          <w:sz w:val="22"/>
          <w:szCs w:val="22"/>
        </w:rPr>
        <w:t>-</w:t>
      </w:r>
      <w:r>
        <w:rPr>
          <w:b/>
          <w:bCs/>
          <w:sz w:val="22"/>
          <w:szCs w:val="22"/>
        </w:rPr>
        <w:t xml:space="preserve"> 2</w:t>
      </w:r>
      <w:r w:rsidRPr="00DC7BF7">
        <w:rPr>
          <w:b/>
          <w:bCs/>
          <w:sz w:val="22"/>
          <w:szCs w:val="22"/>
        </w:rPr>
        <w:t xml:space="preserve"> vnt.</w:t>
      </w:r>
    </w:p>
    <w:p w14:paraId="53953FAB" w14:textId="70FABE7C" w:rsidR="00CA39A0" w:rsidRDefault="00483CC5" w:rsidP="00073B7B">
      <w:pPr>
        <w:spacing w:after="200" w:line="276" w:lineRule="auto"/>
        <w:rPr>
          <w:b/>
          <w:bCs/>
          <w:sz w:val="22"/>
          <w:szCs w:val="22"/>
        </w:rPr>
      </w:pPr>
      <w:hyperlink r:id="rId12" w:history="1">
        <w:r w:rsidR="00CA39A0" w:rsidRPr="00CF1F53">
          <w:rPr>
            <w:rStyle w:val="Hyperlink"/>
            <w:b/>
            <w:bCs/>
            <w:sz w:val="22"/>
            <w:szCs w:val="22"/>
          </w:rPr>
          <w:t>http://www.zepter.lt/MainMenu/Products/Medical/Bioptron/BioptronPro1.aspx</w:t>
        </w:r>
      </w:hyperlink>
      <w:r w:rsidR="00CA39A0">
        <w:rPr>
          <w:b/>
          <w:bCs/>
          <w:sz w:val="22"/>
          <w:szCs w:val="22"/>
        </w:rPr>
        <w:t xml:space="preserve"> </w:t>
      </w:r>
    </w:p>
    <w:tbl>
      <w:tblPr>
        <w:tblStyle w:val="TableGrid"/>
        <w:tblW w:w="15446" w:type="dxa"/>
        <w:tblLook w:val="04A0" w:firstRow="1" w:lastRow="0" w:firstColumn="1" w:lastColumn="0" w:noHBand="0" w:noVBand="1"/>
      </w:tblPr>
      <w:tblGrid>
        <w:gridCol w:w="595"/>
        <w:gridCol w:w="3511"/>
        <w:gridCol w:w="6237"/>
        <w:gridCol w:w="5103"/>
      </w:tblGrid>
      <w:tr w:rsidR="00073B7B" w:rsidRPr="00DC7BF7" w14:paraId="014981DA" w14:textId="47570BC5" w:rsidTr="00073B7B">
        <w:tc>
          <w:tcPr>
            <w:tcW w:w="595" w:type="dxa"/>
            <w:vAlign w:val="center"/>
          </w:tcPr>
          <w:p w14:paraId="0EB34460" w14:textId="77777777" w:rsidR="00073B7B" w:rsidRDefault="00073B7B" w:rsidP="00C136BE">
            <w:pPr>
              <w:jc w:val="center"/>
              <w:rPr>
                <w:bCs/>
                <w:sz w:val="22"/>
                <w:szCs w:val="22"/>
              </w:rPr>
            </w:pPr>
            <w:r w:rsidRPr="00DC7BF7">
              <w:rPr>
                <w:bCs/>
                <w:sz w:val="22"/>
                <w:szCs w:val="22"/>
              </w:rPr>
              <w:t>Eil.</w:t>
            </w:r>
          </w:p>
          <w:p w14:paraId="0E52DD03" w14:textId="77777777" w:rsidR="00073B7B" w:rsidRPr="00DC7BF7" w:rsidRDefault="00073B7B" w:rsidP="00C136BE">
            <w:pPr>
              <w:jc w:val="center"/>
              <w:rPr>
                <w:bCs/>
                <w:sz w:val="22"/>
                <w:szCs w:val="22"/>
              </w:rPr>
            </w:pPr>
            <w:r w:rsidRPr="00DC7BF7">
              <w:rPr>
                <w:bCs/>
                <w:sz w:val="22"/>
                <w:szCs w:val="22"/>
              </w:rPr>
              <w:t>Nr.</w:t>
            </w:r>
          </w:p>
        </w:tc>
        <w:tc>
          <w:tcPr>
            <w:tcW w:w="3511" w:type="dxa"/>
            <w:vAlign w:val="center"/>
          </w:tcPr>
          <w:p w14:paraId="1BF5702B" w14:textId="77777777" w:rsidR="00073B7B" w:rsidRPr="00DC7BF7" w:rsidRDefault="00073B7B" w:rsidP="00C136BE">
            <w:pPr>
              <w:jc w:val="center"/>
              <w:rPr>
                <w:bCs/>
                <w:sz w:val="22"/>
                <w:szCs w:val="22"/>
              </w:rPr>
            </w:pPr>
            <w:r w:rsidRPr="00DC7BF7">
              <w:rPr>
                <w:bCs/>
                <w:sz w:val="22"/>
                <w:szCs w:val="22"/>
              </w:rPr>
              <w:t>Parametras</w:t>
            </w:r>
          </w:p>
        </w:tc>
        <w:tc>
          <w:tcPr>
            <w:tcW w:w="6237" w:type="dxa"/>
            <w:vAlign w:val="center"/>
          </w:tcPr>
          <w:p w14:paraId="31DCDE50" w14:textId="77777777" w:rsidR="00073B7B" w:rsidRPr="00DC7BF7" w:rsidRDefault="00073B7B" w:rsidP="00C136BE">
            <w:pPr>
              <w:jc w:val="center"/>
              <w:rPr>
                <w:bCs/>
                <w:sz w:val="22"/>
                <w:szCs w:val="22"/>
              </w:rPr>
            </w:pPr>
            <w:r w:rsidRPr="00DC7BF7">
              <w:rPr>
                <w:bCs/>
                <w:sz w:val="22"/>
                <w:szCs w:val="22"/>
              </w:rPr>
              <w:t>Reikalaujama parametro reikšmė</w:t>
            </w:r>
          </w:p>
        </w:tc>
        <w:tc>
          <w:tcPr>
            <w:tcW w:w="5103" w:type="dxa"/>
          </w:tcPr>
          <w:p w14:paraId="5225C67B" w14:textId="77777777" w:rsidR="00073B7B" w:rsidRPr="001A37AA" w:rsidRDefault="00073B7B" w:rsidP="00073B7B">
            <w:pPr>
              <w:jc w:val="center"/>
              <w:rPr>
                <w:b/>
                <w:sz w:val="20"/>
              </w:rPr>
            </w:pPr>
            <w:r w:rsidRPr="001A37AA">
              <w:rPr>
                <w:b/>
                <w:sz w:val="21"/>
                <w:szCs w:val="21"/>
              </w:rPr>
              <w:t>Tiekėjo siūlomos prekės</w:t>
            </w:r>
            <w:r w:rsidRPr="001A37AA">
              <w:rPr>
                <w:sz w:val="21"/>
                <w:szCs w:val="21"/>
              </w:rPr>
              <w:t xml:space="preserve"> </w:t>
            </w:r>
            <w:r w:rsidRPr="001A37AA">
              <w:rPr>
                <w:b/>
                <w:sz w:val="21"/>
                <w:szCs w:val="21"/>
              </w:rPr>
              <w:t>parametrų reikšmės</w:t>
            </w:r>
            <w:r w:rsidRPr="001A37AA">
              <w:rPr>
                <w:b/>
                <w:sz w:val="20"/>
              </w:rPr>
              <w:t xml:space="preserve"> </w:t>
            </w:r>
          </w:p>
          <w:p w14:paraId="716B61A0" w14:textId="0E3C42AA" w:rsidR="00073B7B" w:rsidRPr="00DC7BF7" w:rsidRDefault="00073B7B" w:rsidP="00073B7B">
            <w:pPr>
              <w:jc w:val="center"/>
              <w:rPr>
                <w:bCs/>
                <w:sz w:val="22"/>
                <w:szCs w:val="22"/>
              </w:rPr>
            </w:pPr>
            <w:r w:rsidRPr="001A37AA">
              <w:rPr>
                <w:sz w:val="20"/>
              </w:rPr>
              <w:t>(</w:t>
            </w:r>
            <w:r w:rsidRPr="001A37AA">
              <w:rPr>
                <w:bCs/>
                <w:sz w:val="20"/>
              </w:rPr>
              <w:t>Failo, dokumento pavadinimas ir</w:t>
            </w:r>
            <w:r w:rsidRPr="00953DEA">
              <w:rPr>
                <w:bCs/>
                <w:sz w:val="20"/>
                <w:u w:val="single"/>
              </w:rPr>
              <w:t xml:space="preserve"> puslapio Nr., pažymintis vietą, </w:t>
            </w:r>
            <w:r w:rsidRPr="00953DEA">
              <w:rPr>
                <w:sz w:val="20"/>
                <w:u w:val="single"/>
              </w:rPr>
              <w:t>kurioje yra siūlomus techninius parametrus patvirtinantys dokumentai,</w:t>
            </w:r>
            <w:r w:rsidRPr="00953DEA">
              <w:rPr>
                <w:bCs/>
                <w:sz w:val="20"/>
                <w:u w:val="single"/>
              </w:rPr>
              <w:t xml:space="preserve"> </w:t>
            </w:r>
            <w:r w:rsidRPr="001A37AA">
              <w:rPr>
                <w:sz w:val="20"/>
              </w:rPr>
              <w:t>siūlomos prekės katalogo numeris)</w:t>
            </w:r>
          </w:p>
        </w:tc>
      </w:tr>
      <w:tr w:rsidR="00073B7B" w:rsidRPr="001F0EB9" w14:paraId="2E294A99" w14:textId="3F8D27E4" w:rsidTr="00073B7B">
        <w:tc>
          <w:tcPr>
            <w:tcW w:w="595" w:type="dxa"/>
          </w:tcPr>
          <w:p w14:paraId="7C07330D" w14:textId="77777777" w:rsidR="00073B7B" w:rsidRPr="00DF1781" w:rsidRDefault="00073B7B" w:rsidP="00C136BE">
            <w:pPr>
              <w:rPr>
                <w:bCs/>
                <w:sz w:val="22"/>
                <w:szCs w:val="22"/>
              </w:rPr>
            </w:pPr>
            <w:r w:rsidRPr="00DF1781">
              <w:rPr>
                <w:bCs/>
                <w:sz w:val="22"/>
                <w:szCs w:val="22"/>
              </w:rPr>
              <w:t>1</w:t>
            </w:r>
          </w:p>
        </w:tc>
        <w:tc>
          <w:tcPr>
            <w:tcW w:w="3511" w:type="dxa"/>
            <w:vAlign w:val="center"/>
          </w:tcPr>
          <w:p w14:paraId="3B3E7608" w14:textId="77777777" w:rsidR="00073B7B" w:rsidRPr="001F0EB9" w:rsidRDefault="00073B7B" w:rsidP="00C136BE">
            <w:pPr>
              <w:rPr>
                <w:bCs/>
                <w:sz w:val="22"/>
                <w:szCs w:val="22"/>
              </w:rPr>
            </w:pPr>
            <w:r w:rsidRPr="001F0EB9">
              <w:rPr>
                <w:bCs/>
                <w:sz w:val="22"/>
                <w:szCs w:val="22"/>
              </w:rPr>
              <w:t>Paskirtis</w:t>
            </w:r>
          </w:p>
        </w:tc>
        <w:tc>
          <w:tcPr>
            <w:tcW w:w="6237" w:type="dxa"/>
            <w:vAlign w:val="center"/>
          </w:tcPr>
          <w:p w14:paraId="6642DD1B" w14:textId="77777777" w:rsidR="00073B7B" w:rsidRPr="001F0EB9" w:rsidRDefault="00073B7B" w:rsidP="00C136BE">
            <w:pPr>
              <w:rPr>
                <w:bCs/>
                <w:sz w:val="22"/>
                <w:szCs w:val="22"/>
              </w:rPr>
            </w:pPr>
            <w:r>
              <w:rPr>
                <w:bCs/>
                <w:sz w:val="22"/>
                <w:szCs w:val="22"/>
              </w:rPr>
              <w:t>E</w:t>
            </w:r>
            <w:r w:rsidRPr="001F0EB9">
              <w:rPr>
                <w:bCs/>
                <w:sz w:val="22"/>
                <w:szCs w:val="22"/>
              </w:rPr>
              <w:t>fektyviam gydymui šviesos terapija</w:t>
            </w:r>
          </w:p>
        </w:tc>
        <w:tc>
          <w:tcPr>
            <w:tcW w:w="5103" w:type="dxa"/>
          </w:tcPr>
          <w:p w14:paraId="2C2E82E0" w14:textId="77777777" w:rsidR="00073B7B" w:rsidRDefault="00CA39A0" w:rsidP="00C136BE">
            <w:pPr>
              <w:rPr>
                <w:bCs/>
                <w:sz w:val="22"/>
                <w:szCs w:val="22"/>
              </w:rPr>
            </w:pPr>
            <w:r>
              <w:rPr>
                <w:bCs/>
                <w:sz w:val="22"/>
                <w:szCs w:val="22"/>
              </w:rPr>
              <w:t>E</w:t>
            </w:r>
            <w:r w:rsidRPr="001F0EB9">
              <w:rPr>
                <w:bCs/>
                <w:sz w:val="22"/>
                <w:szCs w:val="22"/>
              </w:rPr>
              <w:t>fektyviam gydymui šviesos terapija</w:t>
            </w:r>
          </w:p>
          <w:p w14:paraId="25403DE8" w14:textId="0F5F9FBF" w:rsidR="003061F1" w:rsidRDefault="003061F1" w:rsidP="00C136BE">
            <w:pPr>
              <w:rPr>
                <w:bCs/>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314AC4F9" w14:textId="2C93AC39" w:rsidTr="00106346">
        <w:tc>
          <w:tcPr>
            <w:tcW w:w="595" w:type="dxa"/>
          </w:tcPr>
          <w:p w14:paraId="011F97BE" w14:textId="77777777" w:rsidR="00FF0536" w:rsidRPr="00DF1781" w:rsidRDefault="00FF0536" w:rsidP="00FF0536">
            <w:pPr>
              <w:rPr>
                <w:bCs/>
                <w:sz w:val="22"/>
                <w:szCs w:val="22"/>
              </w:rPr>
            </w:pPr>
            <w:r w:rsidRPr="00DF1781">
              <w:rPr>
                <w:bCs/>
                <w:sz w:val="22"/>
                <w:szCs w:val="22"/>
              </w:rPr>
              <w:t>2</w:t>
            </w:r>
          </w:p>
        </w:tc>
        <w:tc>
          <w:tcPr>
            <w:tcW w:w="3511" w:type="dxa"/>
            <w:vAlign w:val="center"/>
          </w:tcPr>
          <w:p w14:paraId="340D046E" w14:textId="77777777" w:rsidR="00FF0536" w:rsidRPr="001F0EB9" w:rsidRDefault="00FF0536" w:rsidP="00FF0536">
            <w:pPr>
              <w:rPr>
                <w:bCs/>
                <w:color w:val="000000" w:themeColor="text1"/>
                <w:sz w:val="22"/>
                <w:szCs w:val="22"/>
              </w:rPr>
            </w:pPr>
            <w:r w:rsidRPr="001F0EB9">
              <w:rPr>
                <w:bCs/>
                <w:color w:val="000000" w:themeColor="text1"/>
                <w:sz w:val="22"/>
                <w:szCs w:val="22"/>
              </w:rPr>
              <w:t>Komplektacija</w:t>
            </w:r>
          </w:p>
        </w:tc>
        <w:tc>
          <w:tcPr>
            <w:tcW w:w="6237" w:type="dxa"/>
            <w:vAlign w:val="center"/>
          </w:tcPr>
          <w:p w14:paraId="726FB079" w14:textId="77777777" w:rsidR="00FF0536" w:rsidRPr="001F0EB9" w:rsidRDefault="00FF0536" w:rsidP="00FF0536">
            <w:pPr>
              <w:rPr>
                <w:bCs/>
                <w:color w:val="000000" w:themeColor="text1"/>
                <w:sz w:val="22"/>
                <w:szCs w:val="22"/>
              </w:rPr>
            </w:pPr>
            <w:r>
              <w:rPr>
                <w:bCs/>
                <w:color w:val="000000" w:themeColor="text1"/>
                <w:sz w:val="22"/>
                <w:szCs w:val="22"/>
              </w:rPr>
              <w:t xml:space="preserve">1) </w:t>
            </w:r>
            <w:r w:rsidRPr="001F0EB9">
              <w:rPr>
                <w:bCs/>
                <w:color w:val="000000" w:themeColor="text1"/>
                <w:sz w:val="22"/>
                <w:szCs w:val="22"/>
              </w:rPr>
              <w:t>prietaiso galva (su halogeno lempa)</w:t>
            </w:r>
          </w:p>
          <w:p w14:paraId="41D2065C" w14:textId="77777777" w:rsidR="00FF0536" w:rsidRPr="001F0EB9" w:rsidRDefault="00FF0536" w:rsidP="00FF0536">
            <w:pPr>
              <w:rPr>
                <w:bCs/>
                <w:color w:val="000000" w:themeColor="text1"/>
                <w:sz w:val="22"/>
                <w:szCs w:val="22"/>
              </w:rPr>
            </w:pPr>
            <w:r>
              <w:rPr>
                <w:bCs/>
                <w:color w:val="000000" w:themeColor="text1"/>
                <w:sz w:val="22"/>
                <w:szCs w:val="22"/>
              </w:rPr>
              <w:t xml:space="preserve">2) </w:t>
            </w:r>
            <w:r w:rsidRPr="001F0EB9">
              <w:rPr>
                <w:bCs/>
                <w:color w:val="000000" w:themeColor="text1"/>
                <w:sz w:val="22"/>
                <w:szCs w:val="22"/>
              </w:rPr>
              <w:t>sulankstomas stovas</w:t>
            </w:r>
          </w:p>
        </w:tc>
        <w:tc>
          <w:tcPr>
            <w:tcW w:w="5103" w:type="dxa"/>
            <w:vAlign w:val="center"/>
          </w:tcPr>
          <w:p w14:paraId="37BDAAA7" w14:textId="77777777" w:rsidR="00FF0536" w:rsidRPr="001F0EB9" w:rsidRDefault="00FF0536" w:rsidP="00FF0536">
            <w:pPr>
              <w:rPr>
                <w:bCs/>
                <w:color w:val="000000" w:themeColor="text1"/>
                <w:sz w:val="22"/>
                <w:szCs w:val="22"/>
              </w:rPr>
            </w:pPr>
            <w:r>
              <w:rPr>
                <w:bCs/>
                <w:color w:val="000000" w:themeColor="text1"/>
                <w:sz w:val="22"/>
                <w:szCs w:val="22"/>
              </w:rPr>
              <w:t xml:space="preserve">1) </w:t>
            </w:r>
            <w:r w:rsidRPr="001F0EB9">
              <w:rPr>
                <w:bCs/>
                <w:color w:val="000000" w:themeColor="text1"/>
                <w:sz w:val="22"/>
                <w:szCs w:val="22"/>
              </w:rPr>
              <w:t>prietaiso galva (su halogeno lempa)</w:t>
            </w:r>
          </w:p>
          <w:p w14:paraId="2F65E7AA" w14:textId="77777777" w:rsidR="00FF0536" w:rsidRDefault="00FF0536" w:rsidP="00FF0536">
            <w:pPr>
              <w:rPr>
                <w:bCs/>
                <w:color w:val="000000" w:themeColor="text1"/>
                <w:sz w:val="22"/>
                <w:szCs w:val="22"/>
              </w:rPr>
            </w:pPr>
            <w:r>
              <w:rPr>
                <w:bCs/>
                <w:color w:val="000000" w:themeColor="text1"/>
                <w:sz w:val="22"/>
                <w:szCs w:val="22"/>
              </w:rPr>
              <w:t xml:space="preserve">2) </w:t>
            </w:r>
            <w:r w:rsidRPr="001F0EB9">
              <w:rPr>
                <w:bCs/>
                <w:color w:val="000000" w:themeColor="text1"/>
                <w:sz w:val="22"/>
                <w:szCs w:val="22"/>
              </w:rPr>
              <w:t>sulankstomas stovas</w:t>
            </w:r>
          </w:p>
          <w:p w14:paraId="3842D05D" w14:textId="1B6A91AF" w:rsidR="003061F1" w:rsidRDefault="003061F1" w:rsidP="00FF0536">
            <w:pPr>
              <w:rPr>
                <w:bCs/>
                <w:color w:val="000000" w:themeColor="text1"/>
                <w:sz w:val="22"/>
                <w:szCs w:val="22"/>
              </w:rPr>
            </w:pPr>
            <w:proofErr w:type="spellStart"/>
            <w:r>
              <w:rPr>
                <w:bCs/>
                <w:sz w:val="22"/>
                <w:szCs w:val="22"/>
              </w:rPr>
              <w:t>Zepter-Bioptron</w:t>
            </w:r>
            <w:proofErr w:type="spellEnd"/>
            <w:r>
              <w:rPr>
                <w:bCs/>
                <w:sz w:val="22"/>
                <w:szCs w:val="22"/>
              </w:rPr>
              <w:t xml:space="preserve"> Pro 1, 2 </w:t>
            </w:r>
            <w:proofErr w:type="spellStart"/>
            <w:r>
              <w:rPr>
                <w:bCs/>
                <w:sz w:val="22"/>
                <w:szCs w:val="22"/>
              </w:rPr>
              <w:t>psl</w:t>
            </w:r>
            <w:proofErr w:type="spellEnd"/>
          </w:p>
        </w:tc>
      </w:tr>
      <w:tr w:rsidR="00FF0536" w:rsidRPr="001F0EB9" w14:paraId="4B7122E2" w14:textId="76404876" w:rsidTr="00106346">
        <w:tc>
          <w:tcPr>
            <w:tcW w:w="595" w:type="dxa"/>
          </w:tcPr>
          <w:p w14:paraId="1C735E39" w14:textId="77777777" w:rsidR="00FF0536" w:rsidRPr="00DF1781" w:rsidRDefault="00FF0536" w:rsidP="00FF0536">
            <w:pPr>
              <w:rPr>
                <w:bCs/>
                <w:sz w:val="22"/>
                <w:szCs w:val="22"/>
              </w:rPr>
            </w:pPr>
            <w:r>
              <w:rPr>
                <w:bCs/>
                <w:sz w:val="22"/>
                <w:szCs w:val="22"/>
              </w:rPr>
              <w:t>3</w:t>
            </w:r>
          </w:p>
        </w:tc>
        <w:tc>
          <w:tcPr>
            <w:tcW w:w="3511" w:type="dxa"/>
            <w:vAlign w:val="center"/>
          </w:tcPr>
          <w:p w14:paraId="10F27B6A" w14:textId="77777777" w:rsidR="00FF0536" w:rsidRPr="001F0EB9" w:rsidRDefault="00FF0536" w:rsidP="00FF0536">
            <w:pPr>
              <w:rPr>
                <w:bCs/>
                <w:sz w:val="22"/>
                <w:szCs w:val="22"/>
              </w:rPr>
            </w:pPr>
            <w:r w:rsidRPr="001F0EB9">
              <w:rPr>
                <w:bCs/>
                <w:sz w:val="22"/>
                <w:szCs w:val="22"/>
              </w:rPr>
              <w:t>Prietaiso galvos padėtis</w:t>
            </w:r>
          </w:p>
        </w:tc>
        <w:tc>
          <w:tcPr>
            <w:tcW w:w="6237" w:type="dxa"/>
            <w:vAlign w:val="center"/>
          </w:tcPr>
          <w:p w14:paraId="417548A8" w14:textId="77777777" w:rsidR="00FF0536" w:rsidRPr="001F0EB9" w:rsidRDefault="00FF0536" w:rsidP="00FF0536">
            <w:pPr>
              <w:rPr>
                <w:bCs/>
                <w:sz w:val="22"/>
                <w:szCs w:val="22"/>
              </w:rPr>
            </w:pPr>
            <w:r>
              <w:rPr>
                <w:bCs/>
                <w:sz w:val="22"/>
                <w:szCs w:val="22"/>
              </w:rPr>
              <w:t>B</w:t>
            </w:r>
            <w:r w:rsidRPr="001F0EB9">
              <w:rPr>
                <w:bCs/>
                <w:sz w:val="22"/>
                <w:szCs w:val="22"/>
              </w:rPr>
              <w:t>ūtina galimybė prietaiso galvą sukti 360</w:t>
            </w:r>
            <w:r w:rsidRPr="001F0EB9">
              <w:rPr>
                <w:bCs/>
                <w:sz w:val="22"/>
                <w:szCs w:val="22"/>
              </w:rPr>
              <w:sym w:font="Symbol" w:char="F0B0"/>
            </w:r>
            <w:r w:rsidRPr="001F0EB9">
              <w:rPr>
                <w:bCs/>
                <w:sz w:val="22"/>
                <w:szCs w:val="22"/>
              </w:rPr>
              <w:t xml:space="preserve"> kampu</w:t>
            </w:r>
          </w:p>
        </w:tc>
        <w:tc>
          <w:tcPr>
            <w:tcW w:w="5103" w:type="dxa"/>
            <w:vAlign w:val="center"/>
          </w:tcPr>
          <w:p w14:paraId="730F0F57" w14:textId="77777777" w:rsidR="00FF0536" w:rsidRDefault="00FF0536" w:rsidP="00FF0536">
            <w:pPr>
              <w:rPr>
                <w:bCs/>
                <w:sz w:val="22"/>
                <w:szCs w:val="22"/>
              </w:rPr>
            </w:pPr>
            <w:r>
              <w:rPr>
                <w:bCs/>
                <w:sz w:val="22"/>
                <w:szCs w:val="22"/>
              </w:rPr>
              <w:t>B</w:t>
            </w:r>
            <w:r w:rsidRPr="001F0EB9">
              <w:rPr>
                <w:bCs/>
                <w:sz w:val="22"/>
                <w:szCs w:val="22"/>
              </w:rPr>
              <w:t>ūtina galimybė prietaiso galvą sukti 360</w:t>
            </w:r>
            <w:r w:rsidRPr="001F0EB9">
              <w:rPr>
                <w:bCs/>
                <w:sz w:val="22"/>
                <w:szCs w:val="22"/>
              </w:rPr>
              <w:sym w:font="Symbol" w:char="F0B0"/>
            </w:r>
            <w:r w:rsidRPr="001F0EB9">
              <w:rPr>
                <w:bCs/>
                <w:sz w:val="22"/>
                <w:szCs w:val="22"/>
              </w:rPr>
              <w:t xml:space="preserve"> kampu</w:t>
            </w:r>
          </w:p>
          <w:p w14:paraId="1B28DE6A" w14:textId="23CC6488" w:rsidR="003061F1" w:rsidRDefault="003061F1" w:rsidP="00FF0536">
            <w:pPr>
              <w:rPr>
                <w:bCs/>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5070B0B7" w14:textId="09E9529E" w:rsidTr="00106346">
        <w:tc>
          <w:tcPr>
            <w:tcW w:w="595" w:type="dxa"/>
          </w:tcPr>
          <w:p w14:paraId="4E540760" w14:textId="77777777" w:rsidR="00FF0536" w:rsidRPr="00DF1781" w:rsidRDefault="00FF0536" w:rsidP="00FF0536">
            <w:pPr>
              <w:rPr>
                <w:bCs/>
                <w:sz w:val="22"/>
                <w:szCs w:val="22"/>
              </w:rPr>
            </w:pPr>
            <w:r>
              <w:rPr>
                <w:bCs/>
                <w:sz w:val="22"/>
                <w:szCs w:val="22"/>
              </w:rPr>
              <w:t>4</w:t>
            </w:r>
          </w:p>
        </w:tc>
        <w:tc>
          <w:tcPr>
            <w:tcW w:w="3511" w:type="dxa"/>
            <w:vAlign w:val="center"/>
          </w:tcPr>
          <w:p w14:paraId="08ABCE76" w14:textId="77777777" w:rsidR="00FF0536" w:rsidRPr="001F0EB9" w:rsidRDefault="00FF0536" w:rsidP="00FF0536">
            <w:pPr>
              <w:rPr>
                <w:bCs/>
                <w:sz w:val="22"/>
                <w:szCs w:val="22"/>
              </w:rPr>
            </w:pPr>
            <w:r w:rsidRPr="00E409CB">
              <w:rPr>
                <w:bCs/>
                <w:sz w:val="22"/>
                <w:szCs w:val="22"/>
              </w:rPr>
              <w:t>Gydymo laiko rodymas</w:t>
            </w:r>
          </w:p>
        </w:tc>
        <w:tc>
          <w:tcPr>
            <w:tcW w:w="6237" w:type="dxa"/>
            <w:vAlign w:val="center"/>
          </w:tcPr>
          <w:p w14:paraId="421C3D83" w14:textId="77777777" w:rsidR="00FF0536" w:rsidRPr="001F0EB9" w:rsidRDefault="00FF0536" w:rsidP="00FF0536">
            <w:pPr>
              <w:rPr>
                <w:sz w:val="22"/>
                <w:szCs w:val="22"/>
              </w:rPr>
            </w:pPr>
            <w:r>
              <w:rPr>
                <w:sz w:val="22"/>
                <w:szCs w:val="22"/>
              </w:rPr>
              <w:t>E</w:t>
            </w:r>
            <w:r w:rsidRPr="001F0EB9">
              <w:rPr>
                <w:sz w:val="22"/>
                <w:szCs w:val="22"/>
              </w:rPr>
              <w:t>krane rodomas gydymo laikas sekundėmis</w:t>
            </w:r>
          </w:p>
        </w:tc>
        <w:tc>
          <w:tcPr>
            <w:tcW w:w="5103" w:type="dxa"/>
            <w:vAlign w:val="center"/>
          </w:tcPr>
          <w:p w14:paraId="2983B559" w14:textId="77777777" w:rsidR="00FF0536" w:rsidRDefault="00FF0536" w:rsidP="00FF0536">
            <w:pPr>
              <w:rPr>
                <w:sz w:val="22"/>
                <w:szCs w:val="22"/>
              </w:rPr>
            </w:pPr>
            <w:r>
              <w:rPr>
                <w:sz w:val="22"/>
                <w:szCs w:val="22"/>
              </w:rPr>
              <w:t>E</w:t>
            </w:r>
            <w:r w:rsidRPr="001F0EB9">
              <w:rPr>
                <w:sz w:val="22"/>
                <w:szCs w:val="22"/>
              </w:rPr>
              <w:t>krane rodomas gydymo laikas sekundėmis</w:t>
            </w:r>
          </w:p>
          <w:p w14:paraId="57131D29" w14:textId="3CD0F37F" w:rsidR="003061F1" w:rsidRDefault="003061F1" w:rsidP="00FF0536">
            <w:pPr>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723CC704" w14:textId="13529CB7" w:rsidTr="00756DE6">
        <w:tc>
          <w:tcPr>
            <w:tcW w:w="595" w:type="dxa"/>
          </w:tcPr>
          <w:p w14:paraId="0E384C6D" w14:textId="77777777" w:rsidR="00FF0536" w:rsidRPr="00DF1781" w:rsidRDefault="00FF0536" w:rsidP="00FF0536">
            <w:pPr>
              <w:rPr>
                <w:bCs/>
                <w:sz w:val="22"/>
                <w:szCs w:val="22"/>
              </w:rPr>
            </w:pPr>
            <w:r>
              <w:rPr>
                <w:bCs/>
                <w:sz w:val="22"/>
                <w:szCs w:val="22"/>
              </w:rPr>
              <w:lastRenderedPageBreak/>
              <w:t>5</w:t>
            </w:r>
          </w:p>
        </w:tc>
        <w:tc>
          <w:tcPr>
            <w:tcW w:w="3511" w:type="dxa"/>
            <w:vAlign w:val="center"/>
          </w:tcPr>
          <w:p w14:paraId="20D8B350" w14:textId="77777777" w:rsidR="00FF0536" w:rsidRPr="001F0EB9" w:rsidRDefault="00FF0536" w:rsidP="00FF0536">
            <w:pPr>
              <w:rPr>
                <w:bCs/>
                <w:sz w:val="22"/>
                <w:szCs w:val="22"/>
              </w:rPr>
            </w:pPr>
            <w:r w:rsidRPr="001F0EB9">
              <w:rPr>
                <w:bCs/>
                <w:sz w:val="22"/>
                <w:szCs w:val="22"/>
              </w:rPr>
              <w:t>Filtro skersmuo</w:t>
            </w:r>
          </w:p>
        </w:tc>
        <w:tc>
          <w:tcPr>
            <w:tcW w:w="6237" w:type="dxa"/>
            <w:vAlign w:val="center"/>
          </w:tcPr>
          <w:p w14:paraId="3463C301" w14:textId="77777777" w:rsidR="00FF0536" w:rsidRPr="001F0EB9" w:rsidRDefault="00FF0536" w:rsidP="00FF0536">
            <w:pPr>
              <w:rPr>
                <w:sz w:val="22"/>
                <w:szCs w:val="22"/>
              </w:rPr>
            </w:pPr>
            <w:r w:rsidRPr="001F0EB9">
              <w:rPr>
                <w:sz w:val="22"/>
                <w:szCs w:val="22"/>
              </w:rPr>
              <w:t>110 mm (± 5 mm)</w:t>
            </w:r>
          </w:p>
        </w:tc>
        <w:tc>
          <w:tcPr>
            <w:tcW w:w="5103" w:type="dxa"/>
            <w:vAlign w:val="center"/>
          </w:tcPr>
          <w:p w14:paraId="371A12A6" w14:textId="77777777" w:rsidR="00FF0536" w:rsidRDefault="00FF0536" w:rsidP="00FF0536">
            <w:pPr>
              <w:rPr>
                <w:sz w:val="22"/>
                <w:szCs w:val="22"/>
              </w:rPr>
            </w:pPr>
            <w:r w:rsidRPr="001F0EB9">
              <w:rPr>
                <w:sz w:val="22"/>
                <w:szCs w:val="22"/>
              </w:rPr>
              <w:t xml:space="preserve">110 mm </w:t>
            </w:r>
          </w:p>
          <w:p w14:paraId="6352E4C1" w14:textId="7E4A3707" w:rsidR="003061F1" w:rsidRPr="001F0EB9" w:rsidRDefault="003061F1" w:rsidP="00FF0536">
            <w:pPr>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03ED0862" w14:textId="7E1EBCDE" w:rsidTr="00756DE6">
        <w:tc>
          <w:tcPr>
            <w:tcW w:w="595" w:type="dxa"/>
          </w:tcPr>
          <w:p w14:paraId="20ABD380" w14:textId="77777777" w:rsidR="00FF0536" w:rsidRPr="00DF1781" w:rsidRDefault="00FF0536" w:rsidP="00FF0536">
            <w:pPr>
              <w:rPr>
                <w:bCs/>
                <w:sz w:val="22"/>
                <w:szCs w:val="22"/>
              </w:rPr>
            </w:pPr>
            <w:r>
              <w:rPr>
                <w:bCs/>
                <w:sz w:val="22"/>
                <w:szCs w:val="22"/>
              </w:rPr>
              <w:t>6</w:t>
            </w:r>
          </w:p>
        </w:tc>
        <w:tc>
          <w:tcPr>
            <w:tcW w:w="3511" w:type="dxa"/>
            <w:vAlign w:val="center"/>
          </w:tcPr>
          <w:p w14:paraId="7ADD9077" w14:textId="77777777" w:rsidR="00FF0536" w:rsidRPr="001F0EB9" w:rsidRDefault="00FF0536" w:rsidP="00FF0536">
            <w:pPr>
              <w:rPr>
                <w:bCs/>
                <w:sz w:val="22"/>
                <w:szCs w:val="22"/>
              </w:rPr>
            </w:pPr>
            <w:r w:rsidRPr="001F0EB9">
              <w:rPr>
                <w:bCs/>
                <w:sz w:val="22"/>
                <w:szCs w:val="22"/>
              </w:rPr>
              <w:t>Maitinimas</w:t>
            </w:r>
          </w:p>
        </w:tc>
        <w:tc>
          <w:tcPr>
            <w:tcW w:w="6237" w:type="dxa"/>
            <w:vAlign w:val="center"/>
          </w:tcPr>
          <w:p w14:paraId="20FC2390" w14:textId="77777777" w:rsidR="00FF0536" w:rsidRPr="001F0EB9" w:rsidRDefault="00FF0536" w:rsidP="00FF0536">
            <w:pPr>
              <w:rPr>
                <w:sz w:val="22"/>
                <w:szCs w:val="22"/>
              </w:rPr>
            </w:pPr>
            <w:r w:rsidRPr="001F0EB9">
              <w:rPr>
                <w:sz w:val="22"/>
                <w:szCs w:val="22"/>
              </w:rPr>
              <w:t>100-240 V, 50/60 Hz</w:t>
            </w:r>
          </w:p>
        </w:tc>
        <w:tc>
          <w:tcPr>
            <w:tcW w:w="5103" w:type="dxa"/>
            <w:vAlign w:val="center"/>
          </w:tcPr>
          <w:p w14:paraId="002E07C0" w14:textId="77777777" w:rsidR="00FF0536" w:rsidRDefault="00FF0536" w:rsidP="00FF0536">
            <w:pPr>
              <w:rPr>
                <w:sz w:val="22"/>
                <w:szCs w:val="22"/>
              </w:rPr>
            </w:pPr>
            <w:r w:rsidRPr="001F0EB9">
              <w:rPr>
                <w:sz w:val="22"/>
                <w:szCs w:val="22"/>
              </w:rPr>
              <w:t>100-240 V, 50/60 Hz</w:t>
            </w:r>
          </w:p>
          <w:p w14:paraId="7C407B0B" w14:textId="00EBFC23" w:rsidR="003061F1" w:rsidRPr="001F0EB9" w:rsidRDefault="003061F1" w:rsidP="00FF0536">
            <w:pPr>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2DFF46D8" w14:textId="50BD5280" w:rsidTr="00756DE6">
        <w:tc>
          <w:tcPr>
            <w:tcW w:w="595" w:type="dxa"/>
          </w:tcPr>
          <w:p w14:paraId="37674C80" w14:textId="77777777" w:rsidR="00FF0536" w:rsidRPr="00DF1781" w:rsidRDefault="00FF0536" w:rsidP="00FF0536">
            <w:pPr>
              <w:rPr>
                <w:bCs/>
                <w:sz w:val="22"/>
                <w:szCs w:val="22"/>
              </w:rPr>
            </w:pPr>
            <w:r>
              <w:rPr>
                <w:bCs/>
                <w:sz w:val="22"/>
                <w:szCs w:val="22"/>
              </w:rPr>
              <w:t>7</w:t>
            </w:r>
          </w:p>
        </w:tc>
        <w:tc>
          <w:tcPr>
            <w:tcW w:w="3511" w:type="dxa"/>
            <w:vAlign w:val="center"/>
          </w:tcPr>
          <w:p w14:paraId="10EEAD7C" w14:textId="77777777" w:rsidR="00FF0536" w:rsidRPr="001F0EB9" w:rsidRDefault="00FF0536" w:rsidP="00FF0536">
            <w:pPr>
              <w:rPr>
                <w:bCs/>
                <w:color w:val="000000" w:themeColor="text1"/>
                <w:sz w:val="22"/>
                <w:szCs w:val="22"/>
              </w:rPr>
            </w:pPr>
            <w:r w:rsidRPr="001F0EB9">
              <w:rPr>
                <w:bCs/>
                <w:color w:val="000000" w:themeColor="text1"/>
                <w:sz w:val="22"/>
                <w:szCs w:val="22"/>
              </w:rPr>
              <w:t>Naudojama energija</w:t>
            </w:r>
          </w:p>
        </w:tc>
        <w:tc>
          <w:tcPr>
            <w:tcW w:w="6237" w:type="dxa"/>
            <w:vAlign w:val="center"/>
          </w:tcPr>
          <w:p w14:paraId="2F821F80" w14:textId="77777777" w:rsidR="00FF0536" w:rsidRPr="001F0EB9" w:rsidRDefault="00FF0536" w:rsidP="00FF0536">
            <w:pPr>
              <w:rPr>
                <w:color w:val="000000" w:themeColor="text1"/>
                <w:sz w:val="22"/>
                <w:szCs w:val="22"/>
              </w:rPr>
            </w:pPr>
            <w:r w:rsidRPr="001F0EB9">
              <w:rPr>
                <w:color w:val="000000" w:themeColor="text1"/>
                <w:sz w:val="22"/>
                <w:szCs w:val="22"/>
              </w:rPr>
              <w:t xml:space="preserve">90 VA </w:t>
            </w:r>
            <w:r w:rsidRPr="001F0EB9">
              <w:rPr>
                <w:sz w:val="22"/>
                <w:szCs w:val="22"/>
              </w:rPr>
              <w:t>(± 2%)</w:t>
            </w:r>
          </w:p>
        </w:tc>
        <w:tc>
          <w:tcPr>
            <w:tcW w:w="5103" w:type="dxa"/>
            <w:vAlign w:val="center"/>
          </w:tcPr>
          <w:p w14:paraId="783484B5" w14:textId="77777777" w:rsidR="00FF0536" w:rsidRDefault="00FF0536" w:rsidP="00FF0536">
            <w:pPr>
              <w:rPr>
                <w:color w:val="000000" w:themeColor="text1"/>
                <w:sz w:val="22"/>
                <w:szCs w:val="22"/>
              </w:rPr>
            </w:pPr>
            <w:r>
              <w:rPr>
                <w:color w:val="000000" w:themeColor="text1"/>
                <w:sz w:val="22"/>
                <w:szCs w:val="22"/>
              </w:rPr>
              <w:t>90 V</w:t>
            </w:r>
            <w:r w:rsidRPr="001F0EB9">
              <w:rPr>
                <w:color w:val="000000" w:themeColor="text1"/>
                <w:sz w:val="22"/>
                <w:szCs w:val="22"/>
              </w:rPr>
              <w:t xml:space="preserve"> </w:t>
            </w:r>
          </w:p>
          <w:p w14:paraId="0A12DBEF" w14:textId="11D41299" w:rsidR="003061F1" w:rsidRPr="001F0EB9" w:rsidRDefault="003061F1" w:rsidP="00FF0536">
            <w:pPr>
              <w:rPr>
                <w:color w:val="000000" w:themeColor="text1"/>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F0EB9" w14:paraId="15BE5797" w14:textId="108C14BA" w:rsidTr="00073B7B">
        <w:tc>
          <w:tcPr>
            <w:tcW w:w="595" w:type="dxa"/>
          </w:tcPr>
          <w:p w14:paraId="354DA20A" w14:textId="77777777" w:rsidR="00FF0536" w:rsidRPr="00DF1781" w:rsidRDefault="00FF0536" w:rsidP="00FF0536">
            <w:pPr>
              <w:rPr>
                <w:bCs/>
                <w:sz w:val="22"/>
                <w:szCs w:val="22"/>
              </w:rPr>
            </w:pPr>
            <w:r>
              <w:rPr>
                <w:bCs/>
                <w:sz w:val="22"/>
                <w:szCs w:val="22"/>
              </w:rPr>
              <w:t>8</w:t>
            </w:r>
          </w:p>
        </w:tc>
        <w:tc>
          <w:tcPr>
            <w:tcW w:w="3511" w:type="dxa"/>
          </w:tcPr>
          <w:p w14:paraId="7E4E1DBD" w14:textId="77777777" w:rsidR="00FF0536" w:rsidRPr="001F0EB9" w:rsidRDefault="00FF0536" w:rsidP="00FF0536">
            <w:pPr>
              <w:contextualSpacing/>
              <w:rPr>
                <w:sz w:val="22"/>
                <w:szCs w:val="22"/>
              </w:rPr>
            </w:pPr>
            <w:r w:rsidRPr="001F0EB9">
              <w:rPr>
                <w:sz w:val="22"/>
                <w:szCs w:val="22"/>
              </w:rPr>
              <w:t>Halogeno lempos galia</w:t>
            </w:r>
          </w:p>
        </w:tc>
        <w:tc>
          <w:tcPr>
            <w:tcW w:w="6237" w:type="dxa"/>
          </w:tcPr>
          <w:p w14:paraId="15D7E023" w14:textId="77777777" w:rsidR="00FF0536" w:rsidRPr="001F0EB9" w:rsidRDefault="00FF0536" w:rsidP="00FF0536">
            <w:pPr>
              <w:contextualSpacing/>
              <w:rPr>
                <w:sz w:val="22"/>
                <w:szCs w:val="22"/>
              </w:rPr>
            </w:pPr>
            <w:r w:rsidRPr="001F0EB9">
              <w:rPr>
                <w:sz w:val="22"/>
                <w:szCs w:val="22"/>
              </w:rPr>
              <w:t>50 W (± 2%)</w:t>
            </w:r>
          </w:p>
        </w:tc>
        <w:tc>
          <w:tcPr>
            <w:tcW w:w="5103" w:type="dxa"/>
          </w:tcPr>
          <w:p w14:paraId="0FDA339A" w14:textId="77777777" w:rsidR="00FF0536" w:rsidRDefault="00FF0536" w:rsidP="00FF0536">
            <w:pPr>
              <w:contextualSpacing/>
              <w:rPr>
                <w:sz w:val="22"/>
                <w:szCs w:val="22"/>
              </w:rPr>
            </w:pPr>
            <w:r w:rsidRPr="001F0EB9">
              <w:rPr>
                <w:sz w:val="22"/>
                <w:szCs w:val="22"/>
              </w:rPr>
              <w:t>50 W</w:t>
            </w:r>
          </w:p>
          <w:p w14:paraId="6903E02F" w14:textId="40FA6161" w:rsidR="003061F1" w:rsidRPr="001F0EB9"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6778F2" w14:paraId="47A3B245" w14:textId="54BC6941" w:rsidTr="00073B7B">
        <w:tc>
          <w:tcPr>
            <w:tcW w:w="595" w:type="dxa"/>
          </w:tcPr>
          <w:p w14:paraId="4232EA29" w14:textId="77777777" w:rsidR="00FF0536" w:rsidRDefault="00FF0536" w:rsidP="00FF0536">
            <w:pPr>
              <w:rPr>
                <w:bCs/>
                <w:sz w:val="22"/>
                <w:szCs w:val="22"/>
              </w:rPr>
            </w:pPr>
            <w:r>
              <w:rPr>
                <w:bCs/>
                <w:sz w:val="22"/>
                <w:szCs w:val="22"/>
              </w:rPr>
              <w:t>9</w:t>
            </w:r>
          </w:p>
        </w:tc>
        <w:tc>
          <w:tcPr>
            <w:tcW w:w="3511" w:type="dxa"/>
          </w:tcPr>
          <w:p w14:paraId="364E0A7A" w14:textId="77777777" w:rsidR="00FF0536" w:rsidRPr="006778F2" w:rsidRDefault="00FF0536" w:rsidP="00FF0536">
            <w:pPr>
              <w:contextualSpacing/>
              <w:rPr>
                <w:sz w:val="22"/>
                <w:szCs w:val="22"/>
              </w:rPr>
            </w:pPr>
            <w:r>
              <w:rPr>
                <w:sz w:val="22"/>
                <w:szCs w:val="22"/>
              </w:rPr>
              <w:t>Elektros saugumo klasė</w:t>
            </w:r>
          </w:p>
        </w:tc>
        <w:tc>
          <w:tcPr>
            <w:tcW w:w="6237" w:type="dxa"/>
          </w:tcPr>
          <w:p w14:paraId="6AF4AD27" w14:textId="77777777" w:rsidR="00FF0536" w:rsidRPr="006778F2" w:rsidRDefault="00FF0536" w:rsidP="00FF0536">
            <w:pPr>
              <w:contextualSpacing/>
              <w:rPr>
                <w:sz w:val="22"/>
                <w:szCs w:val="22"/>
              </w:rPr>
            </w:pPr>
            <w:r>
              <w:rPr>
                <w:sz w:val="22"/>
                <w:szCs w:val="22"/>
              </w:rPr>
              <w:t>II klasė</w:t>
            </w:r>
          </w:p>
        </w:tc>
        <w:tc>
          <w:tcPr>
            <w:tcW w:w="5103" w:type="dxa"/>
          </w:tcPr>
          <w:p w14:paraId="6076962F" w14:textId="77777777" w:rsidR="00FF0536" w:rsidRDefault="00FF0536" w:rsidP="00FF0536">
            <w:pPr>
              <w:contextualSpacing/>
              <w:rPr>
                <w:sz w:val="22"/>
                <w:szCs w:val="22"/>
              </w:rPr>
            </w:pPr>
            <w:r>
              <w:rPr>
                <w:sz w:val="22"/>
                <w:szCs w:val="22"/>
              </w:rPr>
              <w:t>II klasė</w:t>
            </w:r>
          </w:p>
          <w:p w14:paraId="5B1EB7F5" w14:textId="406C8202" w:rsidR="003061F1"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6778F2" w14:paraId="0F917EA2" w14:textId="44840792" w:rsidTr="00073B7B">
        <w:tc>
          <w:tcPr>
            <w:tcW w:w="595" w:type="dxa"/>
          </w:tcPr>
          <w:p w14:paraId="6DFAD9B4" w14:textId="77777777" w:rsidR="00FF0536" w:rsidRDefault="00FF0536" w:rsidP="00FF0536">
            <w:pPr>
              <w:rPr>
                <w:bCs/>
                <w:sz w:val="22"/>
                <w:szCs w:val="22"/>
              </w:rPr>
            </w:pPr>
            <w:r>
              <w:rPr>
                <w:bCs/>
                <w:sz w:val="22"/>
                <w:szCs w:val="22"/>
              </w:rPr>
              <w:t>10</w:t>
            </w:r>
          </w:p>
        </w:tc>
        <w:tc>
          <w:tcPr>
            <w:tcW w:w="3511" w:type="dxa"/>
          </w:tcPr>
          <w:p w14:paraId="4B7ECA06" w14:textId="77777777" w:rsidR="00FF0536" w:rsidRDefault="00FF0536" w:rsidP="00FF0536">
            <w:pPr>
              <w:contextualSpacing/>
              <w:rPr>
                <w:sz w:val="22"/>
                <w:szCs w:val="22"/>
              </w:rPr>
            </w:pPr>
            <w:r>
              <w:rPr>
                <w:sz w:val="22"/>
                <w:szCs w:val="22"/>
              </w:rPr>
              <w:t>Svoris</w:t>
            </w:r>
          </w:p>
        </w:tc>
        <w:tc>
          <w:tcPr>
            <w:tcW w:w="6237" w:type="dxa"/>
          </w:tcPr>
          <w:p w14:paraId="5A1916EE" w14:textId="77777777" w:rsidR="00FF0536" w:rsidRPr="006778F2" w:rsidRDefault="00FF0536" w:rsidP="00FF0536">
            <w:pPr>
              <w:contextualSpacing/>
              <w:rPr>
                <w:sz w:val="22"/>
                <w:szCs w:val="22"/>
              </w:rPr>
            </w:pPr>
            <w:r>
              <w:rPr>
                <w:sz w:val="22"/>
                <w:szCs w:val="22"/>
              </w:rPr>
              <w:t>Su stovu ne daugiau kaip 7,8 kg</w:t>
            </w:r>
          </w:p>
        </w:tc>
        <w:tc>
          <w:tcPr>
            <w:tcW w:w="5103" w:type="dxa"/>
          </w:tcPr>
          <w:p w14:paraId="1DC46703" w14:textId="77777777" w:rsidR="00FF0536" w:rsidRDefault="00FF0536" w:rsidP="00FF0536">
            <w:pPr>
              <w:contextualSpacing/>
              <w:rPr>
                <w:sz w:val="22"/>
                <w:szCs w:val="22"/>
              </w:rPr>
            </w:pPr>
            <w:r>
              <w:rPr>
                <w:sz w:val="22"/>
                <w:szCs w:val="22"/>
              </w:rPr>
              <w:t>7,8 kg</w:t>
            </w:r>
          </w:p>
          <w:p w14:paraId="18235684" w14:textId="12B0A13B" w:rsidR="003061F1"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386A5D" w14:paraId="648553DF" w14:textId="1EBABDB4" w:rsidTr="00073B7B">
        <w:tc>
          <w:tcPr>
            <w:tcW w:w="595" w:type="dxa"/>
          </w:tcPr>
          <w:p w14:paraId="5BB3BBFB" w14:textId="77777777" w:rsidR="00FF0536" w:rsidRDefault="00FF0536" w:rsidP="00FF0536">
            <w:pPr>
              <w:rPr>
                <w:bCs/>
                <w:sz w:val="22"/>
                <w:szCs w:val="22"/>
              </w:rPr>
            </w:pPr>
            <w:r>
              <w:rPr>
                <w:bCs/>
                <w:sz w:val="22"/>
                <w:szCs w:val="22"/>
              </w:rPr>
              <w:t>11</w:t>
            </w:r>
          </w:p>
        </w:tc>
        <w:tc>
          <w:tcPr>
            <w:tcW w:w="3511" w:type="dxa"/>
          </w:tcPr>
          <w:p w14:paraId="193F6FB1" w14:textId="77777777" w:rsidR="00FF0536" w:rsidRPr="00386A5D" w:rsidRDefault="00FF0536" w:rsidP="00FF0536">
            <w:pPr>
              <w:contextualSpacing/>
              <w:rPr>
                <w:sz w:val="22"/>
                <w:szCs w:val="22"/>
              </w:rPr>
            </w:pPr>
            <w:r>
              <w:rPr>
                <w:sz w:val="22"/>
                <w:szCs w:val="22"/>
              </w:rPr>
              <w:t>Temperatūros sąlygos</w:t>
            </w:r>
          </w:p>
        </w:tc>
        <w:tc>
          <w:tcPr>
            <w:tcW w:w="6237" w:type="dxa"/>
          </w:tcPr>
          <w:p w14:paraId="31AC952B" w14:textId="77777777" w:rsidR="00FF0536" w:rsidRDefault="00FF0536" w:rsidP="00FF0536">
            <w:pPr>
              <w:contextualSpacing/>
              <w:rPr>
                <w:sz w:val="22"/>
                <w:szCs w:val="22"/>
              </w:rPr>
            </w:pPr>
            <w:r>
              <w:rPr>
                <w:sz w:val="22"/>
                <w:szCs w:val="22"/>
              </w:rPr>
              <w:t xml:space="preserve">1) Veikimo temperatūra ne mažesnėse ribose nei nuo +10 iki 40 </w:t>
            </w:r>
            <w:r>
              <w:rPr>
                <w:sz w:val="22"/>
                <w:szCs w:val="22"/>
              </w:rPr>
              <w:sym w:font="Symbol" w:char="F0B0"/>
            </w:r>
            <w:r>
              <w:rPr>
                <w:sz w:val="22"/>
                <w:szCs w:val="22"/>
              </w:rPr>
              <w:t xml:space="preserve"> C</w:t>
            </w:r>
          </w:p>
          <w:p w14:paraId="44E3717B" w14:textId="77777777" w:rsidR="00FF0536" w:rsidRPr="00386A5D" w:rsidRDefault="00FF0536" w:rsidP="00FF0536">
            <w:pPr>
              <w:contextualSpacing/>
              <w:rPr>
                <w:sz w:val="22"/>
                <w:szCs w:val="22"/>
              </w:rPr>
            </w:pPr>
            <w:r>
              <w:rPr>
                <w:sz w:val="22"/>
                <w:szCs w:val="22"/>
              </w:rPr>
              <w:t xml:space="preserve">2) Laikymo temperatūra ne mažesnėse ribose nei nuo -30 iki 45 </w:t>
            </w:r>
            <w:r>
              <w:rPr>
                <w:sz w:val="22"/>
                <w:szCs w:val="22"/>
              </w:rPr>
              <w:sym w:font="Symbol" w:char="F0B0"/>
            </w:r>
            <w:r>
              <w:rPr>
                <w:sz w:val="22"/>
                <w:szCs w:val="22"/>
              </w:rPr>
              <w:t xml:space="preserve"> C</w:t>
            </w:r>
          </w:p>
        </w:tc>
        <w:tc>
          <w:tcPr>
            <w:tcW w:w="5103" w:type="dxa"/>
          </w:tcPr>
          <w:p w14:paraId="7B4474E9" w14:textId="6A109F95" w:rsidR="00FF0536" w:rsidRDefault="00FF0536" w:rsidP="00FF0536">
            <w:pPr>
              <w:contextualSpacing/>
              <w:rPr>
                <w:sz w:val="22"/>
                <w:szCs w:val="22"/>
              </w:rPr>
            </w:pPr>
            <w:r>
              <w:rPr>
                <w:sz w:val="22"/>
                <w:szCs w:val="22"/>
              </w:rPr>
              <w:t xml:space="preserve">1) Veikimo temperatūra nuo +10 iki 40 </w:t>
            </w:r>
            <w:r>
              <w:rPr>
                <w:sz w:val="22"/>
                <w:szCs w:val="22"/>
              </w:rPr>
              <w:sym w:font="Symbol" w:char="F0B0"/>
            </w:r>
            <w:r>
              <w:rPr>
                <w:sz w:val="22"/>
                <w:szCs w:val="22"/>
              </w:rPr>
              <w:t xml:space="preserve"> C</w:t>
            </w:r>
          </w:p>
          <w:p w14:paraId="1D25FE52" w14:textId="77777777" w:rsidR="00FF0536" w:rsidRDefault="00FF0536" w:rsidP="00FF0536">
            <w:pPr>
              <w:contextualSpacing/>
              <w:rPr>
                <w:sz w:val="22"/>
                <w:szCs w:val="22"/>
              </w:rPr>
            </w:pPr>
            <w:r>
              <w:rPr>
                <w:sz w:val="22"/>
                <w:szCs w:val="22"/>
              </w:rPr>
              <w:t xml:space="preserve">2) Laikymo temperatūra nuo -30 iki 45 </w:t>
            </w:r>
            <w:r>
              <w:rPr>
                <w:sz w:val="22"/>
                <w:szCs w:val="22"/>
              </w:rPr>
              <w:sym w:font="Symbol" w:char="F0B0"/>
            </w:r>
            <w:r>
              <w:rPr>
                <w:sz w:val="22"/>
                <w:szCs w:val="22"/>
              </w:rPr>
              <w:t xml:space="preserve"> C</w:t>
            </w:r>
          </w:p>
          <w:p w14:paraId="7D0C5B42" w14:textId="559A57DE" w:rsidR="003061F1"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386A5D" w14:paraId="488588FA" w14:textId="5E15EE02" w:rsidTr="00073B7B">
        <w:tc>
          <w:tcPr>
            <w:tcW w:w="595" w:type="dxa"/>
          </w:tcPr>
          <w:p w14:paraId="69EF8A32" w14:textId="77777777" w:rsidR="00FF0536" w:rsidRDefault="00FF0536" w:rsidP="00FF0536">
            <w:pPr>
              <w:rPr>
                <w:bCs/>
                <w:sz w:val="22"/>
                <w:szCs w:val="22"/>
              </w:rPr>
            </w:pPr>
            <w:r>
              <w:rPr>
                <w:bCs/>
                <w:sz w:val="22"/>
                <w:szCs w:val="22"/>
              </w:rPr>
              <w:t>12</w:t>
            </w:r>
          </w:p>
        </w:tc>
        <w:tc>
          <w:tcPr>
            <w:tcW w:w="3511" w:type="dxa"/>
          </w:tcPr>
          <w:p w14:paraId="2595877E" w14:textId="77777777" w:rsidR="00FF0536" w:rsidRPr="00386A5D" w:rsidRDefault="00FF0536" w:rsidP="00FF0536">
            <w:pPr>
              <w:contextualSpacing/>
              <w:rPr>
                <w:sz w:val="22"/>
                <w:szCs w:val="22"/>
              </w:rPr>
            </w:pPr>
            <w:r>
              <w:rPr>
                <w:sz w:val="22"/>
                <w:szCs w:val="22"/>
              </w:rPr>
              <w:t>Šviesos bangos ilgis</w:t>
            </w:r>
          </w:p>
        </w:tc>
        <w:tc>
          <w:tcPr>
            <w:tcW w:w="6237" w:type="dxa"/>
          </w:tcPr>
          <w:p w14:paraId="747BB2C1" w14:textId="77777777" w:rsidR="00FF0536" w:rsidRPr="00386A5D" w:rsidRDefault="00FF0536" w:rsidP="00FF0536">
            <w:pPr>
              <w:contextualSpacing/>
              <w:rPr>
                <w:sz w:val="22"/>
                <w:szCs w:val="22"/>
              </w:rPr>
            </w:pPr>
            <w:r>
              <w:rPr>
                <w:sz w:val="22"/>
                <w:szCs w:val="22"/>
              </w:rPr>
              <w:t>Bangos ilgis 480 – 34000 nm</w:t>
            </w:r>
          </w:p>
        </w:tc>
        <w:tc>
          <w:tcPr>
            <w:tcW w:w="5103" w:type="dxa"/>
          </w:tcPr>
          <w:p w14:paraId="1D29D5D0" w14:textId="77777777" w:rsidR="00FF0536" w:rsidRDefault="00FF0536" w:rsidP="00FF0536">
            <w:pPr>
              <w:contextualSpacing/>
              <w:rPr>
                <w:sz w:val="22"/>
                <w:szCs w:val="22"/>
              </w:rPr>
            </w:pPr>
            <w:r>
              <w:rPr>
                <w:sz w:val="22"/>
                <w:szCs w:val="22"/>
              </w:rPr>
              <w:t xml:space="preserve">Bangos ilgis 480 – 34000 </w:t>
            </w:r>
            <w:proofErr w:type="spellStart"/>
            <w:r>
              <w:rPr>
                <w:sz w:val="22"/>
                <w:szCs w:val="22"/>
              </w:rPr>
              <w:t>nm</w:t>
            </w:r>
            <w:proofErr w:type="spellEnd"/>
          </w:p>
          <w:p w14:paraId="0A58A676" w14:textId="68FC5132" w:rsidR="003061F1"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25CB6" w14:paraId="06F52E6D" w14:textId="05F6A748" w:rsidTr="00073B7B">
        <w:tc>
          <w:tcPr>
            <w:tcW w:w="595" w:type="dxa"/>
          </w:tcPr>
          <w:p w14:paraId="45E4CA31" w14:textId="77777777" w:rsidR="00FF0536" w:rsidRDefault="00FF0536" w:rsidP="00FF0536">
            <w:pPr>
              <w:rPr>
                <w:bCs/>
                <w:sz w:val="22"/>
                <w:szCs w:val="22"/>
              </w:rPr>
            </w:pPr>
            <w:r>
              <w:rPr>
                <w:bCs/>
                <w:sz w:val="22"/>
                <w:szCs w:val="22"/>
              </w:rPr>
              <w:t>13</w:t>
            </w:r>
          </w:p>
        </w:tc>
        <w:tc>
          <w:tcPr>
            <w:tcW w:w="3511" w:type="dxa"/>
          </w:tcPr>
          <w:p w14:paraId="752D9ECD" w14:textId="77777777" w:rsidR="00FF0536" w:rsidRPr="006778F2" w:rsidRDefault="00FF0536" w:rsidP="00FF0536">
            <w:pPr>
              <w:contextualSpacing/>
              <w:rPr>
                <w:sz w:val="22"/>
                <w:szCs w:val="22"/>
              </w:rPr>
            </w:pPr>
            <w:r>
              <w:rPr>
                <w:sz w:val="22"/>
                <w:szCs w:val="22"/>
              </w:rPr>
              <w:t>Poliarizacijos laipsnis</w:t>
            </w:r>
          </w:p>
        </w:tc>
        <w:tc>
          <w:tcPr>
            <w:tcW w:w="6237" w:type="dxa"/>
          </w:tcPr>
          <w:p w14:paraId="723218FA" w14:textId="77777777" w:rsidR="00FF0536" w:rsidRPr="00125CB6" w:rsidRDefault="00FF0536" w:rsidP="00FF0536">
            <w:pPr>
              <w:contextualSpacing/>
              <w:rPr>
                <w:color w:val="000000" w:themeColor="text1"/>
                <w:sz w:val="22"/>
                <w:szCs w:val="22"/>
                <w:lang w:val="en-US"/>
              </w:rPr>
            </w:pPr>
            <w:r>
              <w:rPr>
                <w:color w:val="000000" w:themeColor="text1"/>
                <w:sz w:val="22"/>
                <w:szCs w:val="22"/>
              </w:rPr>
              <w:t>Daugiau nei 95</w:t>
            </w:r>
            <w:r>
              <w:rPr>
                <w:color w:val="000000" w:themeColor="text1"/>
                <w:sz w:val="22"/>
                <w:szCs w:val="22"/>
                <w:lang w:val="en-US"/>
              </w:rPr>
              <w:t>% (590 – 1550 nm)</w:t>
            </w:r>
          </w:p>
        </w:tc>
        <w:tc>
          <w:tcPr>
            <w:tcW w:w="5103" w:type="dxa"/>
          </w:tcPr>
          <w:p w14:paraId="28A40A3B" w14:textId="77777777" w:rsidR="003061F1" w:rsidRDefault="00FF0536" w:rsidP="00FF0536">
            <w:pPr>
              <w:contextualSpacing/>
              <w:rPr>
                <w:bCs/>
                <w:sz w:val="22"/>
                <w:szCs w:val="22"/>
              </w:rPr>
            </w:pPr>
            <w:r>
              <w:rPr>
                <w:color w:val="000000" w:themeColor="text1"/>
                <w:sz w:val="22"/>
                <w:szCs w:val="22"/>
              </w:rPr>
              <w:t>Daugiau nei 95</w:t>
            </w:r>
            <w:r>
              <w:rPr>
                <w:color w:val="000000" w:themeColor="text1"/>
                <w:sz w:val="22"/>
                <w:szCs w:val="22"/>
                <w:lang w:val="en-US"/>
              </w:rPr>
              <w:t>% (590 – 1550 nm)</w:t>
            </w:r>
            <w:r w:rsidR="003061F1">
              <w:rPr>
                <w:bCs/>
                <w:sz w:val="22"/>
                <w:szCs w:val="22"/>
              </w:rPr>
              <w:t xml:space="preserve"> </w:t>
            </w:r>
          </w:p>
          <w:p w14:paraId="627C214A" w14:textId="3829445D" w:rsidR="00FF0536" w:rsidRDefault="003061F1" w:rsidP="00FF0536">
            <w:pPr>
              <w:contextualSpacing/>
              <w:rPr>
                <w:color w:val="000000" w:themeColor="text1"/>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6778F2" w14:paraId="3670B1D9" w14:textId="4F15ED32" w:rsidTr="00073B7B">
        <w:tc>
          <w:tcPr>
            <w:tcW w:w="595" w:type="dxa"/>
          </w:tcPr>
          <w:p w14:paraId="0702CBF7" w14:textId="77777777" w:rsidR="00FF0536" w:rsidRDefault="00FF0536" w:rsidP="00FF0536">
            <w:pPr>
              <w:rPr>
                <w:bCs/>
                <w:sz w:val="22"/>
                <w:szCs w:val="22"/>
              </w:rPr>
            </w:pPr>
            <w:r>
              <w:rPr>
                <w:bCs/>
                <w:sz w:val="22"/>
                <w:szCs w:val="22"/>
              </w:rPr>
              <w:t>14</w:t>
            </w:r>
          </w:p>
        </w:tc>
        <w:tc>
          <w:tcPr>
            <w:tcW w:w="3511" w:type="dxa"/>
          </w:tcPr>
          <w:p w14:paraId="11577755" w14:textId="77777777" w:rsidR="00FF0536" w:rsidRPr="006778F2" w:rsidRDefault="00FF0536" w:rsidP="00FF0536">
            <w:pPr>
              <w:contextualSpacing/>
              <w:rPr>
                <w:sz w:val="22"/>
                <w:szCs w:val="22"/>
              </w:rPr>
            </w:pPr>
            <w:r>
              <w:rPr>
                <w:sz w:val="22"/>
                <w:szCs w:val="22"/>
              </w:rPr>
              <w:t>Vidutinis specifinis jėgos tankis</w:t>
            </w:r>
          </w:p>
        </w:tc>
        <w:tc>
          <w:tcPr>
            <w:tcW w:w="6237" w:type="dxa"/>
          </w:tcPr>
          <w:p w14:paraId="6389BEFC" w14:textId="77777777" w:rsidR="00FF0536" w:rsidRPr="006778F2" w:rsidRDefault="00FF0536" w:rsidP="00FF0536">
            <w:pPr>
              <w:contextualSpacing/>
              <w:rPr>
                <w:sz w:val="22"/>
                <w:szCs w:val="22"/>
              </w:rPr>
            </w:pPr>
            <w:r>
              <w:rPr>
                <w:sz w:val="22"/>
                <w:szCs w:val="22"/>
              </w:rPr>
              <w:t>40 mW/cm</w:t>
            </w:r>
            <w:r w:rsidRPr="00125CB6">
              <w:rPr>
                <w:sz w:val="22"/>
                <w:szCs w:val="22"/>
                <w:vertAlign w:val="superscript"/>
              </w:rPr>
              <w:t>2</w:t>
            </w:r>
            <w:r>
              <w:rPr>
                <w:sz w:val="22"/>
                <w:szCs w:val="22"/>
              </w:rPr>
              <w:t xml:space="preserve"> </w:t>
            </w:r>
            <w:r w:rsidRPr="0003566F">
              <w:rPr>
                <w:sz w:val="22"/>
                <w:szCs w:val="22"/>
              </w:rPr>
              <w:t>(± 2%)</w:t>
            </w:r>
          </w:p>
        </w:tc>
        <w:tc>
          <w:tcPr>
            <w:tcW w:w="5103" w:type="dxa"/>
          </w:tcPr>
          <w:p w14:paraId="22306FD7" w14:textId="77777777" w:rsidR="00FF0536" w:rsidRDefault="00FF0536" w:rsidP="00FF0536">
            <w:pPr>
              <w:contextualSpacing/>
              <w:rPr>
                <w:sz w:val="22"/>
                <w:szCs w:val="22"/>
                <w:vertAlign w:val="superscript"/>
              </w:rPr>
            </w:pPr>
            <w:r>
              <w:rPr>
                <w:sz w:val="22"/>
                <w:szCs w:val="22"/>
              </w:rPr>
              <w:t xml:space="preserve">40 </w:t>
            </w:r>
            <w:proofErr w:type="spellStart"/>
            <w:r>
              <w:rPr>
                <w:sz w:val="22"/>
                <w:szCs w:val="22"/>
              </w:rPr>
              <w:t>mW</w:t>
            </w:r>
            <w:proofErr w:type="spellEnd"/>
            <w:r>
              <w:rPr>
                <w:sz w:val="22"/>
                <w:szCs w:val="22"/>
              </w:rPr>
              <w:t>/cm</w:t>
            </w:r>
            <w:r w:rsidRPr="00125CB6">
              <w:rPr>
                <w:sz w:val="22"/>
                <w:szCs w:val="22"/>
                <w:vertAlign w:val="superscript"/>
              </w:rPr>
              <w:t>2</w:t>
            </w:r>
          </w:p>
          <w:p w14:paraId="173984C9" w14:textId="373F4C98" w:rsidR="003061F1"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1 </w:t>
            </w:r>
            <w:proofErr w:type="spellStart"/>
            <w:r>
              <w:rPr>
                <w:bCs/>
                <w:sz w:val="22"/>
                <w:szCs w:val="22"/>
              </w:rPr>
              <w:t>psl</w:t>
            </w:r>
            <w:proofErr w:type="spellEnd"/>
          </w:p>
        </w:tc>
      </w:tr>
      <w:tr w:rsidR="00FF0536" w:rsidRPr="00125CB6" w14:paraId="4928E5BD" w14:textId="14A7E2E5" w:rsidTr="00073B7B">
        <w:tc>
          <w:tcPr>
            <w:tcW w:w="595" w:type="dxa"/>
          </w:tcPr>
          <w:p w14:paraId="1C63A5AE" w14:textId="77777777" w:rsidR="00FF0536" w:rsidRDefault="00FF0536" w:rsidP="00FF0536">
            <w:pPr>
              <w:rPr>
                <w:bCs/>
                <w:sz w:val="22"/>
                <w:szCs w:val="22"/>
              </w:rPr>
            </w:pPr>
            <w:r>
              <w:rPr>
                <w:bCs/>
                <w:sz w:val="22"/>
                <w:szCs w:val="22"/>
              </w:rPr>
              <w:t>15</w:t>
            </w:r>
          </w:p>
        </w:tc>
        <w:tc>
          <w:tcPr>
            <w:tcW w:w="3511" w:type="dxa"/>
          </w:tcPr>
          <w:p w14:paraId="35D7C181" w14:textId="77777777" w:rsidR="00FF0536" w:rsidRPr="00125CB6" w:rsidRDefault="00FF0536" w:rsidP="00FF0536">
            <w:pPr>
              <w:contextualSpacing/>
              <w:rPr>
                <w:sz w:val="22"/>
                <w:szCs w:val="22"/>
              </w:rPr>
            </w:pPr>
            <w:r w:rsidRPr="00125CB6">
              <w:rPr>
                <w:sz w:val="22"/>
                <w:szCs w:val="22"/>
              </w:rPr>
              <w:t>Vidutinė šviesos energija per minutę</w:t>
            </w:r>
          </w:p>
        </w:tc>
        <w:tc>
          <w:tcPr>
            <w:tcW w:w="6237" w:type="dxa"/>
          </w:tcPr>
          <w:p w14:paraId="31273BAB" w14:textId="77777777" w:rsidR="00FF0536" w:rsidRPr="00125CB6" w:rsidRDefault="00FF0536" w:rsidP="00FF0536">
            <w:pPr>
              <w:contextualSpacing/>
              <w:rPr>
                <w:sz w:val="22"/>
                <w:szCs w:val="22"/>
              </w:rPr>
            </w:pPr>
            <w:r w:rsidRPr="00125CB6">
              <w:rPr>
                <w:sz w:val="22"/>
                <w:szCs w:val="22"/>
              </w:rPr>
              <w:t>2,4 J/cm</w:t>
            </w:r>
            <w:r w:rsidRPr="00125CB6">
              <w:rPr>
                <w:sz w:val="22"/>
                <w:szCs w:val="22"/>
                <w:vertAlign w:val="superscript"/>
              </w:rPr>
              <w:t>2</w:t>
            </w:r>
            <w:r w:rsidRPr="00125CB6">
              <w:rPr>
                <w:sz w:val="22"/>
                <w:szCs w:val="22"/>
              </w:rPr>
              <w:t xml:space="preserve"> (± 2%)</w:t>
            </w:r>
          </w:p>
        </w:tc>
        <w:tc>
          <w:tcPr>
            <w:tcW w:w="5103" w:type="dxa"/>
          </w:tcPr>
          <w:p w14:paraId="126A339F" w14:textId="77777777" w:rsidR="00FF0536" w:rsidRDefault="00FF0536" w:rsidP="00FF0536">
            <w:pPr>
              <w:contextualSpacing/>
              <w:rPr>
                <w:sz w:val="22"/>
                <w:szCs w:val="22"/>
                <w:vertAlign w:val="superscript"/>
              </w:rPr>
            </w:pPr>
            <w:r w:rsidRPr="00125CB6">
              <w:rPr>
                <w:sz w:val="22"/>
                <w:szCs w:val="22"/>
              </w:rPr>
              <w:t>2,4 J/cm</w:t>
            </w:r>
            <w:r w:rsidRPr="00125CB6">
              <w:rPr>
                <w:sz w:val="22"/>
                <w:szCs w:val="22"/>
                <w:vertAlign w:val="superscript"/>
              </w:rPr>
              <w:t>2</w:t>
            </w:r>
          </w:p>
          <w:p w14:paraId="07B836CC" w14:textId="19C1AB59" w:rsidR="003061F1" w:rsidRPr="00125CB6" w:rsidRDefault="003061F1" w:rsidP="00FF0536">
            <w:pPr>
              <w:contextualSpacing/>
              <w:rPr>
                <w:sz w:val="22"/>
                <w:szCs w:val="22"/>
              </w:rPr>
            </w:pPr>
            <w:proofErr w:type="spellStart"/>
            <w:r>
              <w:rPr>
                <w:bCs/>
                <w:sz w:val="22"/>
                <w:szCs w:val="22"/>
              </w:rPr>
              <w:t>Zepter-Bioptron</w:t>
            </w:r>
            <w:proofErr w:type="spellEnd"/>
            <w:r>
              <w:rPr>
                <w:bCs/>
                <w:sz w:val="22"/>
                <w:szCs w:val="22"/>
              </w:rPr>
              <w:t xml:space="preserve"> Pro 1, 2 </w:t>
            </w:r>
            <w:proofErr w:type="spellStart"/>
            <w:r>
              <w:rPr>
                <w:bCs/>
                <w:sz w:val="22"/>
                <w:szCs w:val="22"/>
              </w:rPr>
              <w:t>psl</w:t>
            </w:r>
            <w:proofErr w:type="spellEnd"/>
          </w:p>
        </w:tc>
      </w:tr>
    </w:tbl>
    <w:p w14:paraId="11266761" w14:textId="77777777" w:rsidR="00073B7B" w:rsidRPr="00073B7B" w:rsidRDefault="00073B7B" w:rsidP="00BB28E5">
      <w:pPr>
        <w:spacing w:line="360" w:lineRule="auto"/>
        <w:rPr>
          <w:b/>
          <w:sz w:val="10"/>
          <w:szCs w:val="10"/>
        </w:rPr>
      </w:pPr>
    </w:p>
    <w:p w14:paraId="28EF2DFB" w14:textId="40E5D7D5" w:rsidR="00073B7B" w:rsidRPr="001A37AA" w:rsidRDefault="00073B7B" w:rsidP="00BB28E5">
      <w:pPr>
        <w:spacing w:line="360" w:lineRule="auto"/>
        <w:rPr>
          <w:b/>
          <w:sz w:val="22"/>
          <w:szCs w:val="22"/>
        </w:rPr>
      </w:pPr>
      <w:r>
        <w:rPr>
          <w:sz w:val="23"/>
          <w:szCs w:val="23"/>
        </w:rPr>
        <w:t xml:space="preserve">* </w:t>
      </w:r>
      <w:r w:rsidRPr="009E04D1">
        <w:rPr>
          <w:sz w:val="23"/>
          <w:szCs w:val="23"/>
        </w:rPr>
        <w:t>Pateikiant įrangą būtina pateikti naudojimo instrukciją kartu su serviso dokumenta</w:t>
      </w:r>
      <w:r>
        <w:rPr>
          <w:sz w:val="23"/>
          <w:szCs w:val="23"/>
        </w:rPr>
        <w:t xml:space="preserve">cija </w:t>
      </w:r>
      <w:r w:rsidRPr="009E04D1">
        <w:rPr>
          <w:sz w:val="23"/>
          <w:szCs w:val="23"/>
        </w:rPr>
        <w:t>lietuvių ir anglų kalbomis.</w:t>
      </w:r>
    </w:p>
    <w:sectPr w:rsidR="00073B7B" w:rsidRPr="001A37AA" w:rsidSect="00AD3B8F">
      <w:pgSz w:w="16840" w:h="11907" w:orient="landscape" w:code="9"/>
      <w:pgMar w:top="1418" w:right="851" w:bottom="748" w:left="816" w:header="567" w:footer="567" w:gutter="0"/>
      <w:pgNumType w:start="1"/>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8CF08" w14:textId="77777777" w:rsidR="00C1460F" w:rsidRDefault="00C1460F">
      <w:r>
        <w:separator/>
      </w:r>
    </w:p>
  </w:endnote>
  <w:endnote w:type="continuationSeparator" w:id="0">
    <w:p w14:paraId="4F262978" w14:textId="77777777" w:rsidR="00C1460F" w:rsidRDefault="00C1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2AFF" w:usb1="C000247B" w:usb2="00000009" w:usb3="00000000" w:csb0="000001FF" w:csb1="00000000"/>
  </w:font>
  <w:font w:name="Battlestar">
    <w:panose1 w:val="000004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0951A" w14:textId="77777777" w:rsidR="00C1460F" w:rsidRDefault="00C1460F">
    <w:pPr>
      <w:pStyle w:val="Footer"/>
      <w:jc w:val="center"/>
    </w:pPr>
    <w:r>
      <w:fldChar w:fldCharType="begin"/>
    </w:r>
    <w:r>
      <w:instrText xml:space="preserve"> PAGE   \* MERGEFORMAT </w:instrText>
    </w:r>
    <w:r>
      <w:fldChar w:fldCharType="separate"/>
    </w:r>
    <w:r w:rsidR="00483CC5">
      <w:rPr>
        <w:noProof/>
      </w:rPr>
      <w:t>4</w:t>
    </w:r>
    <w:r>
      <w:rPr>
        <w:noProof/>
      </w:rPr>
      <w:fldChar w:fldCharType="end"/>
    </w:r>
  </w:p>
  <w:p w14:paraId="77A5104F" w14:textId="77777777" w:rsidR="00C1460F" w:rsidRDefault="00C146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2FB1C" w14:textId="77777777" w:rsidR="00C1460F" w:rsidRDefault="00C1460F">
      <w:r>
        <w:separator/>
      </w:r>
    </w:p>
  </w:footnote>
  <w:footnote w:type="continuationSeparator" w:id="0">
    <w:p w14:paraId="516B93BF" w14:textId="77777777" w:rsidR="00C1460F" w:rsidRDefault="00C14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9A7C0C98"/>
    <w:lvl w:ilvl="0">
      <w:start w:val="1"/>
      <w:numFmt w:val="decimal"/>
      <w:pStyle w:val="ListNumber2"/>
      <w:lvlText w:val="%1."/>
      <w:lvlJc w:val="left"/>
      <w:pPr>
        <w:tabs>
          <w:tab w:val="num" w:pos="643"/>
        </w:tabs>
        <w:ind w:left="643" w:hanging="360"/>
      </w:p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StarSymbol"/>
        <w:sz w:val="18"/>
        <w:szCs w:val="18"/>
      </w:rPr>
    </w:lvl>
  </w:abstractNum>
  <w:abstractNum w:abstractNumId="5">
    <w:nsid w:val="00000005"/>
    <w:multiLevelType w:val="multilevel"/>
    <w:tmpl w:val="C9902AC2"/>
    <w:name w:val="WW8Num5"/>
    <w:lvl w:ilvl="0">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cs="StarSymbol"/>
        <w:sz w:val="18"/>
        <w:szCs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StarSymbol"/>
        <w:sz w:val="18"/>
        <w:szCs w:val="18"/>
      </w:r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StarSymbol"/>
        <w:sz w:val="18"/>
        <w:szCs w:val="18"/>
      </w:rPr>
    </w:lvl>
  </w:abstractNum>
  <w:abstractNum w:abstractNumId="9">
    <w:nsid w:val="00000009"/>
    <w:multiLevelType w:val="singleLevel"/>
    <w:tmpl w:val="00000009"/>
    <w:name w:val="WW8Num10"/>
    <w:lvl w:ilvl="0">
      <w:start w:val="1"/>
      <w:numFmt w:val="decimal"/>
      <w:lvlText w:val="%1."/>
      <w:lvlJc w:val="left"/>
      <w:pPr>
        <w:tabs>
          <w:tab w:val="num" w:pos="397"/>
        </w:tabs>
        <w:ind w:left="397" w:hanging="397"/>
      </w:pPr>
    </w:lvl>
  </w:abstractNum>
  <w:abstractNum w:abstractNumId="10">
    <w:nsid w:val="0000000A"/>
    <w:multiLevelType w:val="singleLevel"/>
    <w:tmpl w:val="0000000A"/>
    <w:name w:val="WW8Num11"/>
    <w:lvl w:ilvl="0">
      <w:start w:val="1"/>
      <w:numFmt w:val="decimal"/>
      <w:lvlText w:val="%1."/>
      <w:lvlJc w:val="left"/>
      <w:pPr>
        <w:tabs>
          <w:tab w:val="num" w:pos="397"/>
        </w:tabs>
        <w:ind w:left="397" w:hanging="397"/>
      </w:pPr>
    </w:lvl>
  </w:abstractNum>
  <w:abstractNum w:abstractNumId="11">
    <w:nsid w:val="0000000B"/>
    <w:multiLevelType w:val="multilevel"/>
    <w:tmpl w:val="03788352"/>
    <w:name w:val="WW8Num12"/>
    <w:lvl w:ilvl="0">
      <w:start w:val="2"/>
      <w:numFmt w:val="decimal"/>
      <w:lvlText w:val="%1."/>
      <w:lvlJc w:val="left"/>
      <w:pPr>
        <w:tabs>
          <w:tab w:val="num" w:pos="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cs="StarSymbol"/>
        <w:sz w:val="18"/>
        <w:szCs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72238A3"/>
    <w:multiLevelType w:val="hybridMultilevel"/>
    <w:tmpl w:val="025E1354"/>
    <w:lvl w:ilvl="0" w:tplc="50D2FD1E">
      <w:start w:val="1"/>
      <w:numFmt w:val="decimal"/>
      <w:lvlText w:val="%1."/>
      <w:lvlJc w:val="left"/>
      <w:pPr>
        <w:tabs>
          <w:tab w:val="num" w:pos="397"/>
        </w:tabs>
        <w:ind w:left="397" w:hanging="397"/>
      </w:pPr>
      <w:rPr>
        <w:rFonts w:hint="default"/>
      </w:rPr>
    </w:lvl>
    <w:lvl w:ilvl="1" w:tplc="62AE09C8">
      <w:start w:val="1"/>
      <w:numFmt w:val="decimal"/>
      <w:lvlText w:val="%2."/>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0F5F0A"/>
    <w:multiLevelType w:val="hybridMultilevel"/>
    <w:tmpl w:val="18665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19598E"/>
    <w:multiLevelType w:val="hybridMultilevel"/>
    <w:tmpl w:val="63A066E4"/>
    <w:lvl w:ilvl="0" w:tplc="A0E03C20">
      <w:start w:val="3"/>
      <w:numFmt w:val="decimal"/>
      <w:lvlText w:val="%1."/>
      <w:lvlJc w:val="left"/>
      <w:pPr>
        <w:tabs>
          <w:tab w:val="num" w:pos="720"/>
        </w:tabs>
        <w:ind w:left="720" w:hanging="360"/>
      </w:pPr>
      <w:rPr>
        <w:rFonts w:hint="default"/>
      </w:rPr>
    </w:lvl>
    <w:lvl w:ilvl="1" w:tplc="0AC21720">
      <w:numFmt w:val="none"/>
      <w:lvlText w:val=""/>
      <w:lvlJc w:val="left"/>
      <w:pPr>
        <w:tabs>
          <w:tab w:val="num" w:pos="360"/>
        </w:tabs>
      </w:pPr>
    </w:lvl>
    <w:lvl w:ilvl="2" w:tplc="70B2CF3C">
      <w:numFmt w:val="none"/>
      <w:lvlText w:val=""/>
      <w:lvlJc w:val="left"/>
      <w:pPr>
        <w:tabs>
          <w:tab w:val="num" w:pos="360"/>
        </w:tabs>
      </w:pPr>
    </w:lvl>
    <w:lvl w:ilvl="3" w:tplc="D8B4E89E">
      <w:numFmt w:val="none"/>
      <w:lvlText w:val=""/>
      <w:lvlJc w:val="left"/>
      <w:pPr>
        <w:tabs>
          <w:tab w:val="num" w:pos="360"/>
        </w:tabs>
      </w:pPr>
    </w:lvl>
    <w:lvl w:ilvl="4" w:tplc="877AF498">
      <w:numFmt w:val="none"/>
      <w:lvlText w:val=""/>
      <w:lvlJc w:val="left"/>
      <w:pPr>
        <w:tabs>
          <w:tab w:val="num" w:pos="360"/>
        </w:tabs>
      </w:pPr>
    </w:lvl>
    <w:lvl w:ilvl="5" w:tplc="05C4AB4E">
      <w:numFmt w:val="none"/>
      <w:lvlText w:val=""/>
      <w:lvlJc w:val="left"/>
      <w:pPr>
        <w:tabs>
          <w:tab w:val="num" w:pos="360"/>
        </w:tabs>
      </w:pPr>
    </w:lvl>
    <w:lvl w:ilvl="6" w:tplc="6A3AAAC0">
      <w:numFmt w:val="none"/>
      <w:lvlText w:val=""/>
      <w:lvlJc w:val="left"/>
      <w:pPr>
        <w:tabs>
          <w:tab w:val="num" w:pos="360"/>
        </w:tabs>
      </w:pPr>
    </w:lvl>
    <w:lvl w:ilvl="7" w:tplc="209417FC">
      <w:numFmt w:val="none"/>
      <w:lvlText w:val=""/>
      <w:lvlJc w:val="left"/>
      <w:pPr>
        <w:tabs>
          <w:tab w:val="num" w:pos="360"/>
        </w:tabs>
      </w:pPr>
    </w:lvl>
    <w:lvl w:ilvl="8" w:tplc="8EC00460">
      <w:numFmt w:val="none"/>
      <w:lvlText w:val=""/>
      <w:lvlJc w:val="left"/>
      <w:pPr>
        <w:tabs>
          <w:tab w:val="num" w:pos="360"/>
        </w:tabs>
      </w:pPr>
    </w:lvl>
  </w:abstractNum>
  <w:abstractNum w:abstractNumId="17">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37D92D95"/>
    <w:multiLevelType w:val="multilevel"/>
    <w:tmpl w:val="CA2C8DE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AEC2B18"/>
    <w:multiLevelType w:val="multilevel"/>
    <w:tmpl w:val="21DC7408"/>
    <w:lvl w:ilvl="0">
      <w:start w:val="3"/>
      <w:numFmt w:val="decimal"/>
      <w:lvlText w:val="%1."/>
      <w:lvlJc w:val="left"/>
      <w:pPr>
        <w:ind w:left="360" w:hanging="360"/>
      </w:pPr>
      <w:rPr>
        <w:rFonts w:hint="default"/>
      </w:rPr>
    </w:lvl>
    <w:lvl w:ilvl="1">
      <w:start w:val="1"/>
      <w:numFmt w:val="decimal"/>
      <w:pStyle w:val="a"/>
      <w:lvlText w:val="%1.%2."/>
      <w:lvlJc w:val="left"/>
      <w:pPr>
        <w:ind w:left="786"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22">
    <w:nsid w:val="50DF4795"/>
    <w:multiLevelType w:val="hybridMultilevel"/>
    <w:tmpl w:val="A54496B6"/>
    <w:lvl w:ilvl="0" w:tplc="62AE09C8">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5E388D"/>
    <w:multiLevelType w:val="multilevel"/>
    <w:tmpl w:val="0B66B58A"/>
    <w:lvl w:ilvl="0">
      <w:start w:val="1"/>
      <w:numFmt w:val="decimal"/>
      <w:lvlText w:val="%1."/>
      <w:lvlJc w:val="left"/>
      <w:pPr>
        <w:tabs>
          <w:tab w:val="num" w:pos="360"/>
        </w:tabs>
        <w:ind w:left="360" w:hanging="360"/>
      </w:pPr>
      <w:rPr>
        <w:rFont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4">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9804513"/>
    <w:multiLevelType w:val="hybridMultilevel"/>
    <w:tmpl w:val="BFC8CED6"/>
    <w:lvl w:ilvl="0" w:tplc="34809660">
      <w:start w:val="1"/>
      <w:numFmt w:val="decimal"/>
      <w:lvlText w:val="%1."/>
      <w:lvlJc w:val="left"/>
      <w:pPr>
        <w:tabs>
          <w:tab w:val="num" w:pos="397"/>
        </w:tabs>
        <w:ind w:left="397" w:hanging="397"/>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5A9712EE"/>
    <w:multiLevelType w:val="hybridMultilevel"/>
    <w:tmpl w:val="AF4EF716"/>
    <w:lvl w:ilvl="0" w:tplc="62AE09C8">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5540E9"/>
    <w:multiLevelType w:val="hybridMultilevel"/>
    <w:tmpl w:val="D9843C78"/>
    <w:lvl w:ilvl="0" w:tplc="62AE09C8">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E92ABC"/>
    <w:multiLevelType w:val="hybridMultilevel"/>
    <w:tmpl w:val="50EE1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7B6039"/>
    <w:multiLevelType w:val="hybridMultilevel"/>
    <w:tmpl w:val="84866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nsid w:val="7AC2251D"/>
    <w:multiLevelType w:val="multilevel"/>
    <w:tmpl w:val="086ED68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C2021C8"/>
    <w:multiLevelType w:val="hybridMultilevel"/>
    <w:tmpl w:val="50EE1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0"/>
  </w:num>
  <w:num w:numId="3">
    <w:abstractNumId w:val="0"/>
  </w:num>
  <w:num w:numId="4">
    <w:abstractNumId w:val="13"/>
  </w:num>
  <w:num w:numId="5">
    <w:abstractNumId w:val="16"/>
  </w:num>
  <w:num w:numId="6">
    <w:abstractNumId w:val="18"/>
  </w:num>
  <w:num w:numId="7">
    <w:abstractNumId w:val="21"/>
  </w:num>
  <w:num w:numId="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5"/>
  </w:num>
  <w:num w:numId="14">
    <w:abstractNumId w:val="26"/>
  </w:num>
  <w:num w:numId="15">
    <w:abstractNumId w:val="22"/>
  </w:num>
  <w:num w:numId="16">
    <w:abstractNumId w:val="23"/>
  </w:num>
  <w:num w:numId="17">
    <w:abstractNumId w:val="27"/>
  </w:num>
  <w:num w:numId="18">
    <w:abstractNumId w:val="14"/>
  </w:num>
  <w:num w:numId="19">
    <w:abstractNumId w:val="28"/>
  </w:num>
  <w:num w:numId="20">
    <w:abstractNumId w:val="32"/>
  </w:num>
  <w:num w:numId="21">
    <w:abstractNumId w:val="15"/>
  </w:num>
  <w:num w:numId="22">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586"/>
    <w:rsid w:val="0000038E"/>
    <w:rsid w:val="00000718"/>
    <w:rsid w:val="00001F18"/>
    <w:rsid w:val="00005529"/>
    <w:rsid w:val="00005D6C"/>
    <w:rsid w:val="000064EB"/>
    <w:rsid w:val="00007360"/>
    <w:rsid w:val="00010FE3"/>
    <w:rsid w:val="00012462"/>
    <w:rsid w:val="0001311F"/>
    <w:rsid w:val="00013659"/>
    <w:rsid w:val="000137F7"/>
    <w:rsid w:val="00013C4A"/>
    <w:rsid w:val="00013E2C"/>
    <w:rsid w:val="00014878"/>
    <w:rsid w:val="000150D2"/>
    <w:rsid w:val="0001519D"/>
    <w:rsid w:val="000155A7"/>
    <w:rsid w:val="00015947"/>
    <w:rsid w:val="000159F0"/>
    <w:rsid w:val="00015E98"/>
    <w:rsid w:val="000162B3"/>
    <w:rsid w:val="00020012"/>
    <w:rsid w:val="00020183"/>
    <w:rsid w:val="0002023E"/>
    <w:rsid w:val="00021708"/>
    <w:rsid w:val="00021A77"/>
    <w:rsid w:val="00021CC1"/>
    <w:rsid w:val="0002280F"/>
    <w:rsid w:val="00022AE7"/>
    <w:rsid w:val="000234C4"/>
    <w:rsid w:val="00023564"/>
    <w:rsid w:val="000236DC"/>
    <w:rsid w:val="00023FDF"/>
    <w:rsid w:val="00027537"/>
    <w:rsid w:val="00030492"/>
    <w:rsid w:val="00030914"/>
    <w:rsid w:val="00030DA7"/>
    <w:rsid w:val="00031291"/>
    <w:rsid w:val="00031697"/>
    <w:rsid w:val="00032639"/>
    <w:rsid w:val="00032D24"/>
    <w:rsid w:val="0003325B"/>
    <w:rsid w:val="000332F6"/>
    <w:rsid w:val="0003402C"/>
    <w:rsid w:val="00034B95"/>
    <w:rsid w:val="000354E7"/>
    <w:rsid w:val="00035CE0"/>
    <w:rsid w:val="00035DB9"/>
    <w:rsid w:val="000362A5"/>
    <w:rsid w:val="000365B3"/>
    <w:rsid w:val="0003679A"/>
    <w:rsid w:val="000376CB"/>
    <w:rsid w:val="00040C97"/>
    <w:rsid w:val="00041966"/>
    <w:rsid w:val="00041E14"/>
    <w:rsid w:val="00041FBC"/>
    <w:rsid w:val="00041FF2"/>
    <w:rsid w:val="00042363"/>
    <w:rsid w:val="00042AE5"/>
    <w:rsid w:val="00042C54"/>
    <w:rsid w:val="00042D9E"/>
    <w:rsid w:val="0004326D"/>
    <w:rsid w:val="00043318"/>
    <w:rsid w:val="0004361D"/>
    <w:rsid w:val="00043C71"/>
    <w:rsid w:val="00043E8B"/>
    <w:rsid w:val="00044171"/>
    <w:rsid w:val="000447CB"/>
    <w:rsid w:val="00045046"/>
    <w:rsid w:val="0004561E"/>
    <w:rsid w:val="00046363"/>
    <w:rsid w:val="00046CC6"/>
    <w:rsid w:val="00047A59"/>
    <w:rsid w:val="00051AA2"/>
    <w:rsid w:val="000523C6"/>
    <w:rsid w:val="00052607"/>
    <w:rsid w:val="00053635"/>
    <w:rsid w:val="00054FA2"/>
    <w:rsid w:val="000558F6"/>
    <w:rsid w:val="00055E6E"/>
    <w:rsid w:val="00056177"/>
    <w:rsid w:val="000570D3"/>
    <w:rsid w:val="00057771"/>
    <w:rsid w:val="000577EA"/>
    <w:rsid w:val="000579B6"/>
    <w:rsid w:val="00060552"/>
    <w:rsid w:val="00060809"/>
    <w:rsid w:val="00060F56"/>
    <w:rsid w:val="00061AD9"/>
    <w:rsid w:val="00061F67"/>
    <w:rsid w:val="0006208B"/>
    <w:rsid w:val="0006259C"/>
    <w:rsid w:val="000670CE"/>
    <w:rsid w:val="00070A03"/>
    <w:rsid w:val="00070A12"/>
    <w:rsid w:val="00070F3A"/>
    <w:rsid w:val="00071351"/>
    <w:rsid w:val="00071785"/>
    <w:rsid w:val="00071FD6"/>
    <w:rsid w:val="00072779"/>
    <w:rsid w:val="00072915"/>
    <w:rsid w:val="00072951"/>
    <w:rsid w:val="00072DF8"/>
    <w:rsid w:val="00072FAC"/>
    <w:rsid w:val="000734F5"/>
    <w:rsid w:val="00073B7B"/>
    <w:rsid w:val="00073C87"/>
    <w:rsid w:val="00074718"/>
    <w:rsid w:val="00074C1E"/>
    <w:rsid w:val="000768EC"/>
    <w:rsid w:val="000775FA"/>
    <w:rsid w:val="00077649"/>
    <w:rsid w:val="00080BC3"/>
    <w:rsid w:val="00081149"/>
    <w:rsid w:val="000825FE"/>
    <w:rsid w:val="00082B30"/>
    <w:rsid w:val="000831E5"/>
    <w:rsid w:val="000837BF"/>
    <w:rsid w:val="00083CCC"/>
    <w:rsid w:val="00083E81"/>
    <w:rsid w:val="0008407B"/>
    <w:rsid w:val="0008438C"/>
    <w:rsid w:val="00084EA6"/>
    <w:rsid w:val="00085EAA"/>
    <w:rsid w:val="00087DA8"/>
    <w:rsid w:val="0009104E"/>
    <w:rsid w:val="000913DE"/>
    <w:rsid w:val="000921BE"/>
    <w:rsid w:val="000923E0"/>
    <w:rsid w:val="0009275C"/>
    <w:rsid w:val="00092DB2"/>
    <w:rsid w:val="0009329E"/>
    <w:rsid w:val="000936BB"/>
    <w:rsid w:val="0009410A"/>
    <w:rsid w:val="00094498"/>
    <w:rsid w:val="00094CF1"/>
    <w:rsid w:val="0009534A"/>
    <w:rsid w:val="00096375"/>
    <w:rsid w:val="00096419"/>
    <w:rsid w:val="00096C16"/>
    <w:rsid w:val="00097419"/>
    <w:rsid w:val="0009765E"/>
    <w:rsid w:val="0009777B"/>
    <w:rsid w:val="00097BD9"/>
    <w:rsid w:val="000A0407"/>
    <w:rsid w:val="000A08EE"/>
    <w:rsid w:val="000A08F1"/>
    <w:rsid w:val="000A09B2"/>
    <w:rsid w:val="000A1A86"/>
    <w:rsid w:val="000A2014"/>
    <w:rsid w:val="000A32FD"/>
    <w:rsid w:val="000A3855"/>
    <w:rsid w:val="000A4663"/>
    <w:rsid w:val="000A52CB"/>
    <w:rsid w:val="000A5DE6"/>
    <w:rsid w:val="000A5EE4"/>
    <w:rsid w:val="000A7431"/>
    <w:rsid w:val="000B04A1"/>
    <w:rsid w:val="000B1CA8"/>
    <w:rsid w:val="000B2E9A"/>
    <w:rsid w:val="000B3595"/>
    <w:rsid w:val="000B43FC"/>
    <w:rsid w:val="000B4670"/>
    <w:rsid w:val="000B50E0"/>
    <w:rsid w:val="000B564C"/>
    <w:rsid w:val="000B5BFE"/>
    <w:rsid w:val="000B5D84"/>
    <w:rsid w:val="000B6B3C"/>
    <w:rsid w:val="000B7283"/>
    <w:rsid w:val="000B76CC"/>
    <w:rsid w:val="000B7842"/>
    <w:rsid w:val="000B7968"/>
    <w:rsid w:val="000B7A96"/>
    <w:rsid w:val="000C0E44"/>
    <w:rsid w:val="000C23F6"/>
    <w:rsid w:val="000C264D"/>
    <w:rsid w:val="000C303C"/>
    <w:rsid w:val="000C413B"/>
    <w:rsid w:val="000C48F8"/>
    <w:rsid w:val="000C4B87"/>
    <w:rsid w:val="000C5090"/>
    <w:rsid w:val="000C54FA"/>
    <w:rsid w:val="000C6038"/>
    <w:rsid w:val="000C652F"/>
    <w:rsid w:val="000C6DB4"/>
    <w:rsid w:val="000C7505"/>
    <w:rsid w:val="000C76C5"/>
    <w:rsid w:val="000D143A"/>
    <w:rsid w:val="000D255B"/>
    <w:rsid w:val="000D25E6"/>
    <w:rsid w:val="000D3A83"/>
    <w:rsid w:val="000D467B"/>
    <w:rsid w:val="000D4C44"/>
    <w:rsid w:val="000D4F38"/>
    <w:rsid w:val="000D557A"/>
    <w:rsid w:val="000D569F"/>
    <w:rsid w:val="000D66DF"/>
    <w:rsid w:val="000D6DDC"/>
    <w:rsid w:val="000E03E1"/>
    <w:rsid w:val="000E088F"/>
    <w:rsid w:val="000E1681"/>
    <w:rsid w:val="000E27A8"/>
    <w:rsid w:val="000E3526"/>
    <w:rsid w:val="000E3FFB"/>
    <w:rsid w:val="000E45A0"/>
    <w:rsid w:val="000E4608"/>
    <w:rsid w:val="000E4EFA"/>
    <w:rsid w:val="000E5B26"/>
    <w:rsid w:val="000E6E43"/>
    <w:rsid w:val="000E73E3"/>
    <w:rsid w:val="000F0087"/>
    <w:rsid w:val="000F00E5"/>
    <w:rsid w:val="000F2295"/>
    <w:rsid w:val="000F2424"/>
    <w:rsid w:val="000F385C"/>
    <w:rsid w:val="000F3EA3"/>
    <w:rsid w:val="000F44AE"/>
    <w:rsid w:val="000F503F"/>
    <w:rsid w:val="000F516E"/>
    <w:rsid w:val="000F5907"/>
    <w:rsid w:val="000F5B82"/>
    <w:rsid w:val="000F6393"/>
    <w:rsid w:val="000F642B"/>
    <w:rsid w:val="000F68C9"/>
    <w:rsid w:val="000F6991"/>
    <w:rsid w:val="000F6FC5"/>
    <w:rsid w:val="000F70AF"/>
    <w:rsid w:val="000F7BB2"/>
    <w:rsid w:val="0010147B"/>
    <w:rsid w:val="00101FCD"/>
    <w:rsid w:val="001025B6"/>
    <w:rsid w:val="00102A75"/>
    <w:rsid w:val="001038DD"/>
    <w:rsid w:val="00103CE8"/>
    <w:rsid w:val="001040AC"/>
    <w:rsid w:val="001044FC"/>
    <w:rsid w:val="00104775"/>
    <w:rsid w:val="00104CA8"/>
    <w:rsid w:val="00105BDA"/>
    <w:rsid w:val="0010670A"/>
    <w:rsid w:val="0011052B"/>
    <w:rsid w:val="00111E72"/>
    <w:rsid w:val="00112E68"/>
    <w:rsid w:val="001130FA"/>
    <w:rsid w:val="00113312"/>
    <w:rsid w:val="001149BB"/>
    <w:rsid w:val="00114B97"/>
    <w:rsid w:val="00115128"/>
    <w:rsid w:val="00117B9A"/>
    <w:rsid w:val="001202F8"/>
    <w:rsid w:val="0012042F"/>
    <w:rsid w:val="00120541"/>
    <w:rsid w:val="001209EE"/>
    <w:rsid w:val="001214FC"/>
    <w:rsid w:val="00121773"/>
    <w:rsid w:val="00121DD0"/>
    <w:rsid w:val="00121FD7"/>
    <w:rsid w:val="00122369"/>
    <w:rsid w:val="00122785"/>
    <w:rsid w:val="00122840"/>
    <w:rsid w:val="00122D89"/>
    <w:rsid w:val="001238D4"/>
    <w:rsid w:val="00123FFF"/>
    <w:rsid w:val="001267E1"/>
    <w:rsid w:val="00127005"/>
    <w:rsid w:val="00130513"/>
    <w:rsid w:val="00130D62"/>
    <w:rsid w:val="0013129E"/>
    <w:rsid w:val="0013144C"/>
    <w:rsid w:val="001314EA"/>
    <w:rsid w:val="001315B4"/>
    <w:rsid w:val="0013207C"/>
    <w:rsid w:val="00132366"/>
    <w:rsid w:val="0013264E"/>
    <w:rsid w:val="00133550"/>
    <w:rsid w:val="00134136"/>
    <w:rsid w:val="001344CE"/>
    <w:rsid w:val="00134F61"/>
    <w:rsid w:val="001359D4"/>
    <w:rsid w:val="00136763"/>
    <w:rsid w:val="001372A6"/>
    <w:rsid w:val="00137CC2"/>
    <w:rsid w:val="001408D4"/>
    <w:rsid w:val="00141935"/>
    <w:rsid w:val="00142C50"/>
    <w:rsid w:val="00143C29"/>
    <w:rsid w:val="0014435D"/>
    <w:rsid w:val="00144B5A"/>
    <w:rsid w:val="00144FF8"/>
    <w:rsid w:val="00145738"/>
    <w:rsid w:val="00145891"/>
    <w:rsid w:val="00145D0C"/>
    <w:rsid w:val="00146EA4"/>
    <w:rsid w:val="00146EFE"/>
    <w:rsid w:val="00147093"/>
    <w:rsid w:val="00150510"/>
    <w:rsid w:val="00150D4E"/>
    <w:rsid w:val="00150E9F"/>
    <w:rsid w:val="00151212"/>
    <w:rsid w:val="00151641"/>
    <w:rsid w:val="00151CA4"/>
    <w:rsid w:val="001521D8"/>
    <w:rsid w:val="00153468"/>
    <w:rsid w:val="0015395A"/>
    <w:rsid w:val="00153E5F"/>
    <w:rsid w:val="00153E77"/>
    <w:rsid w:val="00154A67"/>
    <w:rsid w:val="001561F3"/>
    <w:rsid w:val="001563BA"/>
    <w:rsid w:val="001568B8"/>
    <w:rsid w:val="00156A35"/>
    <w:rsid w:val="0015701A"/>
    <w:rsid w:val="00160123"/>
    <w:rsid w:val="0016136B"/>
    <w:rsid w:val="00161B22"/>
    <w:rsid w:val="00162DAE"/>
    <w:rsid w:val="0016339E"/>
    <w:rsid w:val="00163724"/>
    <w:rsid w:val="001639E3"/>
    <w:rsid w:val="00163CE5"/>
    <w:rsid w:val="0016622B"/>
    <w:rsid w:val="00166B2F"/>
    <w:rsid w:val="00167695"/>
    <w:rsid w:val="001677CD"/>
    <w:rsid w:val="00167861"/>
    <w:rsid w:val="00167A2A"/>
    <w:rsid w:val="00170978"/>
    <w:rsid w:val="00170BE6"/>
    <w:rsid w:val="00170C14"/>
    <w:rsid w:val="001714DD"/>
    <w:rsid w:val="001714F4"/>
    <w:rsid w:val="00172CD6"/>
    <w:rsid w:val="0017377D"/>
    <w:rsid w:val="00173FAD"/>
    <w:rsid w:val="001742F2"/>
    <w:rsid w:val="00174684"/>
    <w:rsid w:val="001754EF"/>
    <w:rsid w:val="001765F9"/>
    <w:rsid w:val="001767F2"/>
    <w:rsid w:val="0018043A"/>
    <w:rsid w:val="001808E7"/>
    <w:rsid w:val="0018120A"/>
    <w:rsid w:val="001821DD"/>
    <w:rsid w:val="001828DA"/>
    <w:rsid w:val="00182B93"/>
    <w:rsid w:val="00182C0A"/>
    <w:rsid w:val="00183374"/>
    <w:rsid w:val="00183C24"/>
    <w:rsid w:val="00183D98"/>
    <w:rsid w:val="0018559B"/>
    <w:rsid w:val="00185D45"/>
    <w:rsid w:val="00186DDA"/>
    <w:rsid w:val="001900F5"/>
    <w:rsid w:val="00190425"/>
    <w:rsid w:val="001904E7"/>
    <w:rsid w:val="001914DC"/>
    <w:rsid w:val="00191765"/>
    <w:rsid w:val="00192F76"/>
    <w:rsid w:val="0019327D"/>
    <w:rsid w:val="001937DF"/>
    <w:rsid w:val="001942B8"/>
    <w:rsid w:val="00195343"/>
    <w:rsid w:val="00195A22"/>
    <w:rsid w:val="001960CF"/>
    <w:rsid w:val="00196BBF"/>
    <w:rsid w:val="00196BD1"/>
    <w:rsid w:val="00197B88"/>
    <w:rsid w:val="001A00FA"/>
    <w:rsid w:val="001A3529"/>
    <w:rsid w:val="001A37AA"/>
    <w:rsid w:val="001A4EAB"/>
    <w:rsid w:val="001A5371"/>
    <w:rsid w:val="001A5939"/>
    <w:rsid w:val="001A5990"/>
    <w:rsid w:val="001A5A43"/>
    <w:rsid w:val="001B009A"/>
    <w:rsid w:val="001B044C"/>
    <w:rsid w:val="001B131A"/>
    <w:rsid w:val="001B1A18"/>
    <w:rsid w:val="001B1B17"/>
    <w:rsid w:val="001B1EB6"/>
    <w:rsid w:val="001B33ED"/>
    <w:rsid w:val="001B37B8"/>
    <w:rsid w:val="001B461D"/>
    <w:rsid w:val="001B504D"/>
    <w:rsid w:val="001C1572"/>
    <w:rsid w:val="001C1944"/>
    <w:rsid w:val="001C24DC"/>
    <w:rsid w:val="001C3D4E"/>
    <w:rsid w:val="001C423A"/>
    <w:rsid w:val="001C4973"/>
    <w:rsid w:val="001C5611"/>
    <w:rsid w:val="001C5793"/>
    <w:rsid w:val="001C5ABB"/>
    <w:rsid w:val="001C5B8E"/>
    <w:rsid w:val="001C5BC6"/>
    <w:rsid w:val="001C75E3"/>
    <w:rsid w:val="001C7C63"/>
    <w:rsid w:val="001C7D33"/>
    <w:rsid w:val="001D0F16"/>
    <w:rsid w:val="001D2C72"/>
    <w:rsid w:val="001D31BE"/>
    <w:rsid w:val="001D48EE"/>
    <w:rsid w:val="001D53F0"/>
    <w:rsid w:val="001D578C"/>
    <w:rsid w:val="001D580D"/>
    <w:rsid w:val="001D595E"/>
    <w:rsid w:val="001D6FE0"/>
    <w:rsid w:val="001D7383"/>
    <w:rsid w:val="001D7946"/>
    <w:rsid w:val="001E090B"/>
    <w:rsid w:val="001E0DF7"/>
    <w:rsid w:val="001E1F77"/>
    <w:rsid w:val="001E293D"/>
    <w:rsid w:val="001E2C7E"/>
    <w:rsid w:val="001E4338"/>
    <w:rsid w:val="001E642A"/>
    <w:rsid w:val="001E675C"/>
    <w:rsid w:val="001E68E4"/>
    <w:rsid w:val="001E6EA2"/>
    <w:rsid w:val="001E7CF8"/>
    <w:rsid w:val="001F0E36"/>
    <w:rsid w:val="001F13FF"/>
    <w:rsid w:val="001F16D9"/>
    <w:rsid w:val="001F3018"/>
    <w:rsid w:val="001F361C"/>
    <w:rsid w:val="001F4BD8"/>
    <w:rsid w:val="001F4C7C"/>
    <w:rsid w:val="001F530C"/>
    <w:rsid w:val="001F5470"/>
    <w:rsid w:val="001F586E"/>
    <w:rsid w:val="001F5949"/>
    <w:rsid w:val="001F6F47"/>
    <w:rsid w:val="001F75AB"/>
    <w:rsid w:val="001F7A07"/>
    <w:rsid w:val="001F7F8E"/>
    <w:rsid w:val="00202465"/>
    <w:rsid w:val="00202DDB"/>
    <w:rsid w:val="00202F18"/>
    <w:rsid w:val="002032E6"/>
    <w:rsid w:val="002032F2"/>
    <w:rsid w:val="002035AD"/>
    <w:rsid w:val="002038B8"/>
    <w:rsid w:val="002046CA"/>
    <w:rsid w:val="00204E46"/>
    <w:rsid w:val="00205F47"/>
    <w:rsid w:val="002061AF"/>
    <w:rsid w:val="00206804"/>
    <w:rsid w:val="00207170"/>
    <w:rsid w:val="002105F1"/>
    <w:rsid w:val="00210CE8"/>
    <w:rsid w:val="00211224"/>
    <w:rsid w:val="00211981"/>
    <w:rsid w:val="00211D42"/>
    <w:rsid w:val="00211FAD"/>
    <w:rsid w:val="002136C0"/>
    <w:rsid w:val="00214199"/>
    <w:rsid w:val="002142A9"/>
    <w:rsid w:val="0021447A"/>
    <w:rsid w:val="00214E2D"/>
    <w:rsid w:val="002155E8"/>
    <w:rsid w:val="002159F3"/>
    <w:rsid w:val="00215C89"/>
    <w:rsid w:val="0021610D"/>
    <w:rsid w:val="00216545"/>
    <w:rsid w:val="002165A5"/>
    <w:rsid w:val="00217D14"/>
    <w:rsid w:val="00220A7F"/>
    <w:rsid w:val="00220BE2"/>
    <w:rsid w:val="002212D2"/>
    <w:rsid w:val="002219C7"/>
    <w:rsid w:val="00221A24"/>
    <w:rsid w:val="0022257A"/>
    <w:rsid w:val="00222730"/>
    <w:rsid w:val="00222CC1"/>
    <w:rsid w:val="002254C4"/>
    <w:rsid w:val="00225CC2"/>
    <w:rsid w:val="00226020"/>
    <w:rsid w:val="00227954"/>
    <w:rsid w:val="00227E10"/>
    <w:rsid w:val="0023258B"/>
    <w:rsid w:val="002330EC"/>
    <w:rsid w:val="002334E4"/>
    <w:rsid w:val="00235CF4"/>
    <w:rsid w:val="00235DCB"/>
    <w:rsid w:val="00236608"/>
    <w:rsid w:val="00236E95"/>
    <w:rsid w:val="002373A2"/>
    <w:rsid w:val="002377BF"/>
    <w:rsid w:val="0024121B"/>
    <w:rsid w:val="00241599"/>
    <w:rsid w:val="002420A4"/>
    <w:rsid w:val="00242F83"/>
    <w:rsid w:val="00243546"/>
    <w:rsid w:val="00243D42"/>
    <w:rsid w:val="00243F2F"/>
    <w:rsid w:val="00244080"/>
    <w:rsid w:val="00245027"/>
    <w:rsid w:val="00246309"/>
    <w:rsid w:val="002464F9"/>
    <w:rsid w:val="002478A9"/>
    <w:rsid w:val="00247C89"/>
    <w:rsid w:val="00247C8B"/>
    <w:rsid w:val="0025012E"/>
    <w:rsid w:val="002516A6"/>
    <w:rsid w:val="002526CE"/>
    <w:rsid w:val="00252B3A"/>
    <w:rsid w:val="00252ECF"/>
    <w:rsid w:val="00253330"/>
    <w:rsid w:val="0025398C"/>
    <w:rsid w:val="00254CCE"/>
    <w:rsid w:val="00254CE8"/>
    <w:rsid w:val="00255254"/>
    <w:rsid w:val="00257DAA"/>
    <w:rsid w:val="00260805"/>
    <w:rsid w:val="00260B19"/>
    <w:rsid w:val="0026163D"/>
    <w:rsid w:val="00261869"/>
    <w:rsid w:val="00263E37"/>
    <w:rsid w:val="00263F49"/>
    <w:rsid w:val="00263FB9"/>
    <w:rsid w:val="002641A7"/>
    <w:rsid w:val="00264238"/>
    <w:rsid w:val="00264611"/>
    <w:rsid w:val="00264C7E"/>
    <w:rsid w:val="00264F22"/>
    <w:rsid w:val="00265FFB"/>
    <w:rsid w:val="00266457"/>
    <w:rsid w:val="002665CB"/>
    <w:rsid w:val="0026686F"/>
    <w:rsid w:val="002668C5"/>
    <w:rsid w:val="0026695E"/>
    <w:rsid w:val="00270110"/>
    <w:rsid w:val="00271711"/>
    <w:rsid w:val="00271AB7"/>
    <w:rsid w:val="002720BA"/>
    <w:rsid w:val="00272990"/>
    <w:rsid w:val="00273F0C"/>
    <w:rsid w:val="00273FAA"/>
    <w:rsid w:val="00274E38"/>
    <w:rsid w:val="00276D1F"/>
    <w:rsid w:val="00277595"/>
    <w:rsid w:val="002800EA"/>
    <w:rsid w:val="0028017B"/>
    <w:rsid w:val="00280432"/>
    <w:rsid w:val="00281243"/>
    <w:rsid w:val="00281585"/>
    <w:rsid w:val="00281E98"/>
    <w:rsid w:val="00281EAA"/>
    <w:rsid w:val="00282484"/>
    <w:rsid w:val="00282642"/>
    <w:rsid w:val="00282C20"/>
    <w:rsid w:val="00283301"/>
    <w:rsid w:val="00285E1B"/>
    <w:rsid w:val="00286B8E"/>
    <w:rsid w:val="00287F6B"/>
    <w:rsid w:val="00290504"/>
    <w:rsid w:val="002905BF"/>
    <w:rsid w:val="00290733"/>
    <w:rsid w:val="002907C1"/>
    <w:rsid w:val="00291506"/>
    <w:rsid w:val="00292E46"/>
    <w:rsid w:val="0029362C"/>
    <w:rsid w:val="002939AC"/>
    <w:rsid w:val="00293FB0"/>
    <w:rsid w:val="00294CA7"/>
    <w:rsid w:val="00295034"/>
    <w:rsid w:val="0029506D"/>
    <w:rsid w:val="00295D8A"/>
    <w:rsid w:val="00297094"/>
    <w:rsid w:val="0029745B"/>
    <w:rsid w:val="002A0331"/>
    <w:rsid w:val="002A1404"/>
    <w:rsid w:val="002A18D7"/>
    <w:rsid w:val="002A1B1D"/>
    <w:rsid w:val="002A3BB4"/>
    <w:rsid w:val="002A3BDA"/>
    <w:rsid w:val="002A3CBE"/>
    <w:rsid w:val="002A4AF7"/>
    <w:rsid w:val="002A72E2"/>
    <w:rsid w:val="002A7505"/>
    <w:rsid w:val="002A7C16"/>
    <w:rsid w:val="002B0971"/>
    <w:rsid w:val="002B1B71"/>
    <w:rsid w:val="002B2D87"/>
    <w:rsid w:val="002B4362"/>
    <w:rsid w:val="002B545D"/>
    <w:rsid w:val="002B5BEA"/>
    <w:rsid w:val="002B6CD7"/>
    <w:rsid w:val="002B6CF3"/>
    <w:rsid w:val="002B70C2"/>
    <w:rsid w:val="002B7416"/>
    <w:rsid w:val="002C0F3F"/>
    <w:rsid w:val="002C1CD7"/>
    <w:rsid w:val="002C1EE2"/>
    <w:rsid w:val="002C2615"/>
    <w:rsid w:val="002C2805"/>
    <w:rsid w:val="002C57DD"/>
    <w:rsid w:val="002C6BA9"/>
    <w:rsid w:val="002C7406"/>
    <w:rsid w:val="002C7443"/>
    <w:rsid w:val="002C7622"/>
    <w:rsid w:val="002D0418"/>
    <w:rsid w:val="002D04AE"/>
    <w:rsid w:val="002D04D9"/>
    <w:rsid w:val="002D0873"/>
    <w:rsid w:val="002D11B0"/>
    <w:rsid w:val="002D13E4"/>
    <w:rsid w:val="002D3A76"/>
    <w:rsid w:val="002D3A8F"/>
    <w:rsid w:val="002D47EF"/>
    <w:rsid w:val="002D492B"/>
    <w:rsid w:val="002D630B"/>
    <w:rsid w:val="002D7D3C"/>
    <w:rsid w:val="002E0099"/>
    <w:rsid w:val="002E098B"/>
    <w:rsid w:val="002E0BAB"/>
    <w:rsid w:val="002E1A16"/>
    <w:rsid w:val="002E1B73"/>
    <w:rsid w:val="002E2148"/>
    <w:rsid w:val="002E25F8"/>
    <w:rsid w:val="002E2A61"/>
    <w:rsid w:val="002E2B3B"/>
    <w:rsid w:val="002E3ECB"/>
    <w:rsid w:val="002E51AE"/>
    <w:rsid w:val="002E5C86"/>
    <w:rsid w:val="002E63EB"/>
    <w:rsid w:val="002E6911"/>
    <w:rsid w:val="002E6AA5"/>
    <w:rsid w:val="002E6EE8"/>
    <w:rsid w:val="002F04F1"/>
    <w:rsid w:val="002F1286"/>
    <w:rsid w:val="002F1778"/>
    <w:rsid w:val="002F38DD"/>
    <w:rsid w:val="002F634B"/>
    <w:rsid w:val="002F797E"/>
    <w:rsid w:val="003001BB"/>
    <w:rsid w:val="00300926"/>
    <w:rsid w:val="00300EE3"/>
    <w:rsid w:val="00302A66"/>
    <w:rsid w:val="00303074"/>
    <w:rsid w:val="00305B40"/>
    <w:rsid w:val="003061F1"/>
    <w:rsid w:val="00306979"/>
    <w:rsid w:val="00306DA9"/>
    <w:rsid w:val="00307698"/>
    <w:rsid w:val="00307DC4"/>
    <w:rsid w:val="00310065"/>
    <w:rsid w:val="00310844"/>
    <w:rsid w:val="00312564"/>
    <w:rsid w:val="00312C38"/>
    <w:rsid w:val="00312D7E"/>
    <w:rsid w:val="00312EA0"/>
    <w:rsid w:val="00312FA0"/>
    <w:rsid w:val="00313F9E"/>
    <w:rsid w:val="0031485C"/>
    <w:rsid w:val="003148E0"/>
    <w:rsid w:val="00314D66"/>
    <w:rsid w:val="003150B7"/>
    <w:rsid w:val="00315373"/>
    <w:rsid w:val="0031537B"/>
    <w:rsid w:val="00316556"/>
    <w:rsid w:val="0031686F"/>
    <w:rsid w:val="00316DA8"/>
    <w:rsid w:val="00317481"/>
    <w:rsid w:val="00317581"/>
    <w:rsid w:val="0031777A"/>
    <w:rsid w:val="00317B7A"/>
    <w:rsid w:val="00317E2A"/>
    <w:rsid w:val="00320387"/>
    <w:rsid w:val="00320F40"/>
    <w:rsid w:val="00322E9B"/>
    <w:rsid w:val="0032331E"/>
    <w:rsid w:val="0032382F"/>
    <w:rsid w:val="003243EC"/>
    <w:rsid w:val="0032524D"/>
    <w:rsid w:val="0032607A"/>
    <w:rsid w:val="0032735A"/>
    <w:rsid w:val="00327B2C"/>
    <w:rsid w:val="00327B31"/>
    <w:rsid w:val="00327C2B"/>
    <w:rsid w:val="00327CD5"/>
    <w:rsid w:val="00331225"/>
    <w:rsid w:val="0033150D"/>
    <w:rsid w:val="0033178C"/>
    <w:rsid w:val="003320D1"/>
    <w:rsid w:val="00332790"/>
    <w:rsid w:val="00332A3C"/>
    <w:rsid w:val="00332A91"/>
    <w:rsid w:val="003332F7"/>
    <w:rsid w:val="0033366D"/>
    <w:rsid w:val="0033622B"/>
    <w:rsid w:val="00336A90"/>
    <w:rsid w:val="00337C67"/>
    <w:rsid w:val="00337F98"/>
    <w:rsid w:val="0034115D"/>
    <w:rsid w:val="00341A2A"/>
    <w:rsid w:val="00341DE9"/>
    <w:rsid w:val="00342B65"/>
    <w:rsid w:val="00345494"/>
    <w:rsid w:val="00345A07"/>
    <w:rsid w:val="003465A1"/>
    <w:rsid w:val="00346B66"/>
    <w:rsid w:val="00347036"/>
    <w:rsid w:val="00347150"/>
    <w:rsid w:val="00347663"/>
    <w:rsid w:val="003501F8"/>
    <w:rsid w:val="00350244"/>
    <w:rsid w:val="00350388"/>
    <w:rsid w:val="00350923"/>
    <w:rsid w:val="00350951"/>
    <w:rsid w:val="00350B74"/>
    <w:rsid w:val="00350FD3"/>
    <w:rsid w:val="0035121D"/>
    <w:rsid w:val="003513F4"/>
    <w:rsid w:val="00351AAA"/>
    <w:rsid w:val="00351C53"/>
    <w:rsid w:val="00351CC4"/>
    <w:rsid w:val="00352F1C"/>
    <w:rsid w:val="00353089"/>
    <w:rsid w:val="00353420"/>
    <w:rsid w:val="003542D0"/>
    <w:rsid w:val="00355D5A"/>
    <w:rsid w:val="00356F99"/>
    <w:rsid w:val="00357A9D"/>
    <w:rsid w:val="00357C03"/>
    <w:rsid w:val="00357F38"/>
    <w:rsid w:val="00360838"/>
    <w:rsid w:val="0036093A"/>
    <w:rsid w:val="003613CC"/>
    <w:rsid w:val="003614EA"/>
    <w:rsid w:val="00362317"/>
    <w:rsid w:val="0036259B"/>
    <w:rsid w:val="00362836"/>
    <w:rsid w:val="003631F5"/>
    <w:rsid w:val="00363768"/>
    <w:rsid w:val="0036399A"/>
    <w:rsid w:val="00363C97"/>
    <w:rsid w:val="00365CC5"/>
    <w:rsid w:val="00366AA1"/>
    <w:rsid w:val="003673A6"/>
    <w:rsid w:val="0037058A"/>
    <w:rsid w:val="00370B56"/>
    <w:rsid w:val="00370BEF"/>
    <w:rsid w:val="00370EF9"/>
    <w:rsid w:val="003710B0"/>
    <w:rsid w:val="00371652"/>
    <w:rsid w:val="00372644"/>
    <w:rsid w:val="00372A2D"/>
    <w:rsid w:val="00373753"/>
    <w:rsid w:val="00373F4E"/>
    <w:rsid w:val="003747BE"/>
    <w:rsid w:val="00375D4E"/>
    <w:rsid w:val="00377ADD"/>
    <w:rsid w:val="00377CCA"/>
    <w:rsid w:val="003806BA"/>
    <w:rsid w:val="00380771"/>
    <w:rsid w:val="003819F0"/>
    <w:rsid w:val="003822A4"/>
    <w:rsid w:val="00382D9B"/>
    <w:rsid w:val="0038340A"/>
    <w:rsid w:val="003836AA"/>
    <w:rsid w:val="00383D4A"/>
    <w:rsid w:val="0038449D"/>
    <w:rsid w:val="0038493D"/>
    <w:rsid w:val="00384DD7"/>
    <w:rsid w:val="00386161"/>
    <w:rsid w:val="003865B4"/>
    <w:rsid w:val="00386832"/>
    <w:rsid w:val="00386F3F"/>
    <w:rsid w:val="00387531"/>
    <w:rsid w:val="003875B7"/>
    <w:rsid w:val="00390299"/>
    <w:rsid w:val="00390895"/>
    <w:rsid w:val="00390B46"/>
    <w:rsid w:val="00390FB7"/>
    <w:rsid w:val="00391095"/>
    <w:rsid w:val="00391407"/>
    <w:rsid w:val="003917E0"/>
    <w:rsid w:val="00394655"/>
    <w:rsid w:val="00395AF9"/>
    <w:rsid w:val="00395F0F"/>
    <w:rsid w:val="00396939"/>
    <w:rsid w:val="00397EDD"/>
    <w:rsid w:val="003A06BE"/>
    <w:rsid w:val="003A06D7"/>
    <w:rsid w:val="003A0BAC"/>
    <w:rsid w:val="003A1F08"/>
    <w:rsid w:val="003A32C6"/>
    <w:rsid w:val="003A356E"/>
    <w:rsid w:val="003A38BD"/>
    <w:rsid w:val="003A39FB"/>
    <w:rsid w:val="003A4385"/>
    <w:rsid w:val="003A46B0"/>
    <w:rsid w:val="003A4928"/>
    <w:rsid w:val="003A4D39"/>
    <w:rsid w:val="003A60F4"/>
    <w:rsid w:val="003A63FF"/>
    <w:rsid w:val="003B0D0F"/>
    <w:rsid w:val="003B1819"/>
    <w:rsid w:val="003B21EF"/>
    <w:rsid w:val="003B241B"/>
    <w:rsid w:val="003B2C72"/>
    <w:rsid w:val="003B2EA0"/>
    <w:rsid w:val="003B39A5"/>
    <w:rsid w:val="003B5C10"/>
    <w:rsid w:val="003B742C"/>
    <w:rsid w:val="003B75A2"/>
    <w:rsid w:val="003C1006"/>
    <w:rsid w:val="003C2418"/>
    <w:rsid w:val="003C2664"/>
    <w:rsid w:val="003C30CC"/>
    <w:rsid w:val="003C321E"/>
    <w:rsid w:val="003C36C0"/>
    <w:rsid w:val="003C3F4F"/>
    <w:rsid w:val="003C3FB9"/>
    <w:rsid w:val="003C464E"/>
    <w:rsid w:val="003C5C7B"/>
    <w:rsid w:val="003C7195"/>
    <w:rsid w:val="003C79DD"/>
    <w:rsid w:val="003D0A41"/>
    <w:rsid w:val="003D0D7A"/>
    <w:rsid w:val="003D0DDF"/>
    <w:rsid w:val="003D131D"/>
    <w:rsid w:val="003D1674"/>
    <w:rsid w:val="003D172F"/>
    <w:rsid w:val="003D1D89"/>
    <w:rsid w:val="003D31D2"/>
    <w:rsid w:val="003D400B"/>
    <w:rsid w:val="003D4140"/>
    <w:rsid w:val="003D425E"/>
    <w:rsid w:val="003D46E5"/>
    <w:rsid w:val="003D57F1"/>
    <w:rsid w:val="003D5C7B"/>
    <w:rsid w:val="003D5ECF"/>
    <w:rsid w:val="003D6193"/>
    <w:rsid w:val="003D61C6"/>
    <w:rsid w:val="003D62DA"/>
    <w:rsid w:val="003D71DC"/>
    <w:rsid w:val="003D7380"/>
    <w:rsid w:val="003D7434"/>
    <w:rsid w:val="003D77FE"/>
    <w:rsid w:val="003D7D8C"/>
    <w:rsid w:val="003E02E8"/>
    <w:rsid w:val="003E03B5"/>
    <w:rsid w:val="003E071D"/>
    <w:rsid w:val="003E0737"/>
    <w:rsid w:val="003E093E"/>
    <w:rsid w:val="003E136F"/>
    <w:rsid w:val="003E3D07"/>
    <w:rsid w:val="003E3FE7"/>
    <w:rsid w:val="003E5262"/>
    <w:rsid w:val="003E5C31"/>
    <w:rsid w:val="003E5D68"/>
    <w:rsid w:val="003E60FF"/>
    <w:rsid w:val="003E63E8"/>
    <w:rsid w:val="003E6915"/>
    <w:rsid w:val="003E6CB8"/>
    <w:rsid w:val="003E6D58"/>
    <w:rsid w:val="003E7A23"/>
    <w:rsid w:val="003F19CA"/>
    <w:rsid w:val="003F1EFD"/>
    <w:rsid w:val="003F21C8"/>
    <w:rsid w:val="003F27E9"/>
    <w:rsid w:val="003F2A24"/>
    <w:rsid w:val="003F33E5"/>
    <w:rsid w:val="003F3AC8"/>
    <w:rsid w:val="003F46FF"/>
    <w:rsid w:val="003F4895"/>
    <w:rsid w:val="003F4D31"/>
    <w:rsid w:val="003F5123"/>
    <w:rsid w:val="003F5CFE"/>
    <w:rsid w:val="003F6696"/>
    <w:rsid w:val="003F75F9"/>
    <w:rsid w:val="003F777B"/>
    <w:rsid w:val="00400821"/>
    <w:rsid w:val="00401765"/>
    <w:rsid w:val="004018C5"/>
    <w:rsid w:val="00401B5B"/>
    <w:rsid w:val="00401E10"/>
    <w:rsid w:val="00402254"/>
    <w:rsid w:val="00402416"/>
    <w:rsid w:val="00402BB5"/>
    <w:rsid w:val="00404118"/>
    <w:rsid w:val="004041FD"/>
    <w:rsid w:val="00404BF7"/>
    <w:rsid w:val="00404D86"/>
    <w:rsid w:val="00405D23"/>
    <w:rsid w:val="00406380"/>
    <w:rsid w:val="0040686F"/>
    <w:rsid w:val="00406DD4"/>
    <w:rsid w:val="00407CC9"/>
    <w:rsid w:val="004101F1"/>
    <w:rsid w:val="004108A8"/>
    <w:rsid w:val="0041175F"/>
    <w:rsid w:val="00412A2A"/>
    <w:rsid w:val="00412B8C"/>
    <w:rsid w:val="00412BE5"/>
    <w:rsid w:val="00413504"/>
    <w:rsid w:val="0041355D"/>
    <w:rsid w:val="0041370F"/>
    <w:rsid w:val="00414A93"/>
    <w:rsid w:val="00414F98"/>
    <w:rsid w:val="0041590E"/>
    <w:rsid w:val="0041606E"/>
    <w:rsid w:val="0041737E"/>
    <w:rsid w:val="004211D4"/>
    <w:rsid w:val="004215B4"/>
    <w:rsid w:val="004234A9"/>
    <w:rsid w:val="00423BE1"/>
    <w:rsid w:val="004240AB"/>
    <w:rsid w:val="004247A3"/>
    <w:rsid w:val="00424D48"/>
    <w:rsid w:val="0042573E"/>
    <w:rsid w:val="004259DD"/>
    <w:rsid w:val="00426446"/>
    <w:rsid w:val="004270EE"/>
    <w:rsid w:val="00430C36"/>
    <w:rsid w:val="00431255"/>
    <w:rsid w:val="004314BE"/>
    <w:rsid w:val="0043159C"/>
    <w:rsid w:val="0043194C"/>
    <w:rsid w:val="00431EE0"/>
    <w:rsid w:val="00432AA0"/>
    <w:rsid w:val="004334EE"/>
    <w:rsid w:val="0043394C"/>
    <w:rsid w:val="00433B36"/>
    <w:rsid w:val="00434268"/>
    <w:rsid w:val="00434B35"/>
    <w:rsid w:val="00435071"/>
    <w:rsid w:val="00435E89"/>
    <w:rsid w:val="00435F32"/>
    <w:rsid w:val="00436161"/>
    <w:rsid w:val="00437E15"/>
    <w:rsid w:val="00440250"/>
    <w:rsid w:val="0044036B"/>
    <w:rsid w:val="0044051C"/>
    <w:rsid w:val="00441D3B"/>
    <w:rsid w:val="004420F9"/>
    <w:rsid w:val="0044280C"/>
    <w:rsid w:val="00442B8D"/>
    <w:rsid w:val="00442F7F"/>
    <w:rsid w:val="0044304B"/>
    <w:rsid w:val="00444AFC"/>
    <w:rsid w:val="0044644E"/>
    <w:rsid w:val="004467BF"/>
    <w:rsid w:val="0044700D"/>
    <w:rsid w:val="0044726F"/>
    <w:rsid w:val="00450C70"/>
    <w:rsid w:val="00450FCB"/>
    <w:rsid w:val="004521AF"/>
    <w:rsid w:val="0045235B"/>
    <w:rsid w:val="00452914"/>
    <w:rsid w:val="00452A31"/>
    <w:rsid w:val="00452EA5"/>
    <w:rsid w:val="004538D4"/>
    <w:rsid w:val="00453F62"/>
    <w:rsid w:val="00454426"/>
    <w:rsid w:val="0045442A"/>
    <w:rsid w:val="00454CDE"/>
    <w:rsid w:val="0045504B"/>
    <w:rsid w:val="004552BD"/>
    <w:rsid w:val="0045558F"/>
    <w:rsid w:val="00455696"/>
    <w:rsid w:val="00456D25"/>
    <w:rsid w:val="00457AD6"/>
    <w:rsid w:val="00462260"/>
    <w:rsid w:val="00463466"/>
    <w:rsid w:val="00463765"/>
    <w:rsid w:val="004638A2"/>
    <w:rsid w:val="00464A46"/>
    <w:rsid w:val="0046525B"/>
    <w:rsid w:val="00466240"/>
    <w:rsid w:val="00467309"/>
    <w:rsid w:val="00472B8A"/>
    <w:rsid w:val="0047389E"/>
    <w:rsid w:val="004747C7"/>
    <w:rsid w:val="00474AEE"/>
    <w:rsid w:val="00474B71"/>
    <w:rsid w:val="00474DB9"/>
    <w:rsid w:val="00475797"/>
    <w:rsid w:val="00475E51"/>
    <w:rsid w:val="004763C8"/>
    <w:rsid w:val="004807DD"/>
    <w:rsid w:val="00480DDB"/>
    <w:rsid w:val="00480E74"/>
    <w:rsid w:val="00481D2E"/>
    <w:rsid w:val="004825A9"/>
    <w:rsid w:val="004825E0"/>
    <w:rsid w:val="004834A0"/>
    <w:rsid w:val="0048372A"/>
    <w:rsid w:val="004839B2"/>
    <w:rsid w:val="00483CC5"/>
    <w:rsid w:val="0048494A"/>
    <w:rsid w:val="00484A39"/>
    <w:rsid w:val="00485DD5"/>
    <w:rsid w:val="004866AB"/>
    <w:rsid w:val="004866E2"/>
    <w:rsid w:val="00486FAD"/>
    <w:rsid w:val="00487161"/>
    <w:rsid w:val="004871E0"/>
    <w:rsid w:val="00487D4F"/>
    <w:rsid w:val="004915BC"/>
    <w:rsid w:val="00491623"/>
    <w:rsid w:val="00492416"/>
    <w:rsid w:val="0049268D"/>
    <w:rsid w:val="00492DE4"/>
    <w:rsid w:val="00493296"/>
    <w:rsid w:val="00493820"/>
    <w:rsid w:val="00494131"/>
    <w:rsid w:val="00494895"/>
    <w:rsid w:val="00494A21"/>
    <w:rsid w:val="00494B8A"/>
    <w:rsid w:val="00494C7C"/>
    <w:rsid w:val="00496273"/>
    <w:rsid w:val="00496866"/>
    <w:rsid w:val="00497D5B"/>
    <w:rsid w:val="004A0AE1"/>
    <w:rsid w:val="004A107D"/>
    <w:rsid w:val="004A160B"/>
    <w:rsid w:val="004A1E7F"/>
    <w:rsid w:val="004A1FEA"/>
    <w:rsid w:val="004A20F1"/>
    <w:rsid w:val="004A3A50"/>
    <w:rsid w:val="004A472C"/>
    <w:rsid w:val="004A4CD6"/>
    <w:rsid w:val="004A527C"/>
    <w:rsid w:val="004A612A"/>
    <w:rsid w:val="004A6A4A"/>
    <w:rsid w:val="004A6B97"/>
    <w:rsid w:val="004A711B"/>
    <w:rsid w:val="004A7909"/>
    <w:rsid w:val="004A7BB2"/>
    <w:rsid w:val="004A7CE1"/>
    <w:rsid w:val="004B0453"/>
    <w:rsid w:val="004B1C1E"/>
    <w:rsid w:val="004B2BD4"/>
    <w:rsid w:val="004B2C97"/>
    <w:rsid w:val="004B397A"/>
    <w:rsid w:val="004B4373"/>
    <w:rsid w:val="004B4673"/>
    <w:rsid w:val="004B4786"/>
    <w:rsid w:val="004B495B"/>
    <w:rsid w:val="004B4A1F"/>
    <w:rsid w:val="004B605C"/>
    <w:rsid w:val="004B65D1"/>
    <w:rsid w:val="004B6746"/>
    <w:rsid w:val="004B686D"/>
    <w:rsid w:val="004B78F0"/>
    <w:rsid w:val="004C0934"/>
    <w:rsid w:val="004C3011"/>
    <w:rsid w:val="004C3C8E"/>
    <w:rsid w:val="004C4900"/>
    <w:rsid w:val="004C4EBF"/>
    <w:rsid w:val="004C6A1F"/>
    <w:rsid w:val="004C6E9A"/>
    <w:rsid w:val="004D0814"/>
    <w:rsid w:val="004D0C4B"/>
    <w:rsid w:val="004D16CB"/>
    <w:rsid w:val="004D37FD"/>
    <w:rsid w:val="004D4101"/>
    <w:rsid w:val="004D48C9"/>
    <w:rsid w:val="004D4A59"/>
    <w:rsid w:val="004D4AD7"/>
    <w:rsid w:val="004D622B"/>
    <w:rsid w:val="004D71E7"/>
    <w:rsid w:val="004E0678"/>
    <w:rsid w:val="004E154D"/>
    <w:rsid w:val="004E1A66"/>
    <w:rsid w:val="004E1E38"/>
    <w:rsid w:val="004E261B"/>
    <w:rsid w:val="004E2F10"/>
    <w:rsid w:val="004E2FA8"/>
    <w:rsid w:val="004E30BC"/>
    <w:rsid w:val="004E38E8"/>
    <w:rsid w:val="004E398C"/>
    <w:rsid w:val="004E3A51"/>
    <w:rsid w:val="004E3FB3"/>
    <w:rsid w:val="004E544E"/>
    <w:rsid w:val="004E5520"/>
    <w:rsid w:val="004E5778"/>
    <w:rsid w:val="004E5CF7"/>
    <w:rsid w:val="004E6737"/>
    <w:rsid w:val="004E737E"/>
    <w:rsid w:val="004E75D2"/>
    <w:rsid w:val="004F00A1"/>
    <w:rsid w:val="004F01D5"/>
    <w:rsid w:val="004F053D"/>
    <w:rsid w:val="004F1AFD"/>
    <w:rsid w:val="004F1DE7"/>
    <w:rsid w:val="004F21F9"/>
    <w:rsid w:val="004F298E"/>
    <w:rsid w:val="004F2DDC"/>
    <w:rsid w:val="004F2E32"/>
    <w:rsid w:val="004F3317"/>
    <w:rsid w:val="004F3E1C"/>
    <w:rsid w:val="004F43B6"/>
    <w:rsid w:val="004F550F"/>
    <w:rsid w:val="004F559D"/>
    <w:rsid w:val="004F6280"/>
    <w:rsid w:val="004F62C3"/>
    <w:rsid w:val="004F68A8"/>
    <w:rsid w:val="004F75D5"/>
    <w:rsid w:val="00500816"/>
    <w:rsid w:val="005018A5"/>
    <w:rsid w:val="00501C70"/>
    <w:rsid w:val="00502572"/>
    <w:rsid w:val="0050347C"/>
    <w:rsid w:val="00503BEB"/>
    <w:rsid w:val="005043AF"/>
    <w:rsid w:val="005051B5"/>
    <w:rsid w:val="00505693"/>
    <w:rsid w:val="00506587"/>
    <w:rsid w:val="00506ACA"/>
    <w:rsid w:val="00506EFB"/>
    <w:rsid w:val="005072F6"/>
    <w:rsid w:val="005077DE"/>
    <w:rsid w:val="0051078F"/>
    <w:rsid w:val="00511D33"/>
    <w:rsid w:val="00513C6C"/>
    <w:rsid w:val="00514616"/>
    <w:rsid w:val="00516603"/>
    <w:rsid w:val="00516F36"/>
    <w:rsid w:val="00517610"/>
    <w:rsid w:val="00520259"/>
    <w:rsid w:val="00520546"/>
    <w:rsid w:val="00520569"/>
    <w:rsid w:val="005212E7"/>
    <w:rsid w:val="005214F3"/>
    <w:rsid w:val="00521EBA"/>
    <w:rsid w:val="00522447"/>
    <w:rsid w:val="00522C49"/>
    <w:rsid w:val="00525888"/>
    <w:rsid w:val="00525C9B"/>
    <w:rsid w:val="00526B98"/>
    <w:rsid w:val="00526C57"/>
    <w:rsid w:val="00526DEA"/>
    <w:rsid w:val="00530731"/>
    <w:rsid w:val="00530774"/>
    <w:rsid w:val="00530A8C"/>
    <w:rsid w:val="005311D2"/>
    <w:rsid w:val="00532DC2"/>
    <w:rsid w:val="00533F9A"/>
    <w:rsid w:val="00534125"/>
    <w:rsid w:val="00535C70"/>
    <w:rsid w:val="005364CF"/>
    <w:rsid w:val="00540416"/>
    <w:rsid w:val="00540819"/>
    <w:rsid w:val="00540A16"/>
    <w:rsid w:val="0054106C"/>
    <w:rsid w:val="00541243"/>
    <w:rsid w:val="00541507"/>
    <w:rsid w:val="005415B8"/>
    <w:rsid w:val="0054170B"/>
    <w:rsid w:val="0054283C"/>
    <w:rsid w:val="005429D4"/>
    <w:rsid w:val="00543192"/>
    <w:rsid w:val="00543B8A"/>
    <w:rsid w:val="00543CE4"/>
    <w:rsid w:val="0054489A"/>
    <w:rsid w:val="00546709"/>
    <w:rsid w:val="00547207"/>
    <w:rsid w:val="005505BD"/>
    <w:rsid w:val="005509A3"/>
    <w:rsid w:val="005513B4"/>
    <w:rsid w:val="005514A7"/>
    <w:rsid w:val="00551B2A"/>
    <w:rsid w:val="005531C3"/>
    <w:rsid w:val="00553204"/>
    <w:rsid w:val="00553299"/>
    <w:rsid w:val="00553355"/>
    <w:rsid w:val="00553A1B"/>
    <w:rsid w:val="0055574E"/>
    <w:rsid w:val="0055584A"/>
    <w:rsid w:val="00555869"/>
    <w:rsid w:val="00555FDC"/>
    <w:rsid w:val="00555FFF"/>
    <w:rsid w:val="00557183"/>
    <w:rsid w:val="0056014E"/>
    <w:rsid w:val="0056021B"/>
    <w:rsid w:val="005608B9"/>
    <w:rsid w:val="00561C78"/>
    <w:rsid w:val="00561F78"/>
    <w:rsid w:val="00561F98"/>
    <w:rsid w:val="00564402"/>
    <w:rsid w:val="00564737"/>
    <w:rsid w:val="005659C3"/>
    <w:rsid w:val="005667ED"/>
    <w:rsid w:val="00567407"/>
    <w:rsid w:val="00567699"/>
    <w:rsid w:val="00570347"/>
    <w:rsid w:val="005705FB"/>
    <w:rsid w:val="00572CA6"/>
    <w:rsid w:val="00572F1C"/>
    <w:rsid w:val="005731DA"/>
    <w:rsid w:val="005752AB"/>
    <w:rsid w:val="005760F9"/>
    <w:rsid w:val="00576431"/>
    <w:rsid w:val="00576D37"/>
    <w:rsid w:val="00581A23"/>
    <w:rsid w:val="0058236A"/>
    <w:rsid w:val="00583B1F"/>
    <w:rsid w:val="00584E0D"/>
    <w:rsid w:val="00585820"/>
    <w:rsid w:val="00585D7F"/>
    <w:rsid w:val="00586064"/>
    <w:rsid w:val="00586390"/>
    <w:rsid w:val="0058647B"/>
    <w:rsid w:val="0058664A"/>
    <w:rsid w:val="00586B19"/>
    <w:rsid w:val="00587738"/>
    <w:rsid w:val="00587BEF"/>
    <w:rsid w:val="00587FDF"/>
    <w:rsid w:val="005900E2"/>
    <w:rsid w:val="005912DA"/>
    <w:rsid w:val="0059446D"/>
    <w:rsid w:val="005944BB"/>
    <w:rsid w:val="00594813"/>
    <w:rsid w:val="005951D4"/>
    <w:rsid w:val="005956A7"/>
    <w:rsid w:val="00595EF3"/>
    <w:rsid w:val="00596B46"/>
    <w:rsid w:val="0059702C"/>
    <w:rsid w:val="00597178"/>
    <w:rsid w:val="00597BFF"/>
    <w:rsid w:val="005A149C"/>
    <w:rsid w:val="005A1FC3"/>
    <w:rsid w:val="005A378F"/>
    <w:rsid w:val="005A37F6"/>
    <w:rsid w:val="005A4369"/>
    <w:rsid w:val="005A4EA3"/>
    <w:rsid w:val="005A56FE"/>
    <w:rsid w:val="005A79DA"/>
    <w:rsid w:val="005B0652"/>
    <w:rsid w:val="005B2063"/>
    <w:rsid w:val="005B2815"/>
    <w:rsid w:val="005B29A1"/>
    <w:rsid w:val="005B374E"/>
    <w:rsid w:val="005B3CFA"/>
    <w:rsid w:val="005B5431"/>
    <w:rsid w:val="005B5951"/>
    <w:rsid w:val="005B620E"/>
    <w:rsid w:val="005B74BD"/>
    <w:rsid w:val="005B7993"/>
    <w:rsid w:val="005C008A"/>
    <w:rsid w:val="005C0815"/>
    <w:rsid w:val="005C0C79"/>
    <w:rsid w:val="005C2269"/>
    <w:rsid w:val="005C252D"/>
    <w:rsid w:val="005C3F9A"/>
    <w:rsid w:val="005C45D4"/>
    <w:rsid w:val="005C47F7"/>
    <w:rsid w:val="005C4DA5"/>
    <w:rsid w:val="005C57C9"/>
    <w:rsid w:val="005C585F"/>
    <w:rsid w:val="005C5B01"/>
    <w:rsid w:val="005C6139"/>
    <w:rsid w:val="005C6699"/>
    <w:rsid w:val="005C6C1B"/>
    <w:rsid w:val="005C6F34"/>
    <w:rsid w:val="005C7506"/>
    <w:rsid w:val="005C7900"/>
    <w:rsid w:val="005C7B3F"/>
    <w:rsid w:val="005C7DB0"/>
    <w:rsid w:val="005C7DF3"/>
    <w:rsid w:val="005D0038"/>
    <w:rsid w:val="005D0997"/>
    <w:rsid w:val="005D25FC"/>
    <w:rsid w:val="005D2E0F"/>
    <w:rsid w:val="005D35DE"/>
    <w:rsid w:val="005D3BF2"/>
    <w:rsid w:val="005D3DE9"/>
    <w:rsid w:val="005D42D9"/>
    <w:rsid w:val="005D45BB"/>
    <w:rsid w:val="005D4C16"/>
    <w:rsid w:val="005D53C6"/>
    <w:rsid w:val="005D7022"/>
    <w:rsid w:val="005D7758"/>
    <w:rsid w:val="005E2144"/>
    <w:rsid w:val="005E21B6"/>
    <w:rsid w:val="005E238D"/>
    <w:rsid w:val="005E2890"/>
    <w:rsid w:val="005E3AC3"/>
    <w:rsid w:val="005E3CA7"/>
    <w:rsid w:val="005E3CF6"/>
    <w:rsid w:val="005E53EE"/>
    <w:rsid w:val="005E5D72"/>
    <w:rsid w:val="005E61EF"/>
    <w:rsid w:val="005E65A5"/>
    <w:rsid w:val="005E790A"/>
    <w:rsid w:val="005F0EC9"/>
    <w:rsid w:val="005F1360"/>
    <w:rsid w:val="005F2872"/>
    <w:rsid w:val="005F33A1"/>
    <w:rsid w:val="005F3500"/>
    <w:rsid w:val="005F3A8D"/>
    <w:rsid w:val="005F411B"/>
    <w:rsid w:val="005F499E"/>
    <w:rsid w:val="005F4A10"/>
    <w:rsid w:val="005F57CE"/>
    <w:rsid w:val="005F57D2"/>
    <w:rsid w:val="005F58F4"/>
    <w:rsid w:val="005F5B9F"/>
    <w:rsid w:val="005F5E07"/>
    <w:rsid w:val="005F76C2"/>
    <w:rsid w:val="00600366"/>
    <w:rsid w:val="0060161D"/>
    <w:rsid w:val="00601A23"/>
    <w:rsid w:val="00601B61"/>
    <w:rsid w:val="00601EA9"/>
    <w:rsid w:val="00602259"/>
    <w:rsid w:val="00602483"/>
    <w:rsid w:val="00602704"/>
    <w:rsid w:val="00602A6A"/>
    <w:rsid w:val="00602BA8"/>
    <w:rsid w:val="00602CDC"/>
    <w:rsid w:val="00602EBF"/>
    <w:rsid w:val="00603011"/>
    <w:rsid w:val="006040ED"/>
    <w:rsid w:val="00604725"/>
    <w:rsid w:val="0060556A"/>
    <w:rsid w:val="00605C7F"/>
    <w:rsid w:val="006073F4"/>
    <w:rsid w:val="00607735"/>
    <w:rsid w:val="00611135"/>
    <w:rsid w:val="00611429"/>
    <w:rsid w:val="006119CE"/>
    <w:rsid w:val="00611B64"/>
    <w:rsid w:val="0061278C"/>
    <w:rsid w:val="00612AA6"/>
    <w:rsid w:val="006133F4"/>
    <w:rsid w:val="006134B8"/>
    <w:rsid w:val="00613A93"/>
    <w:rsid w:val="00614641"/>
    <w:rsid w:val="00614CF8"/>
    <w:rsid w:val="00615530"/>
    <w:rsid w:val="0061586B"/>
    <w:rsid w:val="00615A62"/>
    <w:rsid w:val="00616EC1"/>
    <w:rsid w:val="00617B2B"/>
    <w:rsid w:val="00617E7C"/>
    <w:rsid w:val="006208B4"/>
    <w:rsid w:val="006208DE"/>
    <w:rsid w:val="00622322"/>
    <w:rsid w:val="006235BD"/>
    <w:rsid w:val="00624297"/>
    <w:rsid w:val="0062456A"/>
    <w:rsid w:val="00624741"/>
    <w:rsid w:val="00624992"/>
    <w:rsid w:val="00624A78"/>
    <w:rsid w:val="006300A6"/>
    <w:rsid w:val="006310AC"/>
    <w:rsid w:val="00631846"/>
    <w:rsid w:val="00631B95"/>
    <w:rsid w:val="006322BE"/>
    <w:rsid w:val="00632587"/>
    <w:rsid w:val="00632A5F"/>
    <w:rsid w:val="00632E02"/>
    <w:rsid w:val="006334D2"/>
    <w:rsid w:val="006335C8"/>
    <w:rsid w:val="006339F9"/>
    <w:rsid w:val="00633FB0"/>
    <w:rsid w:val="0063479D"/>
    <w:rsid w:val="006347E5"/>
    <w:rsid w:val="00634D4F"/>
    <w:rsid w:val="00635EC3"/>
    <w:rsid w:val="00636257"/>
    <w:rsid w:val="00637521"/>
    <w:rsid w:val="00637673"/>
    <w:rsid w:val="00637DC1"/>
    <w:rsid w:val="00640223"/>
    <w:rsid w:val="00642034"/>
    <w:rsid w:val="00643057"/>
    <w:rsid w:val="00643060"/>
    <w:rsid w:val="00643C7A"/>
    <w:rsid w:val="00645029"/>
    <w:rsid w:val="00645550"/>
    <w:rsid w:val="00645717"/>
    <w:rsid w:val="00645824"/>
    <w:rsid w:val="006463A5"/>
    <w:rsid w:val="0064663B"/>
    <w:rsid w:val="006475F7"/>
    <w:rsid w:val="00647E4F"/>
    <w:rsid w:val="0065019D"/>
    <w:rsid w:val="006501C7"/>
    <w:rsid w:val="00651B51"/>
    <w:rsid w:val="0065230F"/>
    <w:rsid w:val="00652B91"/>
    <w:rsid w:val="006535D0"/>
    <w:rsid w:val="00653666"/>
    <w:rsid w:val="00653DEA"/>
    <w:rsid w:val="00653E3E"/>
    <w:rsid w:val="00654371"/>
    <w:rsid w:val="00655919"/>
    <w:rsid w:val="00660090"/>
    <w:rsid w:val="00660ABA"/>
    <w:rsid w:val="006610C1"/>
    <w:rsid w:val="00661840"/>
    <w:rsid w:val="006631A2"/>
    <w:rsid w:val="0066333F"/>
    <w:rsid w:val="00663A0F"/>
    <w:rsid w:val="0066412F"/>
    <w:rsid w:val="006660BA"/>
    <w:rsid w:val="0066631B"/>
    <w:rsid w:val="006663CF"/>
    <w:rsid w:val="00666AD1"/>
    <w:rsid w:val="00667394"/>
    <w:rsid w:val="006677A6"/>
    <w:rsid w:val="00671B72"/>
    <w:rsid w:val="00671B8B"/>
    <w:rsid w:val="0067256D"/>
    <w:rsid w:val="0067308D"/>
    <w:rsid w:val="0067353D"/>
    <w:rsid w:val="006746EB"/>
    <w:rsid w:val="00674984"/>
    <w:rsid w:val="00674BEC"/>
    <w:rsid w:val="00674CF3"/>
    <w:rsid w:val="00676730"/>
    <w:rsid w:val="00676933"/>
    <w:rsid w:val="00677D40"/>
    <w:rsid w:val="00677E00"/>
    <w:rsid w:val="0068075D"/>
    <w:rsid w:val="00681044"/>
    <w:rsid w:val="00681229"/>
    <w:rsid w:val="006815A0"/>
    <w:rsid w:val="00681C82"/>
    <w:rsid w:val="0068268E"/>
    <w:rsid w:val="0068289B"/>
    <w:rsid w:val="006830C6"/>
    <w:rsid w:val="00684299"/>
    <w:rsid w:val="00684FE5"/>
    <w:rsid w:val="0068585D"/>
    <w:rsid w:val="00685FD9"/>
    <w:rsid w:val="00686E14"/>
    <w:rsid w:val="00687B79"/>
    <w:rsid w:val="006904CD"/>
    <w:rsid w:val="0069051B"/>
    <w:rsid w:val="00690547"/>
    <w:rsid w:val="00690676"/>
    <w:rsid w:val="006908CC"/>
    <w:rsid w:val="0069120E"/>
    <w:rsid w:val="00692169"/>
    <w:rsid w:val="006932B7"/>
    <w:rsid w:val="00693E69"/>
    <w:rsid w:val="0069460C"/>
    <w:rsid w:val="00695897"/>
    <w:rsid w:val="0069653F"/>
    <w:rsid w:val="0069727B"/>
    <w:rsid w:val="006973C9"/>
    <w:rsid w:val="006A0695"/>
    <w:rsid w:val="006A0904"/>
    <w:rsid w:val="006A0C3F"/>
    <w:rsid w:val="006A1408"/>
    <w:rsid w:val="006A19A3"/>
    <w:rsid w:val="006A1A83"/>
    <w:rsid w:val="006A1C03"/>
    <w:rsid w:val="006A336A"/>
    <w:rsid w:val="006A38D6"/>
    <w:rsid w:val="006A42BA"/>
    <w:rsid w:val="006A42FB"/>
    <w:rsid w:val="006A4BF3"/>
    <w:rsid w:val="006A5208"/>
    <w:rsid w:val="006A5A8E"/>
    <w:rsid w:val="006A67B1"/>
    <w:rsid w:val="006A7F28"/>
    <w:rsid w:val="006B01EF"/>
    <w:rsid w:val="006B05E6"/>
    <w:rsid w:val="006B07FB"/>
    <w:rsid w:val="006B148B"/>
    <w:rsid w:val="006B1580"/>
    <w:rsid w:val="006B2604"/>
    <w:rsid w:val="006B3A70"/>
    <w:rsid w:val="006B51C4"/>
    <w:rsid w:val="006B565F"/>
    <w:rsid w:val="006B5945"/>
    <w:rsid w:val="006B60E7"/>
    <w:rsid w:val="006B6ECB"/>
    <w:rsid w:val="006B7ACF"/>
    <w:rsid w:val="006C07DE"/>
    <w:rsid w:val="006C1D31"/>
    <w:rsid w:val="006C1FEC"/>
    <w:rsid w:val="006C2901"/>
    <w:rsid w:val="006C459B"/>
    <w:rsid w:val="006C63E3"/>
    <w:rsid w:val="006C6444"/>
    <w:rsid w:val="006C7489"/>
    <w:rsid w:val="006C760F"/>
    <w:rsid w:val="006C7975"/>
    <w:rsid w:val="006D002B"/>
    <w:rsid w:val="006D0581"/>
    <w:rsid w:val="006D2AE6"/>
    <w:rsid w:val="006D34EE"/>
    <w:rsid w:val="006D3F55"/>
    <w:rsid w:val="006D45EB"/>
    <w:rsid w:val="006D5159"/>
    <w:rsid w:val="006D52BE"/>
    <w:rsid w:val="006D6146"/>
    <w:rsid w:val="006D6F47"/>
    <w:rsid w:val="006D7872"/>
    <w:rsid w:val="006D7E39"/>
    <w:rsid w:val="006E04E1"/>
    <w:rsid w:val="006E0650"/>
    <w:rsid w:val="006E09E0"/>
    <w:rsid w:val="006E0EDA"/>
    <w:rsid w:val="006E1472"/>
    <w:rsid w:val="006E22F6"/>
    <w:rsid w:val="006E2471"/>
    <w:rsid w:val="006E24B5"/>
    <w:rsid w:val="006E27B8"/>
    <w:rsid w:val="006E32C4"/>
    <w:rsid w:val="006E365B"/>
    <w:rsid w:val="006E3752"/>
    <w:rsid w:val="006E433D"/>
    <w:rsid w:val="006E4E60"/>
    <w:rsid w:val="006E4E7E"/>
    <w:rsid w:val="006E52AB"/>
    <w:rsid w:val="006E53E1"/>
    <w:rsid w:val="006E5B17"/>
    <w:rsid w:val="006E5CCE"/>
    <w:rsid w:val="006E63B9"/>
    <w:rsid w:val="006E6B9D"/>
    <w:rsid w:val="006E7455"/>
    <w:rsid w:val="006F02EE"/>
    <w:rsid w:val="006F04B0"/>
    <w:rsid w:val="006F0A5F"/>
    <w:rsid w:val="006F1AB5"/>
    <w:rsid w:val="006F2A1A"/>
    <w:rsid w:val="006F2E1E"/>
    <w:rsid w:val="006F2F2B"/>
    <w:rsid w:val="006F3288"/>
    <w:rsid w:val="006F4923"/>
    <w:rsid w:val="006F4BD9"/>
    <w:rsid w:val="006F5922"/>
    <w:rsid w:val="006F5C93"/>
    <w:rsid w:val="006F5EF1"/>
    <w:rsid w:val="006F641C"/>
    <w:rsid w:val="006F71D2"/>
    <w:rsid w:val="006F75E8"/>
    <w:rsid w:val="006F7C19"/>
    <w:rsid w:val="006F7EE2"/>
    <w:rsid w:val="00700459"/>
    <w:rsid w:val="007011AA"/>
    <w:rsid w:val="0070130C"/>
    <w:rsid w:val="00701EA4"/>
    <w:rsid w:val="00702354"/>
    <w:rsid w:val="00702711"/>
    <w:rsid w:val="00702B4A"/>
    <w:rsid w:val="007045B1"/>
    <w:rsid w:val="00704F9B"/>
    <w:rsid w:val="00705090"/>
    <w:rsid w:val="007051F8"/>
    <w:rsid w:val="00705320"/>
    <w:rsid w:val="007055E9"/>
    <w:rsid w:val="0070676B"/>
    <w:rsid w:val="007068E6"/>
    <w:rsid w:val="0071034A"/>
    <w:rsid w:val="00710BF4"/>
    <w:rsid w:val="007112FA"/>
    <w:rsid w:val="00711535"/>
    <w:rsid w:val="0071236A"/>
    <w:rsid w:val="007134CA"/>
    <w:rsid w:val="00713521"/>
    <w:rsid w:val="00713944"/>
    <w:rsid w:val="00713A80"/>
    <w:rsid w:val="00713BE0"/>
    <w:rsid w:val="00714173"/>
    <w:rsid w:val="007144FB"/>
    <w:rsid w:val="0071455A"/>
    <w:rsid w:val="0071585E"/>
    <w:rsid w:val="00715A28"/>
    <w:rsid w:val="0071612E"/>
    <w:rsid w:val="00716183"/>
    <w:rsid w:val="00716609"/>
    <w:rsid w:val="00716BE8"/>
    <w:rsid w:val="00717D66"/>
    <w:rsid w:val="00720786"/>
    <w:rsid w:val="007207F3"/>
    <w:rsid w:val="00720D61"/>
    <w:rsid w:val="007213DF"/>
    <w:rsid w:val="00721F98"/>
    <w:rsid w:val="00722D0B"/>
    <w:rsid w:val="00724210"/>
    <w:rsid w:val="0072522F"/>
    <w:rsid w:val="007253DD"/>
    <w:rsid w:val="007258EE"/>
    <w:rsid w:val="00726A36"/>
    <w:rsid w:val="00726A77"/>
    <w:rsid w:val="00727937"/>
    <w:rsid w:val="007301FE"/>
    <w:rsid w:val="0073142A"/>
    <w:rsid w:val="00731B8A"/>
    <w:rsid w:val="00732670"/>
    <w:rsid w:val="00733875"/>
    <w:rsid w:val="007339BB"/>
    <w:rsid w:val="00733B4E"/>
    <w:rsid w:val="00733F24"/>
    <w:rsid w:val="007344F0"/>
    <w:rsid w:val="007346D8"/>
    <w:rsid w:val="00734EF5"/>
    <w:rsid w:val="00737990"/>
    <w:rsid w:val="00737D1E"/>
    <w:rsid w:val="00737F00"/>
    <w:rsid w:val="00740600"/>
    <w:rsid w:val="00740ACC"/>
    <w:rsid w:val="007422B9"/>
    <w:rsid w:val="00742B8E"/>
    <w:rsid w:val="007432AF"/>
    <w:rsid w:val="007442BE"/>
    <w:rsid w:val="00744682"/>
    <w:rsid w:val="00744C63"/>
    <w:rsid w:val="0074583F"/>
    <w:rsid w:val="00746326"/>
    <w:rsid w:val="00746D55"/>
    <w:rsid w:val="0074758C"/>
    <w:rsid w:val="00747D1E"/>
    <w:rsid w:val="00750A2B"/>
    <w:rsid w:val="007518FD"/>
    <w:rsid w:val="00751AD6"/>
    <w:rsid w:val="00751D83"/>
    <w:rsid w:val="0075319F"/>
    <w:rsid w:val="007538B7"/>
    <w:rsid w:val="00755568"/>
    <w:rsid w:val="0075695F"/>
    <w:rsid w:val="007570B2"/>
    <w:rsid w:val="0075723A"/>
    <w:rsid w:val="00757616"/>
    <w:rsid w:val="007577B6"/>
    <w:rsid w:val="00757B2E"/>
    <w:rsid w:val="00757E23"/>
    <w:rsid w:val="00757FC5"/>
    <w:rsid w:val="007603A7"/>
    <w:rsid w:val="00760626"/>
    <w:rsid w:val="0076077E"/>
    <w:rsid w:val="00760F85"/>
    <w:rsid w:val="00762E38"/>
    <w:rsid w:val="00762F17"/>
    <w:rsid w:val="007632A1"/>
    <w:rsid w:val="00764249"/>
    <w:rsid w:val="00764BB8"/>
    <w:rsid w:val="00765B78"/>
    <w:rsid w:val="00765D7C"/>
    <w:rsid w:val="00765E5D"/>
    <w:rsid w:val="00766C03"/>
    <w:rsid w:val="00767287"/>
    <w:rsid w:val="007674B5"/>
    <w:rsid w:val="00767979"/>
    <w:rsid w:val="00767EEC"/>
    <w:rsid w:val="007710CD"/>
    <w:rsid w:val="00771F7E"/>
    <w:rsid w:val="00772E43"/>
    <w:rsid w:val="00773990"/>
    <w:rsid w:val="00773A7B"/>
    <w:rsid w:val="0077465F"/>
    <w:rsid w:val="0077560B"/>
    <w:rsid w:val="00775F7B"/>
    <w:rsid w:val="00775FFD"/>
    <w:rsid w:val="00776105"/>
    <w:rsid w:val="007771D5"/>
    <w:rsid w:val="0077722E"/>
    <w:rsid w:val="007778CC"/>
    <w:rsid w:val="00780634"/>
    <w:rsid w:val="00780D2F"/>
    <w:rsid w:val="00780EEA"/>
    <w:rsid w:val="007810B8"/>
    <w:rsid w:val="0078178F"/>
    <w:rsid w:val="00781FD4"/>
    <w:rsid w:val="007827F9"/>
    <w:rsid w:val="00783503"/>
    <w:rsid w:val="00783D12"/>
    <w:rsid w:val="007840BC"/>
    <w:rsid w:val="0078473D"/>
    <w:rsid w:val="00784DEC"/>
    <w:rsid w:val="00786636"/>
    <w:rsid w:val="00786CD7"/>
    <w:rsid w:val="007872C8"/>
    <w:rsid w:val="00787DA2"/>
    <w:rsid w:val="00790105"/>
    <w:rsid w:val="007901C2"/>
    <w:rsid w:val="0079064E"/>
    <w:rsid w:val="00791C0F"/>
    <w:rsid w:val="007926C8"/>
    <w:rsid w:val="007926FA"/>
    <w:rsid w:val="00793525"/>
    <w:rsid w:val="007935A8"/>
    <w:rsid w:val="0079502C"/>
    <w:rsid w:val="00795335"/>
    <w:rsid w:val="0079538E"/>
    <w:rsid w:val="00795D1C"/>
    <w:rsid w:val="00796060"/>
    <w:rsid w:val="00797FD6"/>
    <w:rsid w:val="007A0A61"/>
    <w:rsid w:val="007A0CA6"/>
    <w:rsid w:val="007A1B35"/>
    <w:rsid w:val="007A1CF6"/>
    <w:rsid w:val="007A1D9B"/>
    <w:rsid w:val="007A28C5"/>
    <w:rsid w:val="007A2EB0"/>
    <w:rsid w:val="007A31CF"/>
    <w:rsid w:val="007A341F"/>
    <w:rsid w:val="007A3951"/>
    <w:rsid w:val="007A4171"/>
    <w:rsid w:val="007A4F3A"/>
    <w:rsid w:val="007A4FF0"/>
    <w:rsid w:val="007A5009"/>
    <w:rsid w:val="007A5A4E"/>
    <w:rsid w:val="007A5C38"/>
    <w:rsid w:val="007A5C3A"/>
    <w:rsid w:val="007A6223"/>
    <w:rsid w:val="007A6592"/>
    <w:rsid w:val="007A6F98"/>
    <w:rsid w:val="007A7262"/>
    <w:rsid w:val="007A73ED"/>
    <w:rsid w:val="007A74C1"/>
    <w:rsid w:val="007A753A"/>
    <w:rsid w:val="007A7955"/>
    <w:rsid w:val="007A7A39"/>
    <w:rsid w:val="007B011F"/>
    <w:rsid w:val="007B0260"/>
    <w:rsid w:val="007B12F9"/>
    <w:rsid w:val="007B1667"/>
    <w:rsid w:val="007B196C"/>
    <w:rsid w:val="007B1B64"/>
    <w:rsid w:val="007B243F"/>
    <w:rsid w:val="007B2668"/>
    <w:rsid w:val="007B27D7"/>
    <w:rsid w:val="007B2CB6"/>
    <w:rsid w:val="007B37A8"/>
    <w:rsid w:val="007B4057"/>
    <w:rsid w:val="007B49C2"/>
    <w:rsid w:val="007B4BA0"/>
    <w:rsid w:val="007B5585"/>
    <w:rsid w:val="007B7467"/>
    <w:rsid w:val="007C0260"/>
    <w:rsid w:val="007C119B"/>
    <w:rsid w:val="007C2138"/>
    <w:rsid w:val="007C252B"/>
    <w:rsid w:val="007C2B46"/>
    <w:rsid w:val="007C2B54"/>
    <w:rsid w:val="007C389B"/>
    <w:rsid w:val="007C48FF"/>
    <w:rsid w:val="007C49F1"/>
    <w:rsid w:val="007C5B28"/>
    <w:rsid w:val="007C5B7E"/>
    <w:rsid w:val="007C5F55"/>
    <w:rsid w:val="007C6F95"/>
    <w:rsid w:val="007D0114"/>
    <w:rsid w:val="007D0143"/>
    <w:rsid w:val="007D01F2"/>
    <w:rsid w:val="007D06E7"/>
    <w:rsid w:val="007D0E44"/>
    <w:rsid w:val="007D1DBD"/>
    <w:rsid w:val="007D27C2"/>
    <w:rsid w:val="007D2E22"/>
    <w:rsid w:val="007D2F82"/>
    <w:rsid w:val="007D4F81"/>
    <w:rsid w:val="007D5506"/>
    <w:rsid w:val="007D5D88"/>
    <w:rsid w:val="007D62E7"/>
    <w:rsid w:val="007D66C7"/>
    <w:rsid w:val="007D6FB2"/>
    <w:rsid w:val="007D72A1"/>
    <w:rsid w:val="007E04AA"/>
    <w:rsid w:val="007E0606"/>
    <w:rsid w:val="007E11B3"/>
    <w:rsid w:val="007E1A37"/>
    <w:rsid w:val="007E20DF"/>
    <w:rsid w:val="007E24F5"/>
    <w:rsid w:val="007E2F22"/>
    <w:rsid w:val="007E319D"/>
    <w:rsid w:val="007E32EC"/>
    <w:rsid w:val="007E375F"/>
    <w:rsid w:val="007E3F15"/>
    <w:rsid w:val="007E4E00"/>
    <w:rsid w:val="007E57BE"/>
    <w:rsid w:val="007E6112"/>
    <w:rsid w:val="007E644A"/>
    <w:rsid w:val="007E71F0"/>
    <w:rsid w:val="007E7C23"/>
    <w:rsid w:val="007F0A3B"/>
    <w:rsid w:val="007F1665"/>
    <w:rsid w:val="007F189D"/>
    <w:rsid w:val="007F21B0"/>
    <w:rsid w:val="007F3128"/>
    <w:rsid w:val="007F357C"/>
    <w:rsid w:val="007F3C6D"/>
    <w:rsid w:val="007F3D7F"/>
    <w:rsid w:val="007F4E52"/>
    <w:rsid w:val="007F646E"/>
    <w:rsid w:val="008005E7"/>
    <w:rsid w:val="00800CEE"/>
    <w:rsid w:val="00800F6B"/>
    <w:rsid w:val="00801003"/>
    <w:rsid w:val="008013D9"/>
    <w:rsid w:val="0080179D"/>
    <w:rsid w:val="00802340"/>
    <w:rsid w:val="00802A3F"/>
    <w:rsid w:val="0080356C"/>
    <w:rsid w:val="0080383F"/>
    <w:rsid w:val="00803DE8"/>
    <w:rsid w:val="0080517D"/>
    <w:rsid w:val="00805213"/>
    <w:rsid w:val="0080572A"/>
    <w:rsid w:val="00805AB4"/>
    <w:rsid w:val="00806683"/>
    <w:rsid w:val="00806B92"/>
    <w:rsid w:val="00806F12"/>
    <w:rsid w:val="00807C09"/>
    <w:rsid w:val="00810F50"/>
    <w:rsid w:val="00811DE2"/>
    <w:rsid w:val="00811E83"/>
    <w:rsid w:val="00811F00"/>
    <w:rsid w:val="00812AB2"/>
    <w:rsid w:val="00813770"/>
    <w:rsid w:val="00814238"/>
    <w:rsid w:val="0081459A"/>
    <w:rsid w:val="008161C9"/>
    <w:rsid w:val="00816AD7"/>
    <w:rsid w:val="00817080"/>
    <w:rsid w:val="008205FD"/>
    <w:rsid w:val="00820D5A"/>
    <w:rsid w:val="0082125E"/>
    <w:rsid w:val="008219C2"/>
    <w:rsid w:val="00823202"/>
    <w:rsid w:val="008232B5"/>
    <w:rsid w:val="00823F71"/>
    <w:rsid w:val="00824133"/>
    <w:rsid w:val="0082462E"/>
    <w:rsid w:val="00824820"/>
    <w:rsid w:val="00824C04"/>
    <w:rsid w:val="00825C08"/>
    <w:rsid w:val="00825C74"/>
    <w:rsid w:val="00826D6E"/>
    <w:rsid w:val="00827CD3"/>
    <w:rsid w:val="0083020F"/>
    <w:rsid w:val="00830508"/>
    <w:rsid w:val="0083059D"/>
    <w:rsid w:val="00830988"/>
    <w:rsid w:val="00830B6E"/>
    <w:rsid w:val="008326FD"/>
    <w:rsid w:val="00832A9D"/>
    <w:rsid w:val="00832D18"/>
    <w:rsid w:val="00832D23"/>
    <w:rsid w:val="00832EC7"/>
    <w:rsid w:val="0083316C"/>
    <w:rsid w:val="0083430A"/>
    <w:rsid w:val="00834E23"/>
    <w:rsid w:val="00835DB2"/>
    <w:rsid w:val="00835F47"/>
    <w:rsid w:val="00836F22"/>
    <w:rsid w:val="0083745A"/>
    <w:rsid w:val="0083784A"/>
    <w:rsid w:val="00837D3F"/>
    <w:rsid w:val="00840919"/>
    <w:rsid w:val="008412D8"/>
    <w:rsid w:val="00841C88"/>
    <w:rsid w:val="00842769"/>
    <w:rsid w:val="0084298B"/>
    <w:rsid w:val="008429AB"/>
    <w:rsid w:val="00842C28"/>
    <w:rsid w:val="00843022"/>
    <w:rsid w:val="00843F5A"/>
    <w:rsid w:val="008446E1"/>
    <w:rsid w:val="008447A9"/>
    <w:rsid w:val="00845046"/>
    <w:rsid w:val="008451DB"/>
    <w:rsid w:val="0084522B"/>
    <w:rsid w:val="008456AC"/>
    <w:rsid w:val="00846A7B"/>
    <w:rsid w:val="00846CBC"/>
    <w:rsid w:val="00846EA4"/>
    <w:rsid w:val="00846F8F"/>
    <w:rsid w:val="008476AD"/>
    <w:rsid w:val="00847C05"/>
    <w:rsid w:val="0085144C"/>
    <w:rsid w:val="008516F2"/>
    <w:rsid w:val="00852E0E"/>
    <w:rsid w:val="00852E9C"/>
    <w:rsid w:val="00853799"/>
    <w:rsid w:val="00853F36"/>
    <w:rsid w:val="008541D0"/>
    <w:rsid w:val="008549DF"/>
    <w:rsid w:val="00855B71"/>
    <w:rsid w:val="00855FF5"/>
    <w:rsid w:val="008562D5"/>
    <w:rsid w:val="008563BA"/>
    <w:rsid w:val="00856EC2"/>
    <w:rsid w:val="008570A4"/>
    <w:rsid w:val="00857219"/>
    <w:rsid w:val="00857310"/>
    <w:rsid w:val="00857B45"/>
    <w:rsid w:val="00857D2E"/>
    <w:rsid w:val="00860571"/>
    <w:rsid w:val="00860F0D"/>
    <w:rsid w:val="0086148A"/>
    <w:rsid w:val="00861E5A"/>
    <w:rsid w:val="0086226B"/>
    <w:rsid w:val="008626F7"/>
    <w:rsid w:val="008631A0"/>
    <w:rsid w:val="008635B6"/>
    <w:rsid w:val="00863E9F"/>
    <w:rsid w:val="008649C3"/>
    <w:rsid w:val="008703B8"/>
    <w:rsid w:val="00871265"/>
    <w:rsid w:val="008717E0"/>
    <w:rsid w:val="00873369"/>
    <w:rsid w:val="00873839"/>
    <w:rsid w:val="00873BA4"/>
    <w:rsid w:val="00873EEB"/>
    <w:rsid w:val="00874BA4"/>
    <w:rsid w:val="00874C3F"/>
    <w:rsid w:val="008755D8"/>
    <w:rsid w:val="00876769"/>
    <w:rsid w:val="008770CF"/>
    <w:rsid w:val="00877B58"/>
    <w:rsid w:val="00880935"/>
    <w:rsid w:val="00881AA2"/>
    <w:rsid w:val="0088232D"/>
    <w:rsid w:val="00883218"/>
    <w:rsid w:val="008842A8"/>
    <w:rsid w:val="00884441"/>
    <w:rsid w:val="00884461"/>
    <w:rsid w:val="0088472F"/>
    <w:rsid w:val="00884B9B"/>
    <w:rsid w:val="00884E56"/>
    <w:rsid w:val="00885113"/>
    <w:rsid w:val="00885398"/>
    <w:rsid w:val="008853E5"/>
    <w:rsid w:val="00885757"/>
    <w:rsid w:val="00886904"/>
    <w:rsid w:val="00886C01"/>
    <w:rsid w:val="00886D17"/>
    <w:rsid w:val="00887772"/>
    <w:rsid w:val="00887932"/>
    <w:rsid w:val="00887A03"/>
    <w:rsid w:val="00890B93"/>
    <w:rsid w:val="008917B4"/>
    <w:rsid w:val="008917C2"/>
    <w:rsid w:val="00891A49"/>
    <w:rsid w:val="00891DDA"/>
    <w:rsid w:val="008924EE"/>
    <w:rsid w:val="00893A75"/>
    <w:rsid w:val="00894EC3"/>
    <w:rsid w:val="00895046"/>
    <w:rsid w:val="00895CB8"/>
    <w:rsid w:val="00895E81"/>
    <w:rsid w:val="0089667C"/>
    <w:rsid w:val="00896DD2"/>
    <w:rsid w:val="008971D4"/>
    <w:rsid w:val="0089780B"/>
    <w:rsid w:val="008A07A9"/>
    <w:rsid w:val="008A0B49"/>
    <w:rsid w:val="008A0C05"/>
    <w:rsid w:val="008A100D"/>
    <w:rsid w:val="008A1301"/>
    <w:rsid w:val="008A1ACA"/>
    <w:rsid w:val="008A2ADB"/>
    <w:rsid w:val="008A354A"/>
    <w:rsid w:val="008A3550"/>
    <w:rsid w:val="008A43D7"/>
    <w:rsid w:val="008A463B"/>
    <w:rsid w:val="008A481D"/>
    <w:rsid w:val="008A4996"/>
    <w:rsid w:val="008A4F18"/>
    <w:rsid w:val="008A5435"/>
    <w:rsid w:val="008A5A1F"/>
    <w:rsid w:val="008A618F"/>
    <w:rsid w:val="008A669E"/>
    <w:rsid w:val="008A7E15"/>
    <w:rsid w:val="008A7EEB"/>
    <w:rsid w:val="008B01AD"/>
    <w:rsid w:val="008B03B8"/>
    <w:rsid w:val="008B0AB0"/>
    <w:rsid w:val="008B0FCC"/>
    <w:rsid w:val="008B1B6B"/>
    <w:rsid w:val="008B21FD"/>
    <w:rsid w:val="008B33FF"/>
    <w:rsid w:val="008B3482"/>
    <w:rsid w:val="008B36F8"/>
    <w:rsid w:val="008B3DA1"/>
    <w:rsid w:val="008B5397"/>
    <w:rsid w:val="008B684D"/>
    <w:rsid w:val="008B68BD"/>
    <w:rsid w:val="008B6ED0"/>
    <w:rsid w:val="008B72B3"/>
    <w:rsid w:val="008B75AF"/>
    <w:rsid w:val="008C0405"/>
    <w:rsid w:val="008C04A5"/>
    <w:rsid w:val="008C06A3"/>
    <w:rsid w:val="008C3659"/>
    <w:rsid w:val="008C36CA"/>
    <w:rsid w:val="008C3EAA"/>
    <w:rsid w:val="008C3FBC"/>
    <w:rsid w:val="008C41CE"/>
    <w:rsid w:val="008C4D3F"/>
    <w:rsid w:val="008C52E5"/>
    <w:rsid w:val="008C584E"/>
    <w:rsid w:val="008C6005"/>
    <w:rsid w:val="008C6EFA"/>
    <w:rsid w:val="008C7BD3"/>
    <w:rsid w:val="008C7DE7"/>
    <w:rsid w:val="008C7FE7"/>
    <w:rsid w:val="008D0CE3"/>
    <w:rsid w:val="008D0DE6"/>
    <w:rsid w:val="008D17F8"/>
    <w:rsid w:val="008D2137"/>
    <w:rsid w:val="008D2203"/>
    <w:rsid w:val="008D3202"/>
    <w:rsid w:val="008D3EEF"/>
    <w:rsid w:val="008D4D6C"/>
    <w:rsid w:val="008D69E0"/>
    <w:rsid w:val="008D7A5B"/>
    <w:rsid w:val="008E2071"/>
    <w:rsid w:val="008E2EE5"/>
    <w:rsid w:val="008E4154"/>
    <w:rsid w:val="008E47EE"/>
    <w:rsid w:val="008E49C6"/>
    <w:rsid w:val="008E611C"/>
    <w:rsid w:val="008E65A5"/>
    <w:rsid w:val="008E6AAE"/>
    <w:rsid w:val="008F0736"/>
    <w:rsid w:val="008F0858"/>
    <w:rsid w:val="008F0E9D"/>
    <w:rsid w:val="008F10B7"/>
    <w:rsid w:val="008F1600"/>
    <w:rsid w:val="008F2993"/>
    <w:rsid w:val="008F2A31"/>
    <w:rsid w:val="008F3147"/>
    <w:rsid w:val="008F31BB"/>
    <w:rsid w:val="008F3CBB"/>
    <w:rsid w:val="008F448A"/>
    <w:rsid w:val="008F4612"/>
    <w:rsid w:val="008F511C"/>
    <w:rsid w:val="008F5763"/>
    <w:rsid w:val="008F6D33"/>
    <w:rsid w:val="008F7745"/>
    <w:rsid w:val="009002F3"/>
    <w:rsid w:val="00900566"/>
    <w:rsid w:val="00901BF0"/>
    <w:rsid w:val="00901C6B"/>
    <w:rsid w:val="009027B8"/>
    <w:rsid w:val="009032D4"/>
    <w:rsid w:val="00903409"/>
    <w:rsid w:val="0090341F"/>
    <w:rsid w:val="00903DD1"/>
    <w:rsid w:val="00904B03"/>
    <w:rsid w:val="0090512F"/>
    <w:rsid w:val="009055A5"/>
    <w:rsid w:val="00905A3E"/>
    <w:rsid w:val="00905D14"/>
    <w:rsid w:val="00905F5E"/>
    <w:rsid w:val="0090701F"/>
    <w:rsid w:val="00907267"/>
    <w:rsid w:val="00907337"/>
    <w:rsid w:val="00910CF9"/>
    <w:rsid w:val="009116A1"/>
    <w:rsid w:val="00911C3B"/>
    <w:rsid w:val="009131A7"/>
    <w:rsid w:val="009143EE"/>
    <w:rsid w:val="00914DD6"/>
    <w:rsid w:val="00914E1A"/>
    <w:rsid w:val="00914FCB"/>
    <w:rsid w:val="0091521C"/>
    <w:rsid w:val="009157F8"/>
    <w:rsid w:val="00916A5A"/>
    <w:rsid w:val="00916C6D"/>
    <w:rsid w:val="00916D50"/>
    <w:rsid w:val="009175C4"/>
    <w:rsid w:val="0091773D"/>
    <w:rsid w:val="00917B54"/>
    <w:rsid w:val="00917C26"/>
    <w:rsid w:val="00917F53"/>
    <w:rsid w:val="00920573"/>
    <w:rsid w:val="00920808"/>
    <w:rsid w:val="00920862"/>
    <w:rsid w:val="00921668"/>
    <w:rsid w:val="00921901"/>
    <w:rsid w:val="00922E02"/>
    <w:rsid w:val="00923A48"/>
    <w:rsid w:val="00923D09"/>
    <w:rsid w:val="00924285"/>
    <w:rsid w:val="00926D41"/>
    <w:rsid w:val="00926EF0"/>
    <w:rsid w:val="00927050"/>
    <w:rsid w:val="00927345"/>
    <w:rsid w:val="0092734A"/>
    <w:rsid w:val="00931384"/>
    <w:rsid w:val="00932D45"/>
    <w:rsid w:val="0093344C"/>
    <w:rsid w:val="0093350D"/>
    <w:rsid w:val="009338F3"/>
    <w:rsid w:val="00933A25"/>
    <w:rsid w:val="00933D42"/>
    <w:rsid w:val="009344AF"/>
    <w:rsid w:val="0093469D"/>
    <w:rsid w:val="00935A52"/>
    <w:rsid w:val="00935AA3"/>
    <w:rsid w:val="0093620D"/>
    <w:rsid w:val="0093660A"/>
    <w:rsid w:val="00936C38"/>
    <w:rsid w:val="009370EC"/>
    <w:rsid w:val="00937942"/>
    <w:rsid w:val="00937DBE"/>
    <w:rsid w:val="00940BB2"/>
    <w:rsid w:val="0094262D"/>
    <w:rsid w:val="009434DA"/>
    <w:rsid w:val="00944F97"/>
    <w:rsid w:val="00945959"/>
    <w:rsid w:val="0094731A"/>
    <w:rsid w:val="0094751D"/>
    <w:rsid w:val="0094755A"/>
    <w:rsid w:val="00947587"/>
    <w:rsid w:val="009477B9"/>
    <w:rsid w:val="00947E27"/>
    <w:rsid w:val="00950102"/>
    <w:rsid w:val="00950157"/>
    <w:rsid w:val="00950547"/>
    <w:rsid w:val="00951118"/>
    <w:rsid w:val="00951351"/>
    <w:rsid w:val="00952EAD"/>
    <w:rsid w:val="00952F7A"/>
    <w:rsid w:val="00953DEA"/>
    <w:rsid w:val="00954322"/>
    <w:rsid w:val="0095458C"/>
    <w:rsid w:val="009545BB"/>
    <w:rsid w:val="0095481F"/>
    <w:rsid w:val="009548F4"/>
    <w:rsid w:val="009554DA"/>
    <w:rsid w:val="009557B3"/>
    <w:rsid w:val="0095585C"/>
    <w:rsid w:val="00955F27"/>
    <w:rsid w:val="0095661E"/>
    <w:rsid w:val="0096098C"/>
    <w:rsid w:val="00960BDD"/>
    <w:rsid w:val="00960BE3"/>
    <w:rsid w:val="00961D4F"/>
    <w:rsid w:val="00962240"/>
    <w:rsid w:val="009626D7"/>
    <w:rsid w:val="0096327D"/>
    <w:rsid w:val="00963A1B"/>
    <w:rsid w:val="009640BE"/>
    <w:rsid w:val="00964A9C"/>
    <w:rsid w:val="00965488"/>
    <w:rsid w:val="00965C6B"/>
    <w:rsid w:val="009661AA"/>
    <w:rsid w:val="009667A6"/>
    <w:rsid w:val="009669EA"/>
    <w:rsid w:val="00966FC5"/>
    <w:rsid w:val="00967142"/>
    <w:rsid w:val="00967C91"/>
    <w:rsid w:val="00967F55"/>
    <w:rsid w:val="00970A27"/>
    <w:rsid w:val="009726B2"/>
    <w:rsid w:val="0097410F"/>
    <w:rsid w:val="009745C0"/>
    <w:rsid w:val="009774F1"/>
    <w:rsid w:val="00977728"/>
    <w:rsid w:val="009800C9"/>
    <w:rsid w:val="00980367"/>
    <w:rsid w:val="0098056D"/>
    <w:rsid w:val="0098126C"/>
    <w:rsid w:val="0098164E"/>
    <w:rsid w:val="00982750"/>
    <w:rsid w:val="00982AC3"/>
    <w:rsid w:val="0098344E"/>
    <w:rsid w:val="009844F2"/>
    <w:rsid w:val="0098583E"/>
    <w:rsid w:val="0098619D"/>
    <w:rsid w:val="009862CA"/>
    <w:rsid w:val="009876DE"/>
    <w:rsid w:val="00987D81"/>
    <w:rsid w:val="00990402"/>
    <w:rsid w:val="00990721"/>
    <w:rsid w:val="00990F88"/>
    <w:rsid w:val="00991E50"/>
    <w:rsid w:val="00991F91"/>
    <w:rsid w:val="009924F0"/>
    <w:rsid w:val="0099318D"/>
    <w:rsid w:val="00993C8C"/>
    <w:rsid w:val="00993EAF"/>
    <w:rsid w:val="00993ED9"/>
    <w:rsid w:val="009950B6"/>
    <w:rsid w:val="0099542A"/>
    <w:rsid w:val="009959EC"/>
    <w:rsid w:val="00995EB8"/>
    <w:rsid w:val="0099660B"/>
    <w:rsid w:val="00996EEC"/>
    <w:rsid w:val="00997B92"/>
    <w:rsid w:val="00997CE2"/>
    <w:rsid w:val="009A0126"/>
    <w:rsid w:val="009A0F79"/>
    <w:rsid w:val="009A1EDF"/>
    <w:rsid w:val="009A22D8"/>
    <w:rsid w:val="009A320A"/>
    <w:rsid w:val="009A3FFB"/>
    <w:rsid w:val="009A4C86"/>
    <w:rsid w:val="009A63BC"/>
    <w:rsid w:val="009A68C5"/>
    <w:rsid w:val="009A6EBF"/>
    <w:rsid w:val="009A7B97"/>
    <w:rsid w:val="009B0B45"/>
    <w:rsid w:val="009B1527"/>
    <w:rsid w:val="009B22E1"/>
    <w:rsid w:val="009B268A"/>
    <w:rsid w:val="009B2C0C"/>
    <w:rsid w:val="009B381A"/>
    <w:rsid w:val="009B498A"/>
    <w:rsid w:val="009B4A4D"/>
    <w:rsid w:val="009B6DDD"/>
    <w:rsid w:val="009C0012"/>
    <w:rsid w:val="009C0195"/>
    <w:rsid w:val="009C0C2B"/>
    <w:rsid w:val="009C1109"/>
    <w:rsid w:val="009C27C3"/>
    <w:rsid w:val="009C4A22"/>
    <w:rsid w:val="009C525C"/>
    <w:rsid w:val="009C6A00"/>
    <w:rsid w:val="009C6A65"/>
    <w:rsid w:val="009C731D"/>
    <w:rsid w:val="009C7D29"/>
    <w:rsid w:val="009C7DF3"/>
    <w:rsid w:val="009D097C"/>
    <w:rsid w:val="009D0C73"/>
    <w:rsid w:val="009D0D4B"/>
    <w:rsid w:val="009D10A3"/>
    <w:rsid w:val="009D2CDB"/>
    <w:rsid w:val="009D5708"/>
    <w:rsid w:val="009D5A37"/>
    <w:rsid w:val="009D636D"/>
    <w:rsid w:val="009E08DD"/>
    <w:rsid w:val="009E1922"/>
    <w:rsid w:val="009E3B92"/>
    <w:rsid w:val="009E40DB"/>
    <w:rsid w:val="009E446A"/>
    <w:rsid w:val="009E45EE"/>
    <w:rsid w:val="009E546F"/>
    <w:rsid w:val="009E5604"/>
    <w:rsid w:val="009E594F"/>
    <w:rsid w:val="009E59D8"/>
    <w:rsid w:val="009E5CAC"/>
    <w:rsid w:val="009E6ACC"/>
    <w:rsid w:val="009E6C46"/>
    <w:rsid w:val="009E6C86"/>
    <w:rsid w:val="009E78FF"/>
    <w:rsid w:val="009F0959"/>
    <w:rsid w:val="009F12A9"/>
    <w:rsid w:val="009F177F"/>
    <w:rsid w:val="009F182E"/>
    <w:rsid w:val="009F19E3"/>
    <w:rsid w:val="009F202B"/>
    <w:rsid w:val="009F2BB3"/>
    <w:rsid w:val="009F2D00"/>
    <w:rsid w:val="009F2E1D"/>
    <w:rsid w:val="009F35E4"/>
    <w:rsid w:val="009F40B9"/>
    <w:rsid w:val="009F441A"/>
    <w:rsid w:val="009F4A99"/>
    <w:rsid w:val="009F726A"/>
    <w:rsid w:val="009F7577"/>
    <w:rsid w:val="009F7C5F"/>
    <w:rsid w:val="00A00127"/>
    <w:rsid w:val="00A004F2"/>
    <w:rsid w:val="00A005F5"/>
    <w:rsid w:val="00A0099B"/>
    <w:rsid w:val="00A02198"/>
    <w:rsid w:val="00A02296"/>
    <w:rsid w:val="00A02800"/>
    <w:rsid w:val="00A02965"/>
    <w:rsid w:val="00A0371A"/>
    <w:rsid w:val="00A03AF7"/>
    <w:rsid w:val="00A03EF4"/>
    <w:rsid w:val="00A04655"/>
    <w:rsid w:val="00A04A3D"/>
    <w:rsid w:val="00A0512B"/>
    <w:rsid w:val="00A05167"/>
    <w:rsid w:val="00A06311"/>
    <w:rsid w:val="00A109A3"/>
    <w:rsid w:val="00A10B07"/>
    <w:rsid w:val="00A10C05"/>
    <w:rsid w:val="00A10FD0"/>
    <w:rsid w:val="00A11F0C"/>
    <w:rsid w:val="00A11F6E"/>
    <w:rsid w:val="00A12195"/>
    <w:rsid w:val="00A1319F"/>
    <w:rsid w:val="00A13675"/>
    <w:rsid w:val="00A14DEB"/>
    <w:rsid w:val="00A1579C"/>
    <w:rsid w:val="00A165F9"/>
    <w:rsid w:val="00A17472"/>
    <w:rsid w:val="00A21D01"/>
    <w:rsid w:val="00A22C43"/>
    <w:rsid w:val="00A24192"/>
    <w:rsid w:val="00A24C53"/>
    <w:rsid w:val="00A251E8"/>
    <w:rsid w:val="00A25507"/>
    <w:rsid w:val="00A25B63"/>
    <w:rsid w:val="00A26251"/>
    <w:rsid w:val="00A26700"/>
    <w:rsid w:val="00A27163"/>
    <w:rsid w:val="00A27A94"/>
    <w:rsid w:val="00A30205"/>
    <w:rsid w:val="00A308E4"/>
    <w:rsid w:val="00A30993"/>
    <w:rsid w:val="00A31234"/>
    <w:rsid w:val="00A32136"/>
    <w:rsid w:val="00A329A5"/>
    <w:rsid w:val="00A32C5E"/>
    <w:rsid w:val="00A33741"/>
    <w:rsid w:val="00A33B44"/>
    <w:rsid w:val="00A33BCD"/>
    <w:rsid w:val="00A361B8"/>
    <w:rsid w:val="00A373E7"/>
    <w:rsid w:val="00A37676"/>
    <w:rsid w:val="00A40357"/>
    <w:rsid w:val="00A40C80"/>
    <w:rsid w:val="00A41225"/>
    <w:rsid w:val="00A41632"/>
    <w:rsid w:val="00A41AE9"/>
    <w:rsid w:val="00A4222C"/>
    <w:rsid w:val="00A422BE"/>
    <w:rsid w:val="00A427CF"/>
    <w:rsid w:val="00A42CAB"/>
    <w:rsid w:val="00A43B22"/>
    <w:rsid w:val="00A43B3C"/>
    <w:rsid w:val="00A43EE8"/>
    <w:rsid w:val="00A44B65"/>
    <w:rsid w:val="00A452FC"/>
    <w:rsid w:val="00A456E4"/>
    <w:rsid w:val="00A45F75"/>
    <w:rsid w:val="00A45FE9"/>
    <w:rsid w:val="00A46F80"/>
    <w:rsid w:val="00A47C4F"/>
    <w:rsid w:val="00A51A83"/>
    <w:rsid w:val="00A51BB3"/>
    <w:rsid w:val="00A52114"/>
    <w:rsid w:val="00A52AE0"/>
    <w:rsid w:val="00A52E30"/>
    <w:rsid w:val="00A53673"/>
    <w:rsid w:val="00A537F6"/>
    <w:rsid w:val="00A538B1"/>
    <w:rsid w:val="00A53BB8"/>
    <w:rsid w:val="00A543DA"/>
    <w:rsid w:val="00A54E57"/>
    <w:rsid w:val="00A574BB"/>
    <w:rsid w:val="00A57FF7"/>
    <w:rsid w:val="00A6016E"/>
    <w:rsid w:val="00A6119A"/>
    <w:rsid w:val="00A6156A"/>
    <w:rsid w:val="00A6235D"/>
    <w:rsid w:val="00A623D5"/>
    <w:rsid w:val="00A63104"/>
    <w:rsid w:val="00A63274"/>
    <w:rsid w:val="00A6383C"/>
    <w:rsid w:val="00A63C16"/>
    <w:rsid w:val="00A64F97"/>
    <w:rsid w:val="00A65567"/>
    <w:rsid w:val="00A655D0"/>
    <w:rsid w:val="00A66750"/>
    <w:rsid w:val="00A66DAF"/>
    <w:rsid w:val="00A66DB2"/>
    <w:rsid w:val="00A67969"/>
    <w:rsid w:val="00A679C1"/>
    <w:rsid w:val="00A67F39"/>
    <w:rsid w:val="00A70F97"/>
    <w:rsid w:val="00A71516"/>
    <w:rsid w:val="00A71D0B"/>
    <w:rsid w:val="00A73686"/>
    <w:rsid w:val="00A73867"/>
    <w:rsid w:val="00A74214"/>
    <w:rsid w:val="00A7494E"/>
    <w:rsid w:val="00A74C65"/>
    <w:rsid w:val="00A75104"/>
    <w:rsid w:val="00A75211"/>
    <w:rsid w:val="00A7601A"/>
    <w:rsid w:val="00A76078"/>
    <w:rsid w:val="00A763C8"/>
    <w:rsid w:val="00A809D3"/>
    <w:rsid w:val="00A834F2"/>
    <w:rsid w:val="00A847B6"/>
    <w:rsid w:val="00A84EE9"/>
    <w:rsid w:val="00A8503F"/>
    <w:rsid w:val="00A85BA9"/>
    <w:rsid w:val="00A869AF"/>
    <w:rsid w:val="00A86C86"/>
    <w:rsid w:val="00A86CD0"/>
    <w:rsid w:val="00A87ADB"/>
    <w:rsid w:val="00A9012E"/>
    <w:rsid w:val="00A90A2C"/>
    <w:rsid w:val="00A911DE"/>
    <w:rsid w:val="00A91986"/>
    <w:rsid w:val="00A92B3B"/>
    <w:rsid w:val="00A94B86"/>
    <w:rsid w:val="00A95837"/>
    <w:rsid w:val="00A9663E"/>
    <w:rsid w:val="00A97FC2"/>
    <w:rsid w:val="00AA0240"/>
    <w:rsid w:val="00AA1E54"/>
    <w:rsid w:val="00AA2268"/>
    <w:rsid w:val="00AA27E2"/>
    <w:rsid w:val="00AA2D5C"/>
    <w:rsid w:val="00AA3416"/>
    <w:rsid w:val="00AA35BF"/>
    <w:rsid w:val="00AA3B04"/>
    <w:rsid w:val="00AA3CA2"/>
    <w:rsid w:val="00AA3D5D"/>
    <w:rsid w:val="00AA3D96"/>
    <w:rsid w:val="00AA4502"/>
    <w:rsid w:val="00AA4586"/>
    <w:rsid w:val="00AA51BA"/>
    <w:rsid w:val="00AA5423"/>
    <w:rsid w:val="00AA5FE1"/>
    <w:rsid w:val="00AA6508"/>
    <w:rsid w:val="00AB1306"/>
    <w:rsid w:val="00AB13CD"/>
    <w:rsid w:val="00AB1A9B"/>
    <w:rsid w:val="00AB29E4"/>
    <w:rsid w:val="00AB3B9B"/>
    <w:rsid w:val="00AB5D9A"/>
    <w:rsid w:val="00AB61D0"/>
    <w:rsid w:val="00AB627F"/>
    <w:rsid w:val="00AB7EEE"/>
    <w:rsid w:val="00AC1432"/>
    <w:rsid w:val="00AC1787"/>
    <w:rsid w:val="00AC2824"/>
    <w:rsid w:val="00AC369C"/>
    <w:rsid w:val="00AC38C3"/>
    <w:rsid w:val="00AC39FB"/>
    <w:rsid w:val="00AC63D2"/>
    <w:rsid w:val="00AC6EF7"/>
    <w:rsid w:val="00AD006E"/>
    <w:rsid w:val="00AD02E6"/>
    <w:rsid w:val="00AD1010"/>
    <w:rsid w:val="00AD15EF"/>
    <w:rsid w:val="00AD1910"/>
    <w:rsid w:val="00AD2285"/>
    <w:rsid w:val="00AD260F"/>
    <w:rsid w:val="00AD29D1"/>
    <w:rsid w:val="00AD3A43"/>
    <w:rsid w:val="00AD3B8F"/>
    <w:rsid w:val="00AD5113"/>
    <w:rsid w:val="00AD51A5"/>
    <w:rsid w:val="00AD5204"/>
    <w:rsid w:val="00AD5E35"/>
    <w:rsid w:val="00AD608C"/>
    <w:rsid w:val="00AD6092"/>
    <w:rsid w:val="00AD68CD"/>
    <w:rsid w:val="00AD69BA"/>
    <w:rsid w:val="00AD72E3"/>
    <w:rsid w:val="00AE04E8"/>
    <w:rsid w:val="00AE0D5A"/>
    <w:rsid w:val="00AE1155"/>
    <w:rsid w:val="00AE2DFB"/>
    <w:rsid w:val="00AE477B"/>
    <w:rsid w:val="00AE51D5"/>
    <w:rsid w:val="00AE5E26"/>
    <w:rsid w:val="00AE5F26"/>
    <w:rsid w:val="00AE6462"/>
    <w:rsid w:val="00AE6912"/>
    <w:rsid w:val="00AE7096"/>
    <w:rsid w:val="00AE791B"/>
    <w:rsid w:val="00AF0F2D"/>
    <w:rsid w:val="00AF180A"/>
    <w:rsid w:val="00AF353F"/>
    <w:rsid w:val="00AF3BFF"/>
    <w:rsid w:val="00AF3D7B"/>
    <w:rsid w:val="00AF4BCD"/>
    <w:rsid w:val="00AF4EF2"/>
    <w:rsid w:val="00AF50E0"/>
    <w:rsid w:val="00AF52DA"/>
    <w:rsid w:val="00AF5B48"/>
    <w:rsid w:val="00AF5B71"/>
    <w:rsid w:val="00AF5D64"/>
    <w:rsid w:val="00AF7088"/>
    <w:rsid w:val="00AF78AC"/>
    <w:rsid w:val="00AF7A9E"/>
    <w:rsid w:val="00AF7CAC"/>
    <w:rsid w:val="00AF7F0D"/>
    <w:rsid w:val="00B0289B"/>
    <w:rsid w:val="00B033D2"/>
    <w:rsid w:val="00B0406A"/>
    <w:rsid w:val="00B049B8"/>
    <w:rsid w:val="00B059EC"/>
    <w:rsid w:val="00B07139"/>
    <w:rsid w:val="00B07980"/>
    <w:rsid w:val="00B1078C"/>
    <w:rsid w:val="00B10EE0"/>
    <w:rsid w:val="00B12EBA"/>
    <w:rsid w:val="00B13784"/>
    <w:rsid w:val="00B13C27"/>
    <w:rsid w:val="00B14D7B"/>
    <w:rsid w:val="00B154EB"/>
    <w:rsid w:val="00B15558"/>
    <w:rsid w:val="00B15FB7"/>
    <w:rsid w:val="00B163C6"/>
    <w:rsid w:val="00B166A3"/>
    <w:rsid w:val="00B170CC"/>
    <w:rsid w:val="00B175C3"/>
    <w:rsid w:val="00B2002B"/>
    <w:rsid w:val="00B21CF8"/>
    <w:rsid w:val="00B22421"/>
    <w:rsid w:val="00B22B91"/>
    <w:rsid w:val="00B2388B"/>
    <w:rsid w:val="00B24453"/>
    <w:rsid w:val="00B25B31"/>
    <w:rsid w:val="00B2612C"/>
    <w:rsid w:val="00B265C0"/>
    <w:rsid w:val="00B26CD2"/>
    <w:rsid w:val="00B316C4"/>
    <w:rsid w:val="00B32506"/>
    <w:rsid w:val="00B329BC"/>
    <w:rsid w:val="00B3365E"/>
    <w:rsid w:val="00B34B81"/>
    <w:rsid w:val="00B3501E"/>
    <w:rsid w:val="00B36032"/>
    <w:rsid w:val="00B36566"/>
    <w:rsid w:val="00B409F6"/>
    <w:rsid w:val="00B419C8"/>
    <w:rsid w:val="00B421EE"/>
    <w:rsid w:val="00B42C32"/>
    <w:rsid w:val="00B42C4A"/>
    <w:rsid w:val="00B439F7"/>
    <w:rsid w:val="00B44B57"/>
    <w:rsid w:val="00B44C1D"/>
    <w:rsid w:val="00B454AA"/>
    <w:rsid w:val="00B45551"/>
    <w:rsid w:val="00B46198"/>
    <w:rsid w:val="00B46360"/>
    <w:rsid w:val="00B46550"/>
    <w:rsid w:val="00B50094"/>
    <w:rsid w:val="00B50DE1"/>
    <w:rsid w:val="00B510DA"/>
    <w:rsid w:val="00B52750"/>
    <w:rsid w:val="00B52DC4"/>
    <w:rsid w:val="00B53B82"/>
    <w:rsid w:val="00B540EE"/>
    <w:rsid w:val="00B5411E"/>
    <w:rsid w:val="00B543C4"/>
    <w:rsid w:val="00B547B3"/>
    <w:rsid w:val="00B54F17"/>
    <w:rsid w:val="00B55170"/>
    <w:rsid w:val="00B55245"/>
    <w:rsid w:val="00B55A27"/>
    <w:rsid w:val="00B55DFB"/>
    <w:rsid w:val="00B56502"/>
    <w:rsid w:val="00B56BB1"/>
    <w:rsid w:val="00B56BB6"/>
    <w:rsid w:val="00B56C5E"/>
    <w:rsid w:val="00B57183"/>
    <w:rsid w:val="00B57A76"/>
    <w:rsid w:val="00B6060D"/>
    <w:rsid w:val="00B60FCB"/>
    <w:rsid w:val="00B62D03"/>
    <w:rsid w:val="00B64098"/>
    <w:rsid w:val="00B64621"/>
    <w:rsid w:val="00B64637"/>
    <w:rsid w:val="00B6465E"/>
    <w:rsid w:val="00B66DEB"/>
    <w:rsid w:val="00B704F6"/>
    <w:rsid w:val="00B70A9D"/>
    <w:rsid w:val="00B712F8"/>
    <w:rsid w:val="00B7210B"/>
    <w:rsid w:val="00B7320E"/>
    <w:rsid w:val="00B73E8C"/>
    <w:rsid w:val="00B76C9A"/>
    <w:rsid w:val="00B773E7"/>
    <w:rsid w:val="00B774EB"/>
    <w:rsid w:val="00B80307"/>
    <w:rsid w:val="00B8155E"/>
    <w:rsid w:val="00B82248"/>
    <w:rsid w:val="00B829AF"/>
    <w:rsid w:val="00B82FDD"/>
    <w:rsid w:val="00B84B2A"/>
    <w:rsid w:val="00B85130"/>
    <w:rsid w:val="00B8540C"/>
    <w:rsid w:val="00B8555F"/>
    <w:rsid w:val="00B85C3F"/>
    <w:rsid w:val="00B8649F"/>
    <w:rsid w:val="00B8707C"/>
    <w:rsid w:val="00B87452"/>
    <w:rsid w:val="00B87626"/>
    <w:rsid w:val="00B91F92"/>
    <w:rsid w:val="00B92431"/>
    <w:rsid w:val="00B929FE"/>
    <w:rsid w:val="00B92EE7"/>
    <w:rsid w:val="00B93036"/>
    <w:rsid w:val="00B93212"/>
    <w:rsid w:val="00B94275"/>
    <w:rsid w:val="00B948E7"/>
    <w:rsid w:val="00B94C3C"/>
    <w:rsid w:val="00B9561C"/>
    <w:rsid w:val="00B96E72"/>
    <w:rsid w:val="00B975C3"/>
    <w:rsid w:val="00B97C5A"/>
    <w:rsid w:val="00B97CF9"/>
    <w:rsid w:val="00BA062B"/>
    <w:rsid w:val="00BA0B2B"/>
    <w:rsid w:val="00BA0C71"/>
    <w:rsid w:val="00BA1A34"/>
    <w:rsid w:val="00BA1BE8"/>
    <w:rsid w:val="00BA2015"/>
    <w:rsid w:val="00BA230B"/>
    <w:rsid w:val="00BA29DC"/>
    <w:rsid w:val="00BA2C6F"/>
    <w:rsid w:val="00BA322C"/>
    <w:rsid w:val="00BA391D"/>
    <w:rsid w:val="00BA39B5"/>
    <w:rsid w:val="00BA407B"/>
    <w:rsid w:val="00BA44DD"/>
    <w:rsid w:val="00BA4623"/>
    <w:rsid w:val="00BA5748"/>
    <w:rsid w:val="00BA5F2F"/>
    <w:rsid w:val="00BA6863"/>
    <w:rsid w:val="00BA6AA0"/>
    <w:rsid w:val="00BA6D0B"/>
    <w:rsid w:val="00BA7D21"/>
    <w:rsid w:val="00BB1D59"/>
    <w:rsid w:val="00BB1E99"/>
    <w:rsid w:val="00BB230F"/>
    <w:rsid w:val="00BB28E5"/>
    <w:rsid w:val="00BB3280"/>
    <w:rsid w:val="00BB3557"/>
    <w:rsid w:val="00BB42F3"/>
    <w:rsid w:val="00BB440C"/>
    <w:rsid w:val="00BB55EC"/>
    <w:rsid w:val="00BB5C7E"/>
    <w:rsid w:val="00BB674A"/>
    <w:rsid w:val="00BB6DD8"/>
    <w:rsid w:val="00BB72E0"/>
    <w:rsid w:val="00BB7735"/>
    <w:rsid w:val="00BB7E1F"/>
    <w:rsid w:val="00BB7F0B"/>
    <w:rsid w:val="00BC04D9"/>
    <w:rsid w:val="00BC0532"/>
    <w:rsid w:val="00BC0A2F"/>
    <w:rsid w:val="00BC0CBF"/>
    <w:rsid w:val="00BC211C"/>
    <w:rsid w:val="00BC26F2"/>
    <w:rsid w:val="00BC3303"/>
    <w:rsid w:val="00BC340E"/>
    <w:rsid w:val="00BC4330"/>
    <w:rsid w:val="00BC4DB1"/>
    <w:rsid w:val="00BC58A5"/>
    <w:rsid w:val="00BC58A6"/>
    <w:rsid w:val="00BC6C15"/>
    <w:rsid w:val="00BC6EB9"/>
    <w:rsid w:val="00BC7C79"/>
    <w:rsid w:val="00BD0137"/>
    <w:rsid w:val="00BD0668"/>
    <w:rsid w:val="00BD1966"/>
    <w:rsid w:val="00BD1ACA"/>
    <w:rsid w:val="00BD1C93"/>
    <w:rsid w:val="00BD31DA"/>
    <w:rsid w:val="00BD33A3"/>
    <w:rsid w:val="00BD3953"/>
    <w:rsid w:val="00BD42D1"/>
    <w:rsid w:val="00BD488D"/>
    <w:rsid w:val="00BD4939"/>
    <w:rsid w:val="00BD666D"/>
    <w:rsid w:val="00BD6DA9"/>
    <w:rsid w:val="00BD7845"/>
    <w:rsid w:val="00BD7CF3"/>
    <w:rsid w:val="00BD7D07"/>
    <w:rsid w:val="00BD7EBB"/>
    <w:rsid w:val="00BE136A"/>
    <w:rsid w:val="00BE3A5B"/>
    <w:rsid w:val="00BE3B49"/>
    <w:rsid w:val="00BE3E0E"/>
    <w:rsid w:val="00BE40CC"/>
    <w:rsid w:val="00BE42CF"/>
    <w:rsid w:val="00BE4BCD"/>
    <w:rsid w:val="00BE4C1A"/>
    <w:rsid w:val="00BE5896"/>
    <w:rsid w:val="00BE665C"/>
    <w:rsid w:val="00BE7DF8"/>
    <w:rsid w:val="00BF09DE"/>
    <w:rsid w:val="00BF0F0C"/>
    <w:rsid w:val="00BF1339"/>
    <w:rsid w:val="00BF1C99"/>
    <w:rsid w:val="00BF2560"/>
    <w:rsid w:val="00BF2566"/>
    <w:rsid w:val="00BF2ADC"/>
    <w:rsid w:val="00BF33BE"/>
    <w:rsid w:val="00BF3BCE"/>
    <w:rsid w:val="00BF451B"/>
    <w:rsid w:val="00BF4BCC"/>
    <w:rsid w:val="00BF4C98"/>
    <w:rsid w:val="00BF5209"/>
    <w:rsid w:val="00BF52B3"/>
    <w:rsid w:val="00BF5ECF"/>
    <w:rsid w:val="00BF6D0D"/>
    <w:rsid w:val="00BF7167"/>
    <w:rsid w:val="00BF74C7"/>
    <w:rsid w:val="00C01514"/>
    <w:rsid w:val="00C0337F"/>
    <w:rsid w:val="00C04172"/>
    <w:rsid w:val="00C05125"/>
    <w:rsid w:val="00C0558B"/>
    <w:rsid w:val="00C068A3"/>
    <w:rsid w:val="00C06A59"/>
    <w:rsid w:val="00C07D5C"/>
    <w:rsid w:val="00C07F10"/>
    <w:rsid w:val="00C108B5"/>
    <w:rsid w:val="00C111F5"/>
    <w:rsid w:val="00C11B24"/>
    <w:rsid w:val="00C11CAA"/>
    <w:rsid w:val="00C122CE"/>
    <w:rsid w:val="00C136BE"/>
    <w:rsid w:val="00C138E1"/>
    <w:rsid w:val="00C1460F"/>
    <w:rsid w:val="00C146C7"/>
    <w:rsid w:val="00C154C0"/>
    <w:rsid w:val="00C15589"/>
    <w:rsid w:val="00C15A10"/>
    <w:rsid w:val="00C15E6D"/>
    <w:rsid w:val="00C16024"/>
    <w:rsid w:val="00C166BF"/>
    <w:rsid w:val="00C16E06"/>
    <w:rsid w:val="00C16E98"/>
    <w:rsid w:val="00C172B8"/>
    <w:rsid w:val="00C200D6"/>
    <w:rsid w:val="00C20AB5"/>
    <w:rsid w:val="00C211A0"/>
    <w:rsid w:val="00C2149C"/>
    <w:rsid w:val="00C2192A"/>
    <w:rsid w:val="00C21C2D"/>
    <w:rsid w:val="00C229A0"/>
    <w:rsid w:val="00C23D2C"/>
    <w:rsid w:val="00C25700"/>
    <w:rsid w:val="00C25719"/>
    <w:rsid w:val="00C26BEC"/>
    <w:rsid w:val="00C27AE9"/>
    <w:rsid w:val="00C307AE"/>
    <w:rsid w:val="00C30A93"/>
    <w:rsid w:val="00C30D7C"/>
    <w:rsid w:val="00C31130"/>
    <w:rsid w:val="00C32561"/>
    <w:rsid w:val="00C32E3D"/>
    <w:rsid w:val="00C33218"/>
    <w:rsid w:val="00C33CD8"/>
    <w:rsid w:val="00C3447E"/>
    <w:rsid w:val="00C34DB4"/>
    <w:rsid w:val="00C34FC0"/>
    <w:rsid w:val="00C351E6"/>
    <w:rsid w:val="00C355C5"/>
    <w:rsid w:val="00C36478"/>
    <w:rsid w:val="00C36B18"/>
    <w:rsid w:val="00C36D73"/>
    <w:rsid w:val="00C37079"/>
    <w:rsid w:val="00C37502"/>
    <w:rsid w:val="00C375EB"/>
    <w:rsid w:val="00C3794A"/>
    <w:rsid w:val="00C40A98"/>
    <w:rsid w:val="00C415B7"/>
    <w:rsid w:val="00C42483"/>
    <w:rsid w:val="00C424F7"/>
    <w:rsid w:val="00C4277A"/>
    <w:rsid w:val="00C427DB"/>
    <w:rsid w:val="00C42CD2"/>
    <w:rsid w:val="00C43664"/>
    <w:rsid w:val="00C4379D"/>
    <w:rsid w:val="00C43938"/>
    <w:rsid w:val="00C45549"/>
    <w:rsid w:val="00C465E7"/>
    <w:rsid w:val="00C46D15"/>
    <w:rsid w:val="00C475DE"/>
    <w:rsid w:val="00C47A61"/>
    <w:rsid w:val="00C51425"/>
    <w:rsid w:val="00C5155A"/>
    <w:rsid w:val="00C51A2C"/>
    <w:rsid w:val="00C52BB6"/>
    <w:rsid w:val="00C53880"/>
    <w:rsid w:val="00C53943"/>
    <w:rsid w:val="00C54791"/>
    <w:rsid w:val="00C54984"/>
    <w:rsid w:val="00C54BAA"/>
    <w:rsid w:val="00C54CD8"/>
    <w:rsid w:val="00C55CB7"/>
    <w:rsid w:val="00C56126"/>
    <w:rsid w:val="00C56923"/>
    <w:rsid w:val="00C56B3E"/>
    <w:rsid w:val="00C572EE"/>
    <w:rsid w:val="00C60ECC"/>
    <w:rsid w:val="00C61C63"/>
    <w:rsid w:val="00C66E67"/>
    <w:rsid w:val="00C672F8"/>
    <w:rsid w:val="00C674A8"/>
    <w:rsid w:val="00C70398"/>
    <w:rsid w:val="00C70CAA"/>
    <w:rsid w:val="00C70FC5"/>
    <w:rsid w:val="00C71305"/>
    <w:rsid w:val="00C71884"/>
    <w:rsid w:val="00C7206C"/>
    <w:rsid w:val="00C722DB"/>
    <w:rsid w:val="00C722E8"/>
    <w:rsid w:val="00C74015"/>
    <w:rsid w:val="00C746F1"/>
    <w:rsid w:val="00C76441"/>
    <w:rsid w:val="00C76FF6"/>
    <w:rsid w:val="00C77BEC"/>
    <w:rsid w:val="00C77C94"/>
    <w:rsid w:val="00C80AF2"/>
    <w:rsid w:val="00C80C6E"/>
    <w:rsid w:val="00C81F4E"/>
    <w:rsid w:val="00C82120"/>
    <w:rsid w:val="00C8316B"/>
    <w:rsid w:val="00C83973"/>
    <w:rsid w:val="00C83A2C"/>
    <w:rsid w:val="00C851D2"/>
    <w:rsid w:val="00C853E5"/>
    <w:rsid w:val="00C85623"/>
    <w:rsid w:val="00C86468"/>
    <w:rsid w:val="00C86536"/>
    <w:rsid w:val="00C874B7"/>
    <w:rsid w:val="00C87D89"/>
    <w:rsid w:val="00C903DE"/>
    <w:rsid w:val="00C9073F"/>
    <w:rsid w:val="00C908BB"/>
    <w:rsid w:val="00C90D04"/>
    <w:rsid w:val="00C90D5F"/>
    <w:rsid w:val="00C90E0F"/>
    <w:rsid w:val="00C90F83"/>
    <w:rsid w:val="00C913AD"/>
    <w:rsid w:val="00C91700"/>
    <w:rsid w:val="00C92656"/>
    <w:rsid w:val="00C9311E"/>
    <w:rsid w:val="00C932A0"/>
    <w:rsid w:val="00C9447B"/>
    <w:rsid w:val="00C94806"/>
    <w:rsid w:val="00C94DE5"/>
    <w:rsid w:val="00C959E6"/>
    <w:rsid w:val="00C968EF"/>
    <w:rsid w:val="00CA0084"/>
    <w:rsid w:val="00CA1198"/>
    <w:rsid w:val="00CA293A"/>
    <w:rsid w:val="00CA39A0"/>
    <w:rsid w:val="00CA4096"/>
    <w:rsid w:val="00CA456C"/>
    <w:rsid w:val="00CA4C95"/>
    <w:rsid w:val="00CA5A43"/>
    <w:rsid w:val="00CA7054"/>
    <w:rsid w:val="00CA74DC"/>
    <w:rsid w:val="00CA7581"/>
    <w:rsid w:val="00CA7BDD"/>
    <w:rsid w:val="00CB1523"/>
    <w:rsid w:val="00CB1DA5"/>
    <w:rsid w:val="00CB1E23"/>
    <w:rsid w:val="00CB26DB"/>
    <w:rsid w:val="00CB4645"/>
    <w:rsid w:val="00CB518C"/>
    <w:rsid w:val="00CB5AA6"/>
    <w:rsid w:val="00CB5D8A"/>
    <w:rsid w:val="00CB5EE1"/>
    <w:rsid w:val="00CB659B"/>
    <w:rsid w:val="00CB6827"/>
    <w:rsid w:val="00CB7BFF"/>
    <w:rsid w:val="00CB7D8A"/>
    <w:rsid w:val="00CC1F9C"/>
    <w:rsid w:val="00CC2744"/>
    <w:rsid w:val="00CC344B"/>
    <w:rsid w:val="00CC37B8"/>
    <w:rsid w:val="00CC47C7"/>
    <w:rsid w:val="00CC5128"/>
    <w:rsid w:val="00CC5C4B"/>
    <w:rsid w:val="00CC6040"/>
    <w:rsid w:val="00CC6AAF"/>
    <w:rsid w:val="00CC71DA"/>
    <w:rsid w:val="00CC7408"/>
    <w:rsid w:val="00CD08BB"/>
    <w:rsid w:val="00CD1FD3"/>
    <w:rsid w:val="00CD2DFC"/>
    <w:rsid w:val="00CD3601"/>
    <w:rsid w:val="00CD3677"/>
    <w:rsid w:val="00CD381F"/>
    <w:rsid w:val="00CD40D3"/>
    <w:rsid w:val="00CD50AF"/>
    <w:rsid w:val="00CD5312"/>
    <w:rsid w:val="00CD5B2B"/>
    <w:rsid w:val="00CD5CCD"/>
    <w:rsid w:val="00CD61E2"/>
    <w:rsid w:val="00CD6967"/>
    <w:rsid w:val="00CD7DF9"/>
    <w:rsid w:val="00CD7FCD"/>
    <w:rsid w:val="00CE0A08"/>
    <w:rsid w:val="00CE0AD7"/>
    <w:rsid w:val="00CE1100"/>
    <w:rsid w:val="00CE15CD"/>
    <w:rsid w:val="00CE2B0F"/>
    <w:rsid w:val="00CE4BC0"/>
    <w:rsid w:val="00CE53B0"/>
    <w:rsid w:val="00CE72F0"/>
    <w:rsid w:val="00CE7511"/>
    <w:rsid w:val="00CE77B4"/>
    <w:rsid w:val="00CE7AC8"/>
    <w:rsid w:val="00CE7AFC"/>
    <w:rsid w:val="00CE7D34"/>
    <w:rsid w:val="00CF0655"/>
    <w:rsid w:val="00CF0849"/>
    <w:rsid w:val="00CF0BC9"/>
    <w:rsid w:val="00CF19DD"/>
    <w:rsid w:val="00CF1F6F"/>
    <w:rsid w:val="00CF26B8"/>
    <w:rsid w:val="00CF2EB3"/>
    <w:rsid w:val="00CF367A"/>
    <w:rsid w:val="00CF404B"/>
    <w:rsid w:val="00CF61D5"/>
    <w:rsid w:val="00CF6843"/>
    <w:rsid w:val="00CF6F6F"/>
    <w:rsid w:val="00CF7159"/>
    <w:rsid w:val="00CF74E6"/>
    <w:rsid w:val="00CF78C0"/>
    <w:rsid w:val="00D00B57"/>
    <w:rsid w:val="00D015E5"/>
    <w:rsid w:val="00D01825"/>
    <w:rsid w:val="00D01C29"/>
    <w:rsid w:val="00D01DEE"/>
    <w:rsid w:val="00D024BB"/>
    <w:rsid w:val="00D03F55"/>
    <w:rsid w:val="00D045CF"/>
    <w:rsid w:val="00D045D9"/>
    <w:rsid w:val="00D04CD6"/>
    <w:rsid w:val="00D05932"/>
    <w:rsid w:val="00D10620"/>
    <w:rsid w:val="00D10891"/>
    <w:rsid w:val="00D1091C"/>
    <w:rsid w:val="00D1112A"/>
    <w:rsid w:val="00D114E3"/>
    <w:rsid w:val="00D1156E"/>
    <w:rsid w:val="00D12CC0"/>
    <w:rsid w:val="00D13BF4"/>
    <w:rsid w:val="00D1515A"/>
    <w:rsid w:val="00D152F0"/>
    <w:rsid w:val="00D16626"/>
    <w:rsid w:val="00D20DF0"/>
    <w:rsid w:val="00D21309"/>
    <w:rsid w:val="00D21981"/>
    <w:rsid w:val="00D220F7"/>
    <w:rsid w:val="00D22100"/>
    <w:rsid w:val="00D22178"/>
    <w:rsid w:val="00D221F6"/>
    <w:rsid w:val="00D23FE6"/>
    <w:rsid w:val="00D2408B"/>
    <w:rsid w:val="00D242DD"/>
    <w:rsid w:val="00D24C47"/>
    <w:rsid w:val="00D25284"/>
    <w:rsid w:val="00D25849"/>
    <w:rsid w:val="00D25EFF"/>
    <w:rsid w:val="00D26554"/>
    <w:rsid w:val="00D26AC9"/>
    <w:rsid w:val="00D308D0"/>
    <w:rsid w:val="00D308D8"/>
    <w:rsid w:val="00D3226E"/>
    <w:rsid w:val="00D32498"/>
    <w:rsid w:val="00D325FE"/>
    <w:rsid w:val="00D32777"/>
    <w:rsid w:val="00D334D0"/>
    <w:rsid w:val="00D341B4"/>
    <w:rsid w:val="00D34650"/>
    <w:rsid w:val="00D34808"/>
    <w:rsid w:val="00D34ABA"/>
    <w:rsid w:val="00D3529D"/>
    <w:rsid w:val="00D35741"/>
    <w:rsid w:val="00D35CF5"/>
    <w:rsid w:val="00D35EFB"/>
    <w:rsid w:val="00D36745"/>
    <w:rsid w:val="00D36A40"/>
    <w:rsid w:val="00D3713D"/>
    <w:rsid w:val="00D404A1"/>
    <w:rsid w:val="00D40696"/>
    <w:rsid w:val="00D41843"/>
    <w:rsid w:val="00D4189D"/>
    <w:rsid w:val="00D41B51"/>
    <w:rsid w:val="00D41BA5"/>
    <w:rsid w:val="00D42A2D"/>
    <w:rsid w:val="00D44489"/>
    <w:rsid w:val="00D44C42"/>
    <w:rsid w:val="00D46526"/>
    <w:rsid w:val="00D4675C"/>
    <w:rsid w:val="00D46C29"/>
    <w:rsid w:val="00D46F63"/>
    <w:rsid w:val="00D46F9B"/>
    <w:rsid w:val="00D47103"/>
    <w:rsid w:val="00D47ACC"/>
    <w:rsid w:val="00D47D3D"/>
    <w:rsid w:val="00D502BD"/>
    <w:rsid w:val="00D502CC"/>
    <w:rsid w:val="00D50583"/>
    <w:rsid w:val="00D50F27"/>
    <w:rsid w:val="00D52040"/>
    <w:rsid w:val="00D521C0"/>
    <w:rsid w:val="00D524F6"/>
    <w:rsid w:val="00D5259C"/>
    <w:rsid w:val="00D5269C"/>
    <w:rsid w:val="00D52719"/>
    <w:rsid w:val="00D53129"/>
    <w:rsid w:val="00D5639A"/>
    <w:rsid w:val="00D56A6B"/>
    <w:rsid w:val="00D56D0A"/>
    <w:rsid w:val="00D57A7F"/>
    <w:rsid w:val="00D57AFC"/>
    <w:rsid w:val="00D6001F"/>
    <w:rsid w:val="00D60663"/>
    <w:rsid w:val="00D60BB2"/>
    <w:rsid w:val="00D612D9"/>
    <w:rsid w:val="00D615CA"/>
    <w:rsid w:val="00D618AB"/>
    <w:rsid w:val="00D61D1B"/>
    <w:rsid w:val="00D626F3"/>
    <w:rsid w:val="00D62826"/>
    <w:rsid w:val="00D62E0E"/>
    <w:rsid w:val="00D62E79"/>
    <w:rsid w:val="00D63328"/>
    <w:rsid w:val="00D64283"/>
    <w:rsid w:val="00D66836"/>
    <w:rsid w:val="00D66907"/>
    <w:rsid w:val="00D66C05"/>
    <w:rsid w:val="00D66EBF"/>
    <w:rsid w:val="00D707F9"/>
    <w:rsid w:val="00D7104E"/>
    <w:rsid w:val="00D71A8F"/>
    <w:rsid w:val="00D71DE4"/>
    <w:rsid w:val="00D71FE3"/>
    <w:rsid w:val="00D72693"/>
    <w:rsid w:val="00D73F23"/>
    <w:rsid w:val="00D7462D"/>
    <w:rsid w:val="00D751D1"/>
    <w:rsid w:val="00D751D4"/>
    <w:rsid w:val="00D75A2C"/>
    <w:rsid w:val="00D76311"/>
    <w:rsid w:val="00D7689D"/>
    <w:rsid w:val="00D77194"/>
    <w:rsid w:val="00D7737D"/>
    <w:rsid w:val="00D80018"/>
    <w:rsid w:val="00D8017C"/>
    <w:rsid w:val="00D806F5"/>
    <w:rsid w:val="00D80745"/>
    <w:rsid w:val="00D82A98"/>
    <w:rsid w:val="00D82B72"/>
    <w:rsid w:val="00D82D2C"/>
    <w:rsid w:val="00D83E9B"/>
    <w:rsid w:val="00D85251"/>
    <w:rsid w:val="00D85C84"/>
    <w:rsid w:val="00D85D26"/>
    <w:rsid w:val="00D86122"/>
    <w:rsid w:val="00D86326"/>
    <w:rsid w:val="00D86C6C"/>
    <w:rsid w:val="00D8733C"/>
    <w:rsid w:val="00D900AC"/>
    <w:rsid w:val="00D9046F"/>
    <w:rsid w:val="00D9076B"/>
    <w:rsid w:val="00D922BE"/>
    <w:rsid w:val="00D92524"/>
    <w:rsid w:val="00D927BD"/>
    <w:rsid w:val="00D92B47"/>
    <w:rsid w:val="00D938D0"/>
    <w:rsid w:val="00D942CE"/>
    <w:rsid w:val="00D945AD"/>
    <w:rsid w:val="00D94DE9"/>
    <w:rsid w:val="00D9581F"/>
    <w:rsid w:val="00D960A0"/>
    <w:rsid w:val="00D9622B"/>
    <w:rsid w:val="00D975B1"/>
    <w:rsid w:val="00DA0138"/>
    <w:rsid w:val="00DA0A11"/>
    <w:rsid w:val="00DA113C"/>
    <w:rsid w:val="00DA2D78"/>
    <w:rsid w:val="00DA36AC"/>
    <w:rsid w:val="00DA4178"/>
    <w:rsid w:val="00DA4BD6"/>
    <w:rsid w:val="00DA5085"/>
    <w:rsid w:val="00DA53E0"/>
    <w:rsid w:val="00DA6325"/>
    <w:rsid w:val="00DA751D"/>
    <w:rsid w:val="00DB15C5"/>
    <w:rsid w:val="00DB1E23"/>
    <w:rsid w:val="00DB2891"/>
    <w:rsid w:val="00DB2B05"/>
    <w:rsid w:val="00DB3B03"/>
    <w:rsid w:val="00DB4A68"/>
    <w:rsid w:val="00DB52BC"/>
    <w:rsid w:val="00DB5663"/>
    <w:rsid w:val="00DB604D"/>
    <w:rsid w:val="00DB6381"/>
    <w:rsid w:val="00DB6D5A"/>
    <w:rsid w:val="00DB76C8"/>
    <w:rsid w:val="00DC15BE"/>
    <w:rsid w:val="00DC178F"/>
    <w:rsid w:val="00DC1A6D"/>
    <w:rsid w:val="00DC1F5A"/>
    <w:rsid w:val="00DC1FDC"/>
    <w:rsid w:val="00DC4D2A"/>
    <w:rsid w:val="00DC60E7"/>
    <w:rsid w:val="00DC6602"/>
    <w:rsid w:val="00DC7627"/>
    <w:rsid w:val="00DD0902"/>
    <w:rsid w:val="00DD2619"/>
    <w:rsid w:val="00DD4BB2"/>
    <w:rsid w:val="00DD4E26"/>
    <w:rsid w:val="00DD4F01"/>
    <w:rsid w:val="00DD4FD2"/>
    <w:rsid w:val="00DD560F"/>
    <w:rsid w:val="00DD577F"/>
    <w:rsid w:val="00DD5F62"/>
    <w:rsid w:val="00DD6CE4"/>
    <w:rsid w:val="00DE0794"/>
    <w:rsid w:val="00DE0E01"/>
    <w:rsid w:val="00DE16CF"/>
    <w:rsid w:val="00DE2693"/>
    <w:rsid w:val="00DE2EF6"/>
    <w:rsid w:val="00DE4A96"/>
    <w:rsid w:val="00DE583C"/>
    <w:rsid w:val="00DE5879"/>
    <w:rsid w:val="00DE5CEA"/>
    <w:rsid w:val="00DE6E8C"/>
    <w:rsid w:val="00DF0928"/>
    <w:rsid w:val="00DF1777"/>
    <w:rsid w:val="00DF1E49"/>
    <w:rsid w:val="00DF2180"/>
    <w:rsid w:val="00DF2418"/>
    <w:rsid w:val="00DF2737"/>
    <w:rsid w:val="00DF2B21"/>
    <w:rsid w:val="00DF333C"/>
    <w:rsid w:val="00DF3ACE"/>
    <w:rsid w:val="00DF479E"/>
    <w:rsid w:val="00DF4EAF"/>
    <w:rsid w:val="00DF5362"/>
    <w:rsid w:val="00DF5AF6"/>
    <w:rsid w:val="00DF6ACA"/>
    <w:rsid w:val="00DF7A9C"/>
    <w:rsid w:val="00DF7D30"/>
    <w:rsid w:val="00E002FF"/>
    <w:rsid w:val="00E0055B"/>
    <w:rsid w:val="00E006B3"/>
    <w:rsid w:val="00E00956"/>
    <w:rsid w:val="00E01284"/>
    <w:rsid w:val="00E015B5"/>
    <w:rsid w:val="00E0188E"/>
    <w:rsid w:val="00E01A18"/>
    <w:rsid w:val="00E02F52"/>
    <w:rsid w:val="00E032E3"/>
    <w:rsid w:val="00E03C12"/>
    <w:rsid w:val="00E04C3E"/>
    <w:rsid w:val="00E055E5"/>
    <w:rsid w:val="00E068CA"/>
    <w:rsid w:val="00E07118"/>
    <w:rsid w:val="00E10088"/>
    <w:rsid w:val="00E101E8"/>
    <w:rsid w:val="00E10CF5"/>
    <w:rsid w:val="00E117EC"/>
    <w:rsid w:val="00E1261C"/>
    <w:rsid w:val="00E12A3A"/>
    <w:rsid w:val="00E13EB9"/>
    <w:rsid w:val="00E146D0"/>
    <w:rsid w:val="00E15EDF"/>
    <w:rsid w:val="00E167ED"/>
    <w:rsid w:val="00E168C3"/>
    <w:rsid w:val="00E16CE2"/>
    <w:rsid w:val="00E200FE"/>
    <w:rsid w:val="00E21819"/>
    <w:rsid w:val="00E219B3"/>
    <w:rsid w:val="00E2220D"/>
    <w:rsid w:val="00E24706"/>
    <w:rsid w:val="00E24843"/>
    <w:rsid w:val="00E257F5"/>
    <w:rsid w:val="00E26E17"/>
    <w:rsid w:val="00E27057"/>
    <w:rsid w:val="00E2757F"/>
    <w:rsid w:val="00E27919"/>
    <w:rsid w:val="00E27E4A"/>
    <w:rsid w:val="00E308BA"/>
    <w:rsid w:val="00E30FF8"/>
    <w:rsid w:val="00E318E1"/>
    <w:rsid w:val="00E3291E"/>
    <w:rsid w:val="00E32E38"/>
    <w:rsid w:val="00E33381"/>
    <w:rsid w:val="00E33425"/>
    <w:rsid w:val="00E34188"/>
    <w:rsid w:val="00E349CC"/>
    <w:rsid w:val="00E358C5"/>
    <w:rsid w:val="00E363BC"/>
    <w:rsid w:val="00E36A36"/>
    <w:rsid w:val="00E37844"/>
    <w:rsid w:val="00E403E0"/>
    <w:rsid w:val="00E411CE"/>
    <w:rsid w:val="00E4144F"/>
    <w:rsid w:val="00E41517"/>
    <w:rsid w:val="00E416B6"/>
    <w:rsid w:val="00E42A7F"/>
    <w:rsid w:val="00E42F09"/>
    <w:rsid w:val="00E438F1"/>
    <w:rsid w:val="00E44E0E"/>
    <w:rsid w:val="00E45446"/>
    <w:rsid w:val="00E45BD2"/>
    <w:rsid w:val="00E47482"/>
    <w:rsid w:val="00E50451"/>
    <w:rsid w:val="00E5129A"/>
    <w:rsid w:val="00E51999"/>
    <w:rsid w:val="00E52029"/>
    <w:rsid w:val="00E520BB"/>
    <w:rsid w:val="00E537FC"/>
    <w:rsid w:val="00E550C7"/>
    <w:rsid w:val="00E55928"/>
    <w:rsid w:val="00E55BC0"/>
    <w:rsid w:val="00E56290"/>
    <w:rsid w:val="00E5633A"/>
    <w:rsid w:val="00E5649C"/>
    <w:rsid w:val="00E57024"/>
    <w:rsid w:val="00E5703C"/>
    <w:rsid w:val="00E5798D"/>
    <w:rsid w:val="00E57C1C"/>
    <w:rsid w:val="00E57D91"/>
    <w:rsid w:val="00E57F64"/>
    <w:rsid w:val="00E601BA"/>
    <w:rsid w:val="00E61961"/>
    <w:rsid w:val="00E61D65"/>
    <w:rsid w:val="00E6235E"/>
    <w:rsid w:val="00E62783"/>
    <w:rsid w:val="00E62DFC"/>
    <w:rsid w:val="00E62F0B"/>
    <w:rsid w:val="00E64248"/>
    <w:rsid w:val="00E65845"/>
    <w:rsid w:val="00E660D4"/>
    <w:rsid w:val="00E66352"/>
    <w:rsid w:val="00E66798"/>
    <w:rsid w:val="00E66812"/>
    <w:rsid w:val="00E66ECF"/>
    <w:rsid w:val="00E671A3"/>
    <w:rsid w:val="00E67B4C"/>
    <w:rsid w:val="00E7009F"/>
    <w:rsid w:val="00E70D62"/>
    <w:rsid w:val="00E7160E"/>
    <w:rsid w:val="00E720B4"/>
    <w:rsid w:val="00E7262B"/>
    <w:rsid w:val="00E72DCC"/>
    <w:rsid w:val="00E737BC"/>
    <w:rsid w:val="00E75C85"/>
    <w:rsid w:val="00E75DAC"/>
    <w:rsid w:val="00E76BAD"/>
    <w:rsid w:val="00E76D6F"/>
    <w:rsid w:val="00E77B82"/>
    <w:rsid w:val="00E77D91"/>
    <w:rsid w:val="00E80F1A"/>
    <w:rsid w:val="00E81193"/>
    <w:rsid w:val="00E83806"/>
    <w:rsid w:val="00E83C1E"/>
    <w:rsid w:val="00E83D1A"/>
    <w:rsid w:val="00E83F7A"/>
    <w:rsid w:val="00E84239"/>
    <w:rsid w:val="00E847FE"/>
    <w:rsid w:val="00E849FE"/>
    <w:rsid w:val="00E85DE7"/>
    <w:rsid w:val="00E860CB"/>
    <w:rsid w:val="00E860EE"/>
    <w:rsid w:val="00E864CF"/>
    <w:rsid w:val="00E8652B"/>
    <w:rsid w:val="00E86C4B"/>
    <w:rsid w:val="00E917FD"/>
    <w:rsid w:val="00E91A7F"/>
    <w:rsid w:val="00E9202D"/>
    <w:rsid w:val="00E9246B"/>
    <w:rsid w:val="00E92796"/>
    <w:rsid w:val="00E92C20"/>
    <w:rsid w:val="00E93661"/>
    <w:rsid w:val="00E93A14"/>
    <w:rsid w:val="00E94B79"/>
    <w:rsid w:val="00E9539A"/>
    <w:rsid w:val="00E95B7E"/>
    <w:rsid w:val="00E960E1"/>
    <w:rsid w:val="00E9655A"/>
    <w:rsid w:val="00E96599"/>
    <w:rsid w:val="00E9787F"/>
    <w:rsid w:val="00EA0233"/>
    <w:rsid w:val="00EA0C24"/>
    <w:rsid w:val="00EA0F93"/>
    <w:rsid w:val="00EA13CC"/>
    <w:rsid w:val="00EA1414"/>
    <w:rsid w:val="00EA1974"/>
    <w:rsid w:val="00EA1B83"/>
    <w:rsid w:val="00EA25D2"/>
    <w:rsid w:val="00EA27D4"/>
    <w:rsid w:val="00EA2C8B"/>
    <w:rsid w:val="00EA2F9F"/>
    <w:rsid w:val="00EA38FF"/>
    <w:rsid w:val="00EA52B4"/>
    <w:rsid w:val="00EA6047"/>
    <w:rsid w:val="00EA6ACB"/>
    <w:rsid w:val="00EA6C38"/>
    <w:rsid w:val="00EA6CCC"/>
    <w:rsid w:val="00EA71A6"/>
    <w:rsid w:val="00EA747D"/>
    <w:rsid w:val="00EA7CEF"/>
    <w:rsid w:val="00EB0775"/>
    <w:rsid w:val="00EB0DA8"/>
    <w:rsid w:val="00EB0EB3"/>
    <w:rsid w:val="00EB1734"/>
    <w:rsid w:val="00EB2185"/>
    <w:rsid w:val="00EB255B"/>
    <w:rsid w:val="00EB2CB5"/>
    <w:rsid w:val="00EB3716"/>
    <w:rsid w:val="00EB42DE"/>
    <w:rsid w:val="00EB455A"/>
    <w:rsid w:val="00EB4CCF"/>
    <w:rsid w:val="00EB4E24"/>
    <w:rsid w:val="00EB6099"/>
    <w:rsid w:val="00EB6230"/>
    <w:rsid w:val="00EB6328"/>
    <w:rsid w:val="00EB6850"/>
    <w:rsid w:val="00EB6CBF"/>
    <w:rsid w:val="00EB6CED"/>
    <w:rsid w:val="00EB74EE"/>
    <w:rsid w:val="00EC07C8"/>
    <w:rsid w:val="00EC105B"/>
    <w:rsid w:val="00EC16D0"/>
    <w:rsid w:val="00EC19F2"/>
    <w:rsid w:val="00EC28EE"/>
    <w:rsid w:val="00EC384E"/>
    <w:rsid w:val="00EC433F"/>
    <w:rsid w:val="00EC53F5"/>
    <w:rsid w:val="00ED004D"/>
    <w:rsid w:val="00ED0AEB"/>
    <w:rsid w:val="00ED10E4"/>
    <w:rsid w:val="00ED1371"/>
    <w:rsid w:val="00ED1A08"/>
    <w:rsid w:val="00ED24F9"/>
    <w:rsid w:val="00ED30F6"/>
    <w:rsid w:val="00ED43B6"/>
    <w:rsid w:val="00ED4502"/>
    <w:rsid w:val="00ED5040"/>
    <w:rsid w:val="00ED5AC0"/>
    <w:rsid w:val="00ED65E8"/>
    <w:rsid w:val="00ED6FA2"/>
    <w:rsid w:val="00ED7474"/>
    <w:rsid w:val="00ED7AB1"/>
    <w:rsid w:val="00EE0133"/>
    <w:rsid w:val="00EE041A"/>
    <w:rsid w:val="00EE0942"/>
    <w:rsid w:val="00EE0B03"/>
    <w:rsid w:val="00EE12BB"/>
    <w:rsid w:val="00EE1B58"/>
    <w:rsid w:val="00EE51BA"/>
    <w:rsid w:val="00EE57C9"/>
    <w:rsid w:val="00EE6B74"/>
    <w:rsid w:val="00EF1336"/>
    <w:rsid w:val="00EF2677"/>
    <w:rsid w:val="00EF3AE5"/>
    <w:rsid w:val="00EF5AA4"/>
    <w:rsid w:val="00EF6E54"/>
    <w:rsid w:val="00F01F93"/>
    <w:rsid w:val="00F022D7"/>
    <w:rsid w:val="00F0271D"/>
    <w:rsid w:val="00F02ADF"/>
    <w:rsid w:val="00F02BA0"/>
    <w:rsid w:val="00F03313"/>
    <w:rsid w:val="00F034EA"/>
    <w:rsid w:val="00F03FD5"/>
    <w:rsid w:val="00F042B2"/>
    <w:rsid w:val="00F05935"/>
    <w:rsid w:val="00F05E9E"/>
    <w:rsid w:val="00F061DB"/>
    <w:rsid w:val="00F06848"/>
    <w:rsid w:val="00F075B1"/>
    <w:rsid w:val="00F07D84"/>
    <w:rsid w:val="00F104BC"/>
    <w:rsid w:val="00F118B7"/>
    <w:rsid w:val="00F11FCE"/>
    <w:rsid w:val="00F14235"/>
    <w:rsid w:val="00F1545D"/>
    <w:rsid w:val="00F16198"/>
    <w:rsid w:val="00F16C69"/>
    <w:rsid w:val="00F16F44"/>
    <w:rsid w:val="00F17FAF"/>
    <w:rsid w:val="00F20C5F"/>
    <w:rsid w:val="00F20EF5"/>
    <w:rsid w:val="00F217A7"/>
    <w:rsid w:val="00F21E8F"/>
    <w:rsid w:val="00F228AD"/>
    <w:rsid w:val="00F22A1E"/>
    <w:rsid w:val="00F236D9"/>
    <w:rsid w:val="00F23883"/>
    <w:rsid w:val="00F23C9C"/>
    <w:rsid w:val="00F2472B"/>
    <w:rsid w:val="00F24D9D"/>
    <w:rsid w:val="00F25371"/>
    <w:rsid w:val="00F25AA6"/>
    <w:rsid w:val="00F2618B"/>
    <w:rsid w:val="00F2686F"/>
    <w:rsid w:val="00F26FD3"/>
    <w:rsid w:val="00F2779F"/>
    <w:rsid w:val="00F27FA1"/>
    <w:rsid w:val="00F3041C"/>
    <w:rsid w:val="00F30734"/>
    <w:rsid w:val="00F3074F"/>
    <w:rsid w:val="00F30DE0"/>
    <w:rsid w:val="00F30EC3"/>
    <w:rsid w:val="00F31D24"/>
    <w:rsid w:val="00F3238D"/>
    <w:rsid w:val="00F325EB"/>
    <w:rsid w:val="00F32EDC"/>
    <w:rsid w:val="00F33B6F"/>
    <w:rsid w:val="00F34A52"/>
    <w:rsid w:val="00F34FFE"/>
    <w:rsid w:val="00F353C2"/>
    <w:rsid w:val="00F3616B"/>
    <w:rsid w:val="00F36A3A"/>
    <w:rsid w:val="00F371C0"/>
    <w:rsid w:val="00F37E35"/>
    <w:rsid w:val="00F40642"/>
    <w:rsid w:val="00F4209B"/>
    <w:rsid w:val="00F426DD"/>
    <w:rsid w:val="00F440D8"/>
    <w:rsid w:val="00F44533"/>
    <w:rsid w:val="00F4477C"/>
    <w:rsid w:val="00F44F2C"/>
    <w:rsid w:val="00F45398"/>
    <w:rsid w:val="00F45F23"/>
    <w:rsid w:val="00F45FBB"/>
    <w:rsid w:val="00F4677A"/>
    <w:rsid w:val="00F47272"/>
    <w:rsid w:val="00F47652"/>
    <w:rsid w:val="00F5019D"/>
    <w:rsid w:val="00F5061A"/>
    <w:rsid w:val="00F506B7"/>
    <w:rsid w:val="00F50A70"/>
    <w:rsid w:val="00F51840"/>
    <w:rsid w:val="00F52F41"/>
    <w:rsid w:val="00F5341E"/>
    <w:rsid w:val="00F537E7"/>
    <w:rsid w:val="00F53DB2"/>
    <w:rsid w:val="00F54002"/>
    <w:rsid w:val="00F55182"/>
    <w:rsid w:val="00F573B0"/>
    <w:rsid w:val="00F57EDF"/>
    <w:rsid w:val="00F602A9"/>
    <w:rsid w:val="00F6040A"/>
    <w:rsid w:val="00F6055B"/>
    <w:rsid w:val="00F61044"/>
    <w:rsid w:val="00F6108A"/>
    <w:rsid w:val="00F612AA"/>
    <w:rsid w:val="00F628A1"/>
    <w:rsid w:val="00F62ECF"/>
    <w:rsid w:val="00F64C3D"/>
    <w:rsid w:val="00F66CDC"/>
    <w:rsid w:val="00F678C4"/>
    <w:rsid w:val="00F708E4"/>
    <w:rsid w:val="00F70F1D"/>
    <w:rsid w:val="00F71088"/>
    <w:rsid w:val="00F724B1"/>
    <w:rsid w:val="00F727FB"/>
    <w:rsid w:val="00F72A44"/>
    <w:rsid w:val="00F72C9C"/>
    <w:rsid w:val="00F7491F"/>
    <w:rsid w:val="00F74A4C"/>
    <w:rsid w:val="00F76361"/>
    <w:rsid w:val="00F7678D"/>
    <w:rsid w:val="00F7726C"/>
    <w:rsid w:val="00F77FBF"/>
    <w:rsid w:val="00F80EAE"/>
    <w:rsid w:val="00F8166C"/>
    <w:rsid w:val="00F817C1"/>
    <w:rsid w:val="00F818F9"/>
    <w:rsid w:val="00F824B5"/>
    <w:rsid w:val="00F82C30"/>
    <w:rsid w:val="00F83099"/>
    <w:rsid w:val="00F8343A"/>
    <w:rsid w:val="00F83A58"/>
    <w:rsid w:val="00F83B5D"/>
    <w:rsid w:val="00F83C2F"/>
    <w:rsid w:val="00F848B2"/>
    <w:rsid w:val="00F852DC"/>
    <w:rsid w:val="00F853F9"/>
    <w:rsid w:val="00F85F54"/>
    <w:rsid w:val="00F864D3"/>
    <w:rsid w:val="00F877A5"/>
    <w:rsid w:val="00F9013F"/>
    <w:rsid w:val="00F901BA"/>
    <w:rsid w:val="00F901D8"/>
    <w:rsid w:val="00F913C0"/>
    <w:rsid w:val="00F915F5"/>
    <w:rsid w:val="00F9218C"/>
    <w:rsid w:val="00F92A2B"/>
    <w:rsid w:val="00F93788"/>
    <w:rsid w:val="00F937DD"/>
    <w:rsid w:val="00F939FF"/>
    <w:rsid w:val="00F94554"/>
    <w:rsid w:val="00F947E9"/>
    <w:rsid w:val="00F94DE8"/>
    <w:rsid w:val="00F955F5"/>
    <w:rsid w:val="00F95695"/>
    <w:rsid w:val="00F95D21"/>
    <w:rsid w:val="00F9615D"/>
    <w:rsid w:val="00F96D2D"/>
    <w:rsid w:val="00F97470"/>
    <w:rsid w:val="00F97866"/>
    <w:rsid w:val="00F97F39"/>
    <w:rsid w:val="00FA079E"/>
    <w:rsid w:val="00FA0B54"/>
    <w:rsid w:val="00FA0BB5"/>
    <w:rsid w:val="00FA0D44"/>
    <w:rsid w:val="00FA13C3"/>
    <w:rsid w:val="00FA2021"/>
    <w:rsid w:val="00FA2AB4"/>
    <w:rsid w:val="00FA2F44"/>
    <w:rsid w:val="00FA3821"/>
    <w:rsid w:val="00FA389A"/>
    <w:rsid w:val="00FA3A15"/>
    <w:rsid w:val="00FA3EF8"/>
    <w:rsid w:val="00FA4416"/>
    <w:rsid w:val="00FA4AF8"/>
    <w:rsid w:val="00FA5FEC"/>
    <w:rsid w:val="00FA66E0"/>
    <w:rsid w:val="00FA6861"/>
    <w:rsid w:val="00FA68AE"/>
    <w:rsid w:val="00FA7157"/>
    <w:rsid w:val="00FA7B35"/>
    <w:rsid w:val="00FB039F"/>
    <w:rsid w:val="00FB0447"/>
    <w:rsid w:val="00FB08DE"/>
    <w:rsid w:val="00FB0B71"/>
    <w:rsid w:val="00FB1BC7"/>
    <w:rsid w:val="00FB275C"/>
    <w:rsid w:val="00FB2B4E"/>
    <w:rsid w:val="00FB304B"/>
    <w:rsid w:val="00FB3181"/>
    <w:rsid w:val="00FB324F"/>
    <w:rsid w:val="00FB330C"/>
    <w:rsid w:val="00FB4061"/>
    <w:rsid w:val="00FB436B"/>
    <w:rsid w:val="00FB458E"/>
    <w:rsid w:val="00FB46D4"/>
    <w:rsid w:val="00FB7134"/>
    <w:rsid w:val="00FB7289"/>
    <w:rsid w:val="00FB7940"/>
    <w:rsid w:val="00FC11A3"/>
    <w:rsid w:val="00FC1B62"/>
    <w:rsid w:val="00FC1BDF"/>
    <w:rsid w:val="00FC1F4E"/>
    <w:rsid w:val="00FC1F55"/>
    <w:rsid w:val="00FC21CF"/>
    <w:rsid w:val="00FC25E2"/>
    <w:rsid w:val="00FC2CCC"/>
    <w:rsid w:val="00FC2EAA"/>
    <w:rsid w:val="00FC3ECC"/>
    <w:rsid w:val="00FC3ED2"/>
    <w:rsid w:val="00FC5BE9"/>
    <w:rsid w:val="00FC715A"/>
    <w:rsid w:val="00FC7522"/>
    <w:rsid w:val="00FD178E"/>
    <w:rsid w:val="00FD217B"/>
    <w:rsid w:val="00FD2FDB"/>
    <w:rsid w:val="00FD3114"/>
    <w:rsid w:val="00FD3C0E"/>
    <w:rsid w:val="00FD68C1"/>
    <w:rsid w:val="00FD6B2B"/>
    <w:rsid w:val="00FD7206"/>
    <w:rsid w:val="00FD798D"/>
    <w:rsid w:val="00FE021F"/>
    <w:rsid w:val="00FE058E"/>
    <w:rsid w:val="00FE06B2"/>
    <w:rsid w:val="00FE14AA"/>
    <w:rsid w:val="00FE16B1"/>
    <w:rsid w:val="00FE1971"/>
    <w:rsid w:val="00FE264D"/>
    <w:rsid w:val="00FE26ED"/>
    <w:rsid w:val="00FE2C66"/>
    <w:rsid w:val="00FE3939"/>
    <w:rsid w:val="00FE47C4"/>
    <w:rsid w:val="00FE4A4E"/>
    <w:rsid w:val="00FE4E2E"/>
    <w:rsid w:val="00FE5412"/>
    <w:rsid w:val="00FE5811"/>
    <w:rsid w:val="00FE6C98"/>
    <w:rsid w:val="00FE7679"/>
    <w:rsid w:val="00FE7D11"/>
    <w:rsid w:val="00FF0536"/>
    <w:rsid w:val="00FF0C35"/>
    <w:rsid w:val="00FF0C95"/>
    <w:rsid w:val="00FF224A"/>
    <w:rsid w:val="00FF2BD4"/>
    <w:rsid w:val="00FF34D5"/>
    <w:rsid w:val="00FF3E2C"/>
    <w:rsid w:val="00FF4420"/>
    <w:rsid w:val="00FF5A1D"/>
    <w:rsid w:val="00FF5C77"/>
    <w:rsid w:val="00FF663A"/>
    <w:rsid w:val="00FF7D9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60D6EC5"/>
  <w15:docId w15:val="{EAD595B4-47DB-4B5C-ADDB-8A2ACBC22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586"/>
    <w:rPr>
      <w:sz w:val="24"/>
    </w:rPr>
  </w:style>
  <w:style w:type="paragraph" w:styleId="Heading1">
    <w:name w:val="heading 1"/>
    <w:basedOn w:val="Normal"/>
    <w:next w:val="Normal"/>
    <w:link w:val="Heading1Char"/>
    <w:qFormat/>
    <w:rsid w:val="00AA4586"/>
    <w:pPr>
      <w:keepNext/>
      <w:numPr>
        <w:numId w:val="2"/>
      </w:numPr>
      <w:spacing w:before="360" w:after="360"/>
      <w:jc w:val="center"/>
      <w:outlineLvl w:val="0"/>
    </w:pPr>
    <w:rPr>
      <w:sz w:val="28"/>
    </w:rPr>
  </w:style>
  <w:style w:type="paragraph" w:styleId="Heading2">
    <w:name w:val="heading 2"/>
    <w:aliases w:val="Title Header2"/>
    <w:basedOn w:val="Normal"/>
    <w:next w:val="Normal"/>
    <w:link w:val="Heading2Char"/>
    <w:qFormat/>
    <w:rsid w:val="00AA4586"/>
    <w:pPr>
      <w:numPr>
        <w:ilvl w:val="1"/>
        <w:numId w:val="2"/>
      </w:numPr>
      <w:jc w:val="both"/>
      <w:outlineLvl w:val="1"/>
    </w:pPr>
  </w:style>
  <w:style w:type="paragraph" w:styleId="Heading3">
    <w:name w:val="heading 3"/>
    <w:aliases w:val="Section Header3,Sub-Clause Paragraph"/>
    <w:basedOn w:val="Normal"/>
    <w:next w:val="Normal"/>
    <w:link w:val="Heading3Char1"/>
    <w:qFormat/>
    <w:rsid w:val="00AA4586"/>
    <w:pPr>
      <w:keepNext/>
      <w:numPr>
        <w:ilvl w:val="2"/>
        <w:numId w:val="2"/>
      </w:numPr>
      <w:jc w:val="both"/>
      <w:outlineLvl w:val="2"/>
    </w:pPr>
  </w:style>
  <w:style w:type="paragraph" w:styleId="Heading4">
    <w:name w:val="heading 4"/>
    <w:aliases w:val=" Sub-Clause Sub-paragraph,Sub-Clause Sub-paragraph"/>
    <w:basedOn w:val="Normal"/>
    <w:next w:val="Normal"/>
    <w:link w:val="Heading4Char"/>
    <w:qFormat/>
    <w:rsid w:val="00AA4586"/>
    <w:pPr>
      <w:keepNext/>
      <w:numPr>
        <w:ilvl w:val="3"/>
        <w:numId w:val="2"/>
      </w:numPr>
      <w:outlineLvl w:val="3"/>
    </w:pPr>
    <w:rPr>
      <w:b/>
      <w:sz w:val="44"/>
    </w:rPr>
  </w:style>
  <w:style w:type="paragraph" w:styleId="Heading5">
    <w:name w:val="heading 5"/>
    <w:basedOn w:val="Normal"/>
    <w:next w:val="Normal"/>
    <w:link w:val="Heading5Char"/>
    <w:qFormat/>
    <w:rsid w:val="00AA4586"/>
    <w:pPr>
      <w:keepNext/>
      <w:numPr>
        <w:ilvl w:val="4"/>
        <w:numId w:val="2"/>
      </w:numPr>
      <w:outlineLvl w:val="4"/>
    </w:pPr>
    <w:rPr>
      <w:b/>
      <w:sz w:val="40"/>
    </w:rPr>
  </w:style>
  <w:style w:type="paragraph" w:styleId="Heading6">
    <w:name w:val="heading 6"/>
    <w:basedOn w:val="Normal"/>
    <w:next w:val="Normal"/>
    <w:link w:val="Heading6Char"/>
    <w:qFormat/>
    <w:rsid w:val="00AA4586"/>
    <w:pPr>
      <w:keepNext/>
      <w:numPr>
        <w:ilvl w:val="5"/>
        <w:numId w:val="2"/>
      </w:numPr>
      <w:outlineLvl w:val="5"/>
    </w:pPr>
    <w:rPr>
      <w:b/>
      <w:sz w:val="36"/>
    </w:rPr>
  </w:style>
  <w:style w:type="paragraph" w:styleId="Heading7">
    <w:name w:val="heading 7"/>
    <w:basedOn w:val="Normal"/>
    <w:next w:val="Normal"/>
    <w:link w:val="Heading7Char"/>
    <w:qFormat/>
    <w:rsid w:val="00AA4586"/>
    <w:pPr>
      <w:keepNext/>
      <w:numPr>
        <w:ilvl w:val="6"/>
        <w:numId w:val="2"/>
      </w:numPr>
      <w:outlineLvl w:val="6"/>
    </w:pPr>
    <w:rPr>
      <w:sz w:val="48"/>
    </w:rPr>
  </w:style>
  <w:style w:type="paragraph" w:styleId="Heading8">
    <w:name w:val="heading 8"/>
    <w:basedOn w:val="Normal"/>
    <w:next w:val="Normal"/>
    <w:link w:val="Heading8Char"/>
    <w:qFormat/>
    <w:rsid w:val="00AA4586"/>
    <w:pPr>
      <w:keepNext/>
      <w:numPr>
        <w:ilvl w:val="7"/>
        <w:numId w:val="2"/>
      </w:numPr>
      <w:outlineLvl w:val="7"/>
    </w:pPr>
    <w:rPr>
      <w:b/>
      <w:sz w:val="18"/>
    </w:rPr>
  </w:style>
  <w:style w:type="paragraph" w:styleId="Heading9">
    <w:name w:val="heading 9"/>
    <w:basedOn w:val="Normal"/>
    <w:next w:val="Normal"/>
    <w:link w:val="Heading9Char"/>
    <w:qFormat/>
    <w:rsid w:val="00AA4586"/>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A4586"/>
    <w:rPr>
      <w:color w:val="0000FF"/>
      <w:u w:val="single"/>
    </w:rPr>
  </w:style>
  <w:style w:type="paragraph" w:styleId="TOC1">
    <w:name w:val="toc 1"/>
    <w:basedOn w:val="Normal"/>
    <w:next w:val="Normal"/>
    <w:autoRedefine/>
    <w:semiHidden/>
    <w:rsid w:val="001F530C"/>
    <w:pPr>
      <w:widowControl w:val="0"/>
      <w:spacing w:line="360" w:lineRule="auto"/>
      <w:ind w:firstLine="720"/>
      <w:jc w:val="both"/>
    </w:pPr>
  </w:style>
  <w:style w:type="paragraph" w:styleId="Header">
    <w:name w:val="header"/>
    <w:aliases w:val=" Char Char, Char Char Char Char Char,Char Char,Char Char Char Char Char, Char, Char Char Char Char"/>
    <w:basedOn w:val="Normal"/>
    <w:link w:val="HeaderChar"/>
    <w:rsid w:val="00AA4586"/>
    <w:pPr>
      <w:widowControl w:val="0"/>
      <w:tabs>
        <w:tab w:val="center" w:pos="4153"/>
        <w:tab w:val="right" w:pos="8306"/>
      </w:tabs>
      <w:spacing w:after="20"/>
      <w:jc w:val="both"/>
    </w:pPr>
  </w:style>
  <w:style w:type="paragraph" w:customStyle="1" w:styleId="Point1">
    <w:name w:val="Point 1"/>
    <w:basedOn w:val="Normal"/>
    <w:rsid w:val="00AA4586"/>
    <w:pPr>
      <w:spacing w:before="120" w:after="120"/>
      <w:ind w:left="1418" w:hanging="567"/>
      <w:jc w:val="both"/>
    </w:pPr>
    <w:rPr>
      <w:lang w:val="en-GB"/>
    </w:rPr>
  </w:style>
  <w:style w:type="paragraph" w:styleId="BodyTextIndent3">
    <w:name w:val="Body Text Indent 3"/>
    <w:basedOn w:val="Normal"/>
    <w:link w:val="BodyTextIndent3Char"/>
    <w:rsid w:val="00AA4586"/>
    <w:pPr>
      <w:tabs>
        <w:tab w:val="left" w:pos="4536"/>
      </w:tabs>
      <w:ind w:firstLine="2268"/>
      <w:jc w:val="both"/>
    </w:pPr>
  </w:style>
  <w:style w:type="paragraph" w:styleId="BodyTextIndent2">
    <w:name w:val="Body Text Indent 2"/>
    <w:basedOn w:val="Normal"/>
    <w:link w:val="BodyTextIndent2Char"/>
    <w:rsid w:val="00AA4586"/>
    <w:pPr>
      <w:ind w:left="720"/>
    </w:pPr>
    <w:rPr>
      <w:i/>
    </w:rPr>
  </w:style>
  <w:style w:type="paragraph" w:styleId="BodyText3">
    <w:name w:val="Body Text 3"/>
    <w:basedOn w:val="Normal"/>
    <w:link w:val="BodyText3Char"/>
    <w:rsid w:val="00AA4586"/>
    <w:pPr>
      <w:jc w:val="both"/>
    </w:pPr>
  </w:style>
  <w:style w:type="paragraph" w:styleId="BodyTextIndent">
    <w:name w:val="Body Text Indent"/>
    <w:basedOn w:val="Normal"/>
    <w:link w:val="BodyTextIndentChar"/>
    <w:rsid w:val="00AA4586"/>
    <w:pPr>
      <w:ind w:firstLine="720"/>
    </w:pPr>
    <w:rPr>
      <w:i/>
    </w:rPr>
  </w:style>
  <w:style w:type="paragraph" w:styleId="Footer">
    <w:name w:val="footer"/>
    <w:basedOn w:val="Normal"/>
    <w:link w:val="FooterChar"/>
    <w:uiPriority w:val="99"/>
    <w:rsid w:val="00AA4586"/>
    <w:pPr>
      <w:tabs>
        <w:tab w:val="center" w:pos="4320"/>
        <w:tab w:val="right" w:pos="8640"/>
      </w:tabs>
    </w:pPr>
  </w:style>
  <w:style w:type="character" w:styleId="PageNumber">
    <w:name w:val="page number"/>
    <w:basedOn w:val="DefaultParagraphFont"/>
    <w:uiPriority w:val="99"/>
    <w:rsid w:val="00AA4586"/>
  </w:style>
  <w:style w:type="paragraph" w:styleId="Title">
    <w:name w:val="Title"/>
    <w:basedOn w:val="Normal"/>
    <w:link w:val="TitleChar"/>
    <w:qFormat/>
    <w:rsid w:val="00AA4586"/>
    <w:pPr>
      <w:jc w:val="center"/>
    </w:pPr>
    <w:rPr>
      <w:b/>
      <w:lang w:eastAsia="en-US"/>
    </w:rPr>
  </w:style>
  <w:style w:type="paragraph" w:customStyle="1" w:styleId="Debesliotekstas">
    <w:name w:val="Debesėlio tekstas"/>
    <w:basedOn w:val="Normal"/>
    <w:semiHidden/>
    <w:rsid w:val="00AA4586"/>
    <w:rPr>
      <w:rFonts w:ascii="Tahoma" w:hAnsi="Tahoma" w:cs="Tahoma"/>
      <w:sz w:val="16"/>
      <w:szCs w:val="16"/>
    </w:rPr>
  </w:style>
  <w:style w:type="paragraph" w:styleId="Caption">
    <w:name w:val="caption"/>
    <w:basedOn w:val="Normal"/>
    <w:next w:val="Normal"/>
    <w:qFormat/>
    <w:rsid w:val="00AA4586"/>
    <w:rPr>
      <w:b/>
      <w:bCs/>
      <w:szCs w:val="24"/>
      <w:lang w:eastAsia="en-US"/>
    </w:rPr>
  </w:style>
  <w:style w:type="paragraph" w:styleId="BodyText">
    <w:name w:val="Body Text"/>
    <w:basedOn w:val="Normal"/>
    <w:link w:val="BodyTextChar"/>
    <w:rsid w:val="00AA4586"/>
    <w:rPr>
      <w:b/>
      <w:iCs/>
      <w:szCs w:val="22"/>
    </w:rPr>
  </w:style>
  <w:style w:type="character" w:styleId="FollowedHyperlink">
    <w:name w:val="FollowedHyperlink"/>
    <w:rsid w:val="00AA4586"/>
    <w:rPr>
      <w:color w:val="800080"/>
      <w:u w:val="single"/>
    </w:rPr>
  </w:style>
  <w:style w:type="paragraph" w:styleId="NormalWeb">
    <w:name w:val="Normal (Web)"/>
    <w:basedOn w:val="Normal"/>
    <w:rsid w:val="00AA4586"/>
    <w:pPr>
      <w:spacing w:before="100" w:after="100"/>
    </w:pPr>
    <w:rPr>
      <w:lang w:val="en-GB" w:eastAsia="en-US"/>
    </w:rPr>
  </w:style>
  <w:style w:type="paragraph" w:styleId="DocumentMap">
    <w:name w:val="Document Map"/>
    <w:basedOn w:val="Normal"/>
    <w:link w:val="DocumentMapChar"/>
    <w:semiHidden/>
    <w:rsid w:val="00AA4586"/>
    <w:pPr>
      <w:shd w:val="clear" w:color="auto" w:fill="000080"/>
    </w:pPr>
    <w:rPr>
      <w:rFonts w:ascii="Tahoma" w:hAnsi="Tahoma" w:cs="Tahoma"/>
    </w:rPr>
  </w:style>
  <w:style w:type="paragraph" w:styleId="BodyText2">
    <w:name w:val="Body Text 2"/>
    <w:basedOn w:val="Normal"/>
    <w:link w:val="BodyText2Char"/>
    <w:rsid w:val="00AA4586"/>
    <w:pPr>
      <w:autoSpaceDE w:val="0"/>
      <w:autoSpaceDN w:val="0"/>
      <w:ind w:right="264"/>
    </w:pPr>
    <w:rPr>
      <w:szCs w:val="24"/>
      <w:lang w:eastAsia="en-US"/>
    </w:rPr>
  </w:style>
  <w:style w:type="character" w:styleId="CommentReference">
    <w:name w:val="annotation reference"/>
    <w:rsid w:val="00AA4586"/>
    <w:rPr>
      <w:sz w:val="16"/>
      <w:szCs w:val="16"/>
    </w:rPr>
  </w:style>
  <w:style w:type="paragraph" w:styleId="CommentText">
    <w:name w:val="annotation text"/>
    <w:basedOn w:val="Normal"/>
    <w:link w:val="CommentTextChar"/>
    <w:rsid w:val="00AA4586"/>
    <w:pPr>
      <w:spacing w:before="120" w:after="120"/>
    </w:pPr>
    <w:rPr>
      <w:rFonts w:ascii="Arial" w:hAnsi="Arial"/>
      <w:snapToGrid w:val="0"/>
      <w:sz w:val="20"/>
      <w:lang w:val="sv-SE" w:eastAsia="en-US"/>
    </w:rPr>
  </w:style>
  <w:style w:type="paragraph" w:styleId="Subtitle">
    <w:name w:val="Subtitle"/>
    <w:basedOn w:val="Normal"/>
    <w:link w:val="SubtitleChar"/>
    <w:qFormat/>
    <w:rsid w:val="00AA4586"/>
    <w:pPr>
      <w:spacing w:before="120" w:after="120"/>
      <w:jc w:val="center"/>
    </w:pPr>
    <w:rPr>
      <w:rFonts w:ascii="Arial" w:hAnsi="Arial"/>
      <w:b/>
      <w:snapToGrid w:val="0"/>
      <w:sz w:val="28"/>
      <w:lang w:val="fr-BE" w:eastAsia="en-US"/>
    </w:rPr>
  </w:style>
  <w:style w:type="paragraph" w:styleId="BalloonText">
    <w:name w:val="Balloon Text"/>
    <w:basedOn w:val="Normal"/>
    <w:semiHidden/>
    <w:rsid w:val="00AA4586"/>
    <w:rPr>
      <w:rFonts w:ascii="Tahoma" w:hAnsi="Tahoma" w:cs="Tahoma"/>
      <w:sz w:val="16"/>
      <w:szCs w:val="16"/>
    </w:rPr>
  </w:style>
  <w:style w:type="paragraph" w:styleId="CommentSubject">
    <w:name w:val="annotation subject"/>
    <w:basedOn w:val="CommentText"/>
    <w:next w:val="CommentText"/>
    <w:link w:val="CommentSubjectChar"/>
    <w:rsid w:val="00AA4586"/>
    <w:pPr>
      <w:spacing w:before="0" w:after="0"/>
    </w:pPr>
    <w:rPr>
      <w:rFonts w:ascii="Times New Roman" w:hAnsi="Times New Roman"/>
      <w:b/>
      <w:bCs/>
      <w:snapToGrid/>
      <w:lang w:val="lt-LT" w:eastAsia="lt-LT"/>
    </w:rPr>
  </w:style>
  <w:style w:type="paragraph" w:styleId="ListNumber2">
    <w:name w:val="List Number 2"/>
    <w:basedOn w:val="Normal"/>
    <w:rsid w:val="00AA4586"/>
    <w:pPr>
      <w:numPr>
        <w:numId w:val="3"/>
      </w:numPr>
    </w:pPr>
    <w:rPr>
      <w:sz w:val="20"/>
      <w:lang w:eastAsia="en-US"/>
    </w:rPr>
  </w:style>
  <w:style w:type="paragraph" w:customStyle="1" w:styleId="Style4">
    <w:name w:val="Style4"/>
    <w:basedOn w:val="Heading7"/>
    <w:rsid w:val="00AA4586"/>
    <w:pPr>
      <w:numPr>
        <w:ilvl w:val="0"/>
        <w:numId w:val="4"/>
      </w:numPr>
      <w:spacing w:before="240" w:after="240"/>
      <w:jc w:val="center"/>
    </w:pPr>
    <w:rPr>
      <w:b/>
    </w:rPr>
  </w:style>
  <w:style w:type="paragraph" w:customStyle="1" w:styleId="Standard">
    <w:name w:val="Standard"/>
    <w:rsid w:val="00AA4586"/>
    <w:pPr>
      <w:widowControl w:val="0"/>
      <w:autoSpaceDE w:val="0"/>
      <w:autoSpaceDN w:val="0"/>
      <w:adjustRightInd w:val="0"/>
    </w:pPr>
    <w:rPr>
      <w:lang w:val="en-US" w:eastAsia="en-US"/>
    </w:rPr>
  </w:style>
  <w:style w:type="table" w:styleId="TableGrid">
    <w:name w:val="Table Grid"/>
    <w:basedOn w:val="TableNormal"/>
    <w:uiPriority w:val="39"/>
    <w:rsid w:val="000C60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rsid w:val="009554DA"/>
    <w:pPr>
      <w:snapToGrid w:val="0"/>
      <w:ind w:firstLine="312"/>
      <w:jc w:val="both"/>
    </w:pPr>
    <w:rPr>
      <w:rFonts w:ascii="TimesLT" w:hAnsi="TimesLT"/>
      <w:lang w:val="en-US" w:eastAsia="en-US"/>
    </w:rPr>
  </w:style>
  <w:style w:type="paragraph" w:customStyle="1" w:styleId="Pavadinimas">
    <w:name w:val="Pavadinimas"/>
    <w:rsid w:val="009554DA"/>
    <w:pPr>
      <w:snapToGrid w:val="0"/>
      <w:ind w:left="850"/>
    </w:pPr>
    <w:rPr>
      <w:rFonts w:ascii="TimesLT" w:hAnsi="TimesLT"/>
      <w:b/>
      <w:caps/>
      <w:sz w:val="22"/>
      <w:lang w:val="en-US" w:eastAsia="en-US"/>
    </w:rPr>
  </w:style>
  <w:style w:type="paragraph" w:customStyle="1" w:styleId="ISTATYMAS">
    <w:name w:val="ISTATYMAS"/>
    <w:rsid w:val="009554DA"/>
    <w:pPr>
      <w:snapToGrid w:val="0"/>
      <w:jc w:val="center"/>
    </w:pPr>
    <w:rPr>
      <w:rFonts w:ascii="TimesLT" w:hAnsi="TimesLT"/>
      <w:lang w:val="en-US" w:eastAsia="en-US"/>
    </w:rPr>
  </w:style>
  <w:style w:type="paragraph" w:customStyle="1" w:styleId="Prezidentas">
    <w:name w:val="Prezidentas"/>
    <w:rsid w:val="009554DA"/>
    <w:pPr>
      <w:tabs>
        <w:tab w:val="right" w:pos="9808"/>
      </w:tabs>
      <w:snapToGrid w:val="0"/>
    </w:pPr>
    <w:rPr>
      <w:rFonts w:ascii="TimesLT" w:hAnsi="TimesLT"/>
      <w:caps/>
      <w:lang w:val="en-US" w:eastAsia="en-US"/>
    </w:rPr>
  </w:style>
  <w:style w:type="paragraph" w:customStyle="1" w:styleId="Linija">
    <w:name w:val="Linija"/>
    <w:basedOn w:val="Normal"/>
    <w:rsid w:val="009554DA"/>
    <w:pPr>
      <w:snapToGrid w:val="0"/>
      <w:jc w:val="center"/>
    </w:pPr>
    <w:rPr>
      <w:rFonts w:ascii="TimesLT" w:hAnsi="TimesLT"/>
      <w:sz w:val="12"/>
      <w:lang w:val="en-US" w:eastAsia="en-US"/>
    </w:rPr>
  </w:style>
  <w:style w:type="character" w:customStyle="1" w:styleId="WW8Num2z0">
    <w:name w:val="WW8Num2z0"/>
    <w:rsid w:val="00C47A61"/>
    <w:rPr>
      <w:rFonts w:ascii="Symbol" w:hAnsi="Symbol"/>
    </w:rPr>
  </w:style>
  <w:style w:type="character" w:customStyle="1" w:styleId="WW8Num22z0">
    <w:name w:val="WW8Num22z0"/>
    <w:rsid w:val="00C47A61"/>
    <w:rPr>
      <w:rFonts w:ascii="Symbol" w:hAnsi="Symbol"/>
    </w:rPr>
  </w:style>
  <w:style w:type="paragraph" w:customStyle="1" w:styleId="a0">
    <w:basedOn w:val="Normal"/>
    <w:rsid w:val="00096C16"/>
    <w:pPr>
      <w:spacing w:after="160" w:line="240" w:lineRule="exact"/>
    </w:pPr>
    <w:rPr>
      <w:rFonts w:ascii="Tahoma" w:hAnsi="Tahoma"/>
      <w:sz w:val="20"/>
      <w:lang w:val="en-US" w:eastAsia="en-US"/>
    </w:rPr>
  </w:style>
  <w:style w:type="paragraph" w:customStyle="1" w:styleId="CentrBoldm">
    <w:name w:val="CentrBoldm"/>
    <w:basedOn w:val="Normal"/>
    <w:rsid w:val="0071612E"/>
    <w:pPr>
      <w:autoSpaceDE w:val="0"/>
      <w:autoSpaceDN w:val="0"/>
      <w:adjustRightInd w:val="0"/>
      <w:jc w:val="center"/>
    </w:pPr>
    <w:rPr>
      <w:rFonts w:ascii="TimesLT" w:hAnsi="TimesLT"/>
      <w:b/>
      <w:bCs/>
      <w:sz w:val="20"/>
      <w:szCs w:val="24"/>
      <w:lang w:val="en-US" w:eastAsia="en-US"/>
    </w:rPr>
  </w:style>
  <w:style w:type="paragraph" w:customStyle="1" w:styleId="Patvirtinta">
    <w:name w:val="Patvirtinta"/>
    <w:rsid w:val="000365B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0365B3"/>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365B3"/>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8E6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eastAsia="en-US"/>
    </w:rPr>
  </w:style>
  <w:style w:type="character" w:customStyle="1" w:styleId="HTMLPreformattedChar">
    <w:name w:val="HTML Preformatted Char"/>
    <w:link w:val="HTMLPreformatted"/>
    <w:rsid w:val="008E611C"/>
    <w:rPr>
      <w:rFonts w:ascii="Courier New" w:eastAsia="Courier New" w:hAnsi="Courier New" w:cs="Courier New"/>
      <w:lang w:val="en-GB" w:eastAsia="en-US" w:bidi="ar-SA"/>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8E611C"/>
    <w:pPr>
      <w:spacing w:after="160" w:line="240" w:lineRule="exact"/>
    </w:pPr>
    <w:rPr>
      <w:rFonts w:ascii="Verdana" w:hAnsi="Verdana" w:cs="Verdana"/>
      <w:sz w:val="20"/>
    </w:rPr>
  </w:style>
  <w:style w:type="character" w:customStyle="1" w:styleId="small1">
    <w:name w:val="small1"/>
    <w:rsid w:val="008E4154"/>
    <w:rPr>
      <w:rFonts w:ascii="Verdana" w:hAnsi="Verdana" w:hint="default"/>
      <w:sz w:val="15"/>
      <w:szCs w:val="15"/>
    </w:rPr>
  </w:style>
  <w:style w:type="paragraph" w:customStyle="1" w:styleId="TableSmall">
    <w:name w:val="Table_Small"/>
    <w:basedOn w:val="Normal"/>
    <w:rsid w:val="008E4154"/>
    <w:pPr>
      <w:spacing w:before="40" w:after="40"/>
    </w:pPr>
    <w:rPr>
      <w:rFonts w:ascii="Arial" w:hAnsi="Arial"/>
      <w:sz w:val="16"/>
      <w:lang w:val="en-US" w:eastAsia="en-US"/>
    </w:rPr>
  </w:style>
  <w:style w:type="paragraph" w:customStyle="1" w:styleId="Alnostext">
    <w:name w:val="Alnos text"/>
    <w:basedOn w:val="Normal"/>
    <w:link w:val="AlnostextChar"/>
    <w:rsid w:val="008E4154"/>
    <w:pPr>
      <w:spacing w:before="120" w:after="120"/>
      <w:jc w:val="both"/>
    </w:pPr>
    <w:rPr>
      <w:rFonts w:ascii="Arial" w:hAnsi="Arial"/>
      <w:sz w:val="20"/>
      <w:szCs w:val="24"/>
      <w:lang w:eastAsia="en-US"/>
    </w:rPr>
  </w:style>
  <w:style w:type="character" w:customStyle="1" w:styleId="AlnostextChar">
    <w:name w:val="Alnos text Char"/>
    <w:link w:val="Alnostext"/>
    <w:locked/>
    <w:rsid w:val="008E4154"/>
    <w:rPr>
      <w:rFonts w:ascii="Arial" w:hAnsi="Arial"/>
      <w:szCs w:val="24"/>
      <w:lang w:val="lt-LT" w:eastAsia="en-US" w:bidi="ar-SA"/>
    </w:rPr>
  </w:style>
  <w:style w:type="paragraph" w:customStyle="1" w:styleId="linija0">
    <w:name w:val="linija"/>
    <w:basedOn w:val="Normal"/>
    <w:rsid w:val="000A2014"/>
    <w:pPr>
      <w:spacing w:before="100" w:beforeAutospacing="1" w:after="100" w:afterAutospacing="1"/>
    </w:pPr>
    <w:rPr>
      <w:szCs w:val="24"/>
    </w:rPr>
  </w:style>
  <w:style w:type="paragraph" w:customStyle="1" w:styleId="Char">
    <w:name w:val="Char"/>
    <w:basedOn w:val="Normal"/>
    <w:semiHidden/>
    <w:rsid w:val="005D53C6"/>
    <w:pPr>
      <w:spacing w:after="160" w:line="240" w:lineRule="exact"/>
    </w:pPr>
    <w:rPr>
      <w:rFonts w:ascii="Verdana" w:hAnsi="Verdana" w:cs="Verdana"/>
      <w:sz w:val="20"/>
    </w:rPr>
  </w:style>
  <w:style w:type="paragraph" w:customStyle="1" w:styleId="CharCharCharCharCharChar">
    <w:name w:val="Char Char Char Char Char Char"/>
    <w:basedOn w:val="Normal"/>
    <w:rsid w:val="005D7758"/>
    <w:pPr>
      <w:spacing w:after="160" w:line="240" w:lineRule="exact"/>
    </w:pPr>
    <w:rPr>
      <w:rFonts w:ascii="Tahoma" w:hAnsi="Tahoma"/>
      <w:sz w:val="20"/>
      <w:lang w:val="en-US" w:eastAsia="en-US"/>
    </w:rPr>
  </w:style>
  <w:style w:type="character" w:customStyle="1" w:styleId="TitleChar">
    <w:name w:val="Title Char"/>
    <w:link w:val="Title"/>
    <w:locked/>
    <w:rsid w:val="00E660D4"/>
    <w:rPr>
      <w:b/>
      <w:sz w:val="24"/>
      <w:lang w:val="lt-LT" w:eastAsia="en-US" w:bidi="ar-SA"/>
    </w:rPr>
  </w:style>
  <w:style w:type="table" w:customStyle="1" w:styleId="TableNormal1">
    <w:name w:val="Table Normal1"/>
    <w:next w:val="TableNormal"/>
    <w:semiHidden/>
    <w:rsid w:val="009F4A99"/>
    <w:tblPr>
      <w:tblInd w:w="0" w:type="dxa"/>
      <w:tblCellMar>
        <w:top w:w="0" w:type="dxa"/>
        <w:left w:w="108" w:type="dxa"/>
        <w:bottom w:w="0" w:type="dxa"/>
        <w:right w:w="108" w:type="dxa"/>
      </w:tblCellMar>
    </w:tblPr>
  </w:style>
  <w:style w:type="table" w:customStyle="1" w:styleId="TableNormal3">
    <w:name w:val="Table Normal3"/>
    <w:next w:val="TableNormal"/>
    <w:semiHidden/>
    <w:rsid w:val="009F4A99"/>
    <w:tblPr>
      <w:tblInd w:w="0" w:type="dxa"/>
      <w:tblCellMar>
        <w:top w:w="0" w:type="dxa"/>
        <w:left w:w="108" w:type="dxa"/>
        <w:bottom w:w="0" w:type="dxa"/>
        <w:right w:w="108" w:type="dxa"/>
      </w:tblCellMar>
    </w:tblPr>
  </w:style>
  <w:style w:type="table" w:customStyle="1" w:styleId="TableNormal21">
    <w:name w:val="Table Normal21"/>
    <w:next w:val="TableNormal"/>
    <w:semiHidden/>
    <w:unhideWhenUsed/>
    <w:qFormat/>
    <w:rsid w:val="009F4A99"/>
    <w:rPr>
      <w:rFonts w:eastAsia="Calibri"/>
    </w:rPr>
    <w:tblPr>
      <w:tblInd w:w="0" w:type="dxa"/>
      <w:tblCellMar>
        <w:top w:w="0" w:type="dxa"/>
        <w:left w:w="108" w:type="dxa"/>
        <w:bottom w:w="0" w:type="dxa"/>
        <w:right w:w="108" w:type="dxa"/>
      </w:tblCellMar>
    </w:tblPr>
  </w:style>
  <w:style w:type="paragraph" w:styleId="FootnoteText">
    <w:name w:val="footnote text"/>
    <w:basedOn w:val="Normal"/>
    <w:link w:val="FootnoteTextChar"/>
    <w:semiHidden/>
    <w:rsid w:val="0081459A"/>
    <w:rPr>
      <w:sz w:val="20"/>
      <w:lang w:val="tg-Cyrl-TJ" w:eastAsia="en-US"/>
    </w:rPr>
  </w:style>
  <w:style w:type="paragraph" w:customStyle="1" w:styleId="1LaikopressC0">
    <w:name w:val="1: Laiško press C0"/>
    <w:basedOn w:val="Normal"/>
    <w:rsid w:val="00C968EF"/>
    <w:rPr>
      <w:rFonts w:ascii="Arial" w:hAnsi="Arial"/>
      <w:kern w:val="28"/>
      <w:sz w:val="22"/>
      <w:lang w:eastAsia="en-US"/>
    </w:rPr>
  </w:style>
  <w:style w:type="character" w:customStyle="1" w:styleId="CharChar1">
    <w:name w:val="Char Char1"/>
    <w:locked/>
    <w:rsid w:val="006235BD"/>
    <w:rPr>
      <w:b/>
      <w:sz w:val="24"/>
      <w:lang w:val="lt-LT" w:eastAsia="en-US" w:bidi="ar-SA"/>
    </w:rPr>
  </w:style>
  <w:style w:type="paragraph" w:styleId="NoSpacing">
    <w:name w:val="No Spacing"/>
    <w:uiPriority w:val="1"/>
    <w:qFormat/>
    <w:rsid w:val="000234C4"/>
    <w:rPr>
      <w:rFonts w:ascii="Calibri" w:eastAsia="Calibri" w:hAnsi="Calibri" w:cs="Calibri"/>
      <w:sz w:val="22"/>
      <w:szCs w:val="22"/>
      <w:lang w:val="en-US" w:eastAsia="en-US"/>
    </w:rPr>
  </w:style>
  <w:style w:type="paragraph" w:customStyle="1" w:styleId="DiagramaDiagrama">
    <w:name w:val="Diagrama Diagrama"/>
    <w:basedOn w:val="Normal"/>
    <w:rsid w:val="006B1580"/>
    <w:pPr>
      <w:spacing w:after="160" w:line="240" w:lineRule="exact"/>
    </w:pPr>
    <w:rPr>
      <w:rFonts w:ascii="Tahoma" w:hAnsi="Tahoma"/>
      <w:sz w:val="20"/>
      <w:lang w:val="en-US" w:eastAsia="en-US"/>
    </w:rPr>
  </w:style>
  <w:style w:type="paragraph" w:customStyle="1" w:styleId="TableHeading">
    <w:name w:val="Table Heading"/>
    <w:basedOn w:val="Normal"/>
    <w:rsid w:val="00C33CD8"/>
    <w:pPr>
      <w:suppressLineNumbers/>
      <w:suppressAutoHyphens/>
      <w:spacing w:after="200" w:line="276" w:lineRule="auto"/>
      <w:jc w:val="center"/>
    </w:pPr>
    <w:rPr>
      <w:rFonts w:eastAsia="Calibri"/>
      <w:b/>
      <w:bCs/>
      <w:szCs w:val="22"/>
      <w:lang w:eastAsia="ar-SA"/>
    </w:rPr>
  </w:style>
  <w:style w:type="paragraph" w:customStyle="1" w:styleId="style2">
    <w:name w:val="style2"/>
    <w:basedOn w:val="Normal"/>
    <w:rsid w:val="00A6156A"/>
    <w:pPr>
      <w:spacing w:before="100" w:beforeAutospacing="1" w:after="100" w:afterAutospacing="1"/>
    </w:pPr>
    <w:rPr>
      <w:szCs w:val="24"/>
      <w:lang w:val="en-US" w:eastAsia="en-US"/>
    </w:rPr>
  </w:style>
  <w:style w:type="paragraph" w:styleId="ListParagraph">
    <w:name w:val="List Paragraph"/>
    <w:basedOn w:val="Normal"/>
    <w:qFormat/>
    <w:rsid w:val="00506EFB"/>
    <w:pPr>
      <w:suppressAutoHyphens/>
      <w:ind w:left="720"/>
    </w:pPr>
    <w:rPr>
      <w:lang w:eastAsia="ar-SA"/>
    </w:rPr>
  </w:style>
  <w:style w:type="character" w:customStyle="1" w:styleId="Heading1Char">
    <w:name w:val="Heading 1 Char"/>
    <w:link w:val="Heading1"/>
    <w:rsid w:val="00153468"/>
    <w:rPr>
      <w:sz w:val="28"/>
    </w:rPr>
  </w:style>
  <w:style w:type="character" w:customStyle="1" w:styleId="Heading2Char">
    <w:name w:val="Heading 2 Char"/>
    <w:aliases w:val="Title Header2 Char"/>
    <w:link w:val="Heading2"/>
    <w:rsid w:val="00153468"/>
    <w:rPr>
      <w:sz w:val="24"/>
    </w:rPr>
  </w:style>
  <w:style w:type="character" w:customStyle="1" w:styleId="Heading3Char1">
    <w:name w:val="Heading 3 Char1"/>
    <w:aliases w:val="Section Header3 Char,Sub-Clause Paragraph Char"/>
    <w:link w:val="Heading3"/>
    <w:rsid w:val="00153468"/>
    <w:rPr>
      <w:sz w:val="24"/>
    </w:rPr>
  </w:style>
  <w:style w:type="character" w:customStyle="1" w:styleId="Heading4Char">
    <w:name w:val="Heading 4 Char"/>
    <w:aliases w:val=" Sub-Clause Sub-paragraph Char,Sub-Clause Sub-paragraph Char"/>
    <w:link w:val="Heading4"/>
    <w:rsid w:val="00153468"/>
    <w:rPr>
      <w:b/>
      <w:sz w:val="44"/>
    </w:rPr>
  </w:style>
  <w:style w:type="character" w:customStyle="1" w:styleId="Heading5Char">
    <w:name w:val="Heading 5 Char"/>
    <w:link w:val="Heading5"/>
    <w:rsid w:val="00153468"/>
    <w:rPr>
      <w:b/>
      <w:sz w:val="40"/>
    </w:rPr>
  </w:style>
  <w:style w:type="character" w:customStyle="1" w:styleId="Heading6Char">
    <w:name w:val="Heading 6 Char"/>
    <w:link w:val="Heading6"/>
    <w:rsid w:val="00153468"/>
    <w:rPr>
      <w:b/>
      <w:sz w:val="36"/>
    </w:rPr>
  </w:style>
  <w:style w:type="character" w:customStyle="1" w:styleId="Heading7Char">
    <w:name w:val="Heading 7 Char"/>
    <w:link w:val="Heading7"/>
    <w:rsid w:val="00153468"/>
    <w:rPr>
      <w:sz w:val="48"/>
    </w:rPr>
  </w:style>
  <w:style w:type="character" w:customStyle="1" w:styleId="Heading8Char">
    <w:name w:val="Heading 8 Char"/>
    <w:link w:val="Heading8"/>
    <w:rsid w:val="00153468"/>
    <w:rPr>
      <w:b/>
      <w:sz w:val="18"/>
    </w:rPr>
  </w:style>
  <w:style w:type="character" w:customStyle="1" w:styleId="Heading9Char">
    <w:name w:val="Heading 9 Char"/>
    <w:link w:val="Heading9"/>
    <w:rsid w:val="00153468"/>
    <w:rPr>
      <w:sz w:val="40"/>
    </w:rPr>
  </w:style>
  <w:style w:type="character" w:customStyle="1" w:styleId="BodyText3Char">
    <w:name w:val="Body Text 3 Char"/>
    <w:link w:val="BodyText3"/>
    <w:rsid w:val="00153468"/>
    <w:rPr>
      <w:sz w:val="24"/>
    </w:rPr>
  </w:style>
  <w:style w:type="character" w:customStyle="1" w:styleId="HeaderChar">
    <w:name w:val="Header Char"/>
    <w:aliases w:val=" Char Char Char, Char Char Char Char Char Char,Char Char Char,Char Char Char Char Char Char1, Char Char1, Char Char Char Char Char1"/>
    <w:link w:val="Header"/>
    <w:rsid w:val="00153468"/>
    <w:rPr>
      <w:sz w:val="24"/>
    </w:rPr>
  </w:style>
  <w:style w:type="character" w:customStyle="1" w:styleId="FooterChar">
    <w:name w:val="Footer Char"/>
    <w:link w:val="Footer"/>
    <w:uiPriority w:val="99"/>
    <w:rsid w:val="00153468"/>
    <w:rPr>
      <w:sz w:val="24"/>
    </w:rPr>
  </w:style>
  <w:style w:type="paragraph" w:customStyle="1" w:styleId="Bodytext81">
    <w:name w:val="Body text (8)1"/>
    <w:basedOn w:val="Normal"/>
    <w:rsid w:val="003B742C"/>
    <w:pPr>
      <w:shd w:val="clear" w:color="auto" w:fill="FFFFFF"/>
      <w:spacing w:line="235" w:lineRule="exact"/>
      <w:jc w:val="both"/>
    </w:pPr>
    <w:rPr>
      <w:b/>
      <w:bCs/>
      <w:sz w:val="20"/>
    </w:rPr>
  </w:style>
  <w:style w:type="character" w:customStyle="1" w:styleId="Heading3Char">
    <w:name w:val="Heading 3 Char"/>
    <w:locked/>
    <w:rsid w:val="00717D66"/>
    <w:rPr>
      <w:rFonts w:eastAsia="Calibri"/>
      <w:sz w:val="24"/>
      <w:lang w:val="lt-LT" w:eastAsia="lt-LT" w:bidi="ar-SA"/>
    </w:rPr>
  </w:style>
  <w:style w:type="paragraph" w:customStyle="1" w:styleId="Normal11pt">
    <w:name w:val="Normal + 11 pt"/>
    <w:basedOn w:val="Normal"/>
    <w:rsid w:val="00B170CC"/>
    <w:pPr>
      <w:jc w:val="both"/>
    </w:pPr>
    <w:rPr>
      <w:sz w:val="22"/>
      <w:szCs w:val="22"/>
    </w:rPr>
  </w:style>
  <w:style w:type="paragraph" w:customStyle="1" w:styleId="DiagramaDiagrama0">
    <w:name w:val="Diagrama Diagrama"/>
    <w:basedOn w:val="Normal"/>
    <w:rsid w:val="004E5520"/>
    <w:pPr>
      <w:spacing w:after="160" w:line="240" w:lineRule="exact"/>
    </w:pPr>
    <w:rPr>
      <w:rFonts w:ascii="Tahoma" w:hAnsi="Tahoma"/>
      <w:sz w:val="20"/>
      <w:lang w:val="en-US" w:eastAsia="en-US"/>
    </w:rPr>
  </w:style>
  <w:style w:type="paragraph" w:customStyle="1" w:styleId="DiagramaDiagrama1">
    <w:name w:val="Diagrama Diagrama"/>
    <w:basedOn w:val="Normal"/>
    <w:rsid w:val="00690547"/>
    <w:pPr>
      <w:spacing w:after="160" w:line="240" w:lineRule="exact"/>
    </w:pPr>
    <w:rPr>
      <w:rFonts w:ascii="Tahoma" w:hAnsi="Tahoma"/>
      <w:sz w:val="20"/>
      <w:lang w:val="en-US" w:eastAsia="en-US"/>
    </w:rPr>
  </w:style>
  <w:style w:type="paragraph" w:customStyle="1" w:styleId="BodyText20">
    <w:name w:val="Body Text2"/>
    <w:rsid w:val="00855B71"/>
    <w:pPr>
      <w:snapToGrid w:val="0"/>
      <w:ind w:firstLine="312"/>
      <w:jc w:val="both"/>
    </w:pPr>
    <w:rPr>
      <w:rFonts w:ascii="TimesLT" w:hAnsi="TimesLT"/>
      <w:lang w:val="en-US" w:eastAsia="en-US"/>
    </w:rPr>
  </w:style>
  <w:style w:type="paragraph" w:customStyle="1" w:styleId="DiagramaDiagrama2">
    <w:name w:val="Diagrama Diagrama"/>
    <w:basedOn w:val="Normal"/>
    <w:rsid w:val="00D5639A"/>
    <w:pPr>
      <w:spacing w:after="160" w:line="240" w:lineRule="exact"/>
    </w:pPr>
    <w:rPr>
      <w:rFonts w:ascii="Tahoma" w:hAnsi="Tahoma"/>
      <w:sz w:val="20"/>
      <w:lang w:val="en-US" w:eastAsia="en-US"/>
    </w:rPr>
  </w:style>
  <w:style w:type="paragraph" w:customStyle="1" w:styleId="Sraopastraipa1">
    <w:name w:val="Sąrašo pastraipa1"/>
    <w:basedOn w:val="Normal"/>
    <w:uiPriority w:val="34"/>
    <w:qFormat/>
    <w:rsid w:val="001C24DC"/>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54170B"/>
    <w:rPr>
      <w:sz w:val="24"/>
    </w:rPr>
  </w:style>
  <w:style w:type="character" w:customStyle="1" w:styleId="BodyTextChar">
    <w:name w:val="Body Text Char"/>
    <w:basedOn w:val="DefaultParagraphFont"/>
    <w:link w:val="BodyText"/>
    <w:rsid w:val="006B3A70"/>
    <w:rPr>
      <w:b/>
      <w:iCs/>
      <w:sz w:val="24"/>
      <w:szCs w:val="22"/>
    </w:rPr>
  </w:style>
  <w:style w:type="paragraph" w:styleId="EndnoteText">
    <w:name w:val="endnote text"/>
    <w:basedOn w:val="Normal"/>
    <w:link w:val="EndnoteTextChar"/>
    <w:semiHidden/>
    <w:rsid w:val="006904CD"/>
    <w:pPr>
      <w:widowControl w:val="0"/>
    </w:pPr>
    <w:rPr>
      <w:lang w:eastAsia="en-US"/>
    </w:rPr>
  </w:style>
  <w:style w:type="character" w:customStyle="1" w:styleId="EndnoteTextChar">
    <w:name w:val="Endnote Text Char"/>
    <w:basedOn w:val="DefaultParagraphFont"/>
    <w:link w:val="EndnoteText"/>
    <w:semiHidden/>
    <w:rsid w:val="006904CD"/>
    <w:rPr>
      <w:sz w:val="24"/>
      <w:lang w:eastAsia="en-US"/>
    </w:rPr>
  </w:style>
  <w:style w:type="character" w:styleId="Strong">
    <w:name w:val="Strong"/>
    <w:qFormat/>
    <w:rsid w:val="006904CD"/>
    <w:rPr>
      <w:b/>
      <w:bCs/>
    </w:rPr>
  </w:style>
  <w:style w:type="character" w:customStyle="1" w:styleId="CommentTextChar">
    <w:name w:val="Comment Text Char"/>
    <w:link w:val="CommentText"/>
    <w:rsid w:val="006904CD"/>
    <w:rPr>
      <w:rFonts w:ascii="Arial" w:hAnsi="Arial"/>
      <w:snapToGrid w:val="0"/>
      <w:lang w:val="sv-SE" w:eastAsia="en-US"/>
    </w:rPr>
  </w:style>
  <w:style w:type="character" w:customStyle="1" w:styleId="CommentSubjectChar">
    <w:name w:val="Comment Subject Char"/>
    <w:link w:val="CommentSubject"/>
    <w:rsid w:val="006904CD"/>
    <w:rPr>
      <w:b/>
      <w:bCs/>
    </w:rPr>
  </w:style>
  <w:style w:type="table" w:customStyle="1" w:styleId="TableGrid1">
    <w:name w:val="Table Grid1"/>
    <w:basedOn w:val="TableNormal"/>
    <w:next w:val="TableGrid"/>
    <w:uiPriority w:val="59"/>
    <w:rsid w:val="006904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ų"/>
    <w:basedOn w:val="Normal"/>
    <w:rsid w:val="006904CD"/>
    <w:pPr>
      <w:numPr>
        <w:ilvl w:val="1"/>
        <w:numId w:val="10"/>
      </w:numPr>
      <w:suppressAutoHyphens/>
      <w:ind w:left="644"/>
      <w:jc w:val="both"/>
    </w:pPr>
    <w:rPr>
      <w:szCs w:val="24"/>
      <w:lang w:eastAsia="ar-SA"/>
    </w:rPr>
  </w:style>
  <w:style w:type="character" w:customStyle="1" w:styleId="BodyTextIndent3Char">
    <w:name w:val="Body Text Indent 3 Char"/>
    <w:basedOn w:val="DefaultParagraphFont"/>
    <w:link w:val="BodyTextIndent3"/>
    <w:rsid w:val="006904CD"/>
    <w:rPr>
      <w:sz w:val="24"/>
    </w:rPr>
  </w:style>
  <w:style w:type="character" w:customStyle="1" w:styleId="BodyTextIndent2Char">
    <w:name w:val="Body Text Indent 2 Char"/>
    <w:basedOn w:val="DefaultParagraphFont"/>
    <w:link w:val="BodyTextIndent2"/>
    <w:rsid w:val="006904CD"/>
    <w:rPr>
      <w:i/>
      <w:sz w:val="24"/>
    </w:rPr>
  </w:style>
  <w:style w:type="character" w:customStyle="1" w:styleId="BodyTextIndentChar">
    <w:name w:val="Body Text Indent Char"/>
    <w:basedOn w:val="DefaultParagraphFont"/>
    <w:link w:val="BodyTextIndent"/>
    <w:rsid w:val="006904CD"/>
    <w:rPr>
      <w:i/>
      <w:sz w:val="24"/>
    </w:rPr>
  </w:style>
  <w:style w:type="character" w:customStyle="1" w:styleId="DocumentMapChar">
    <w:name w:val="Document Map Char"/>
    <w:basedOn w:val="DefaultParagraphFont"/>
    <w:link w:val="DocumentMap"/>
    <w:semiHidden/>
    <w:rsid w:val="006904CD"/>
    <w:rPr>
      <w:rFonts w:ascii="Tahoma" w:hAnsi="Tahoma" w:cs="Tahoma"/>
      <w:sz w:val="24"/>
      <w:shd w:val="clear" w:color="auto" w:fill="000080"/>
    </w:rPr>
  </w:style>
  <w:style w:type="character" w:customStyle="1" w:styleId="BodyText2Char">
    <w:name w:val="Body Text 2 Char"/>
    <w:basedOn w:val="DefaultParagraphFont"/>
    <w:link w:val="BodyText2"/>
    <w:rsid w:val="006904CD"/>
    <w:rPr>
      <w:sz w:val="24"/>
      <w:szCs w:val="24"/>
      <w:lang w:eastAsia="en-US"/>
    </w:rPr>
  </w:style>
  <w:style w:type="character" w:customStyle="1" w:styleId="SubtitleChar">
    <w:name w:val="Subtitle Char"/>
    <w:basedOn w:val="DefaultParagraphFont"/>
    <w:link w:val="Subtitle"/>
    <w:rsid w:val="006904CD"/>
    <w:rPr>
      <w:rFonts w:ascii="Arial" w:hAnsi="Arial"/>
      <w:b/>
      <w:snapToGrid w:val="0"/>
      <w:sz w:val="28"/>
      <w:lang w:val="fr-BE" w:eastAsia="en-US"/>
    </w:rPr>
  </w:style>
  <w:style w:type="character" w:customStyle="1" w:styleId="FootnoteTextChar">
    <w:name w:val="Footnote Text Char"/>
    <w:basedOn w:val="DefaultParagraphFont"/>
    <w:link w:val="FootnoteText"/>
    <w:semiHidden/>
    <w:rsid w:val="006904CD"/>
    <w:rPr>
      <w:lang w:val="tg-Cyrl-TJ" w:eastAsia="en-US"/>
    </w:rPr>
  </w:style>
  <w:style w:type="paragraph" w:customStyle="1" w:styleId="TableContents">
    <w:name w:val="Table Contents"/>
    <w:basedOn w:val="Normal"/>
    <w:rsid w:val="00505693"/>
    <w:pPr>
      <w:suppressLineNumbers/>
      <w:suppressAutoHyphens/>
    </w:pPr>
    <w:rPr>
      <w:kern w:val="2"/>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3265">
      <w:bodyDiv w:val="1"/>
      <w:marLeft w:val="0"/>
      <w:marRight w:val="0"/>
      <w:marTop w:val="0"/>
      <w:marBottom w:val="0"/>
      <w:divBdr>
        <w:top w:val="none" w:sz="0" w:space="0" w:color="auto"/>
        <w:left w:val="none" w:sz="0" w:space="0" w:color="auto"/>
        <w:bottom w:val="none" w:sz="0" w:space="0" w:color="auto"/>
        <w:right w:val="none" w:sz="0" w:space="0" w:color="auto"/>
      </w:divBdr>
    </w:div>
    <w:div w:id="284503816">
      <w:bodyDiv w:val="1"/>
      <w:marLeft w:val="0"/>
      <w:marRight w:val="0"/>
      <w:marTop w:val="0"/>
      <w:marBottom w:val="0"/>
      <w:divBdr>
        <w:top w:val="none" w:sz="0" w:space="0" w:color="auto"/>
        <w:left w:val="none" w:sz="0" w:space="0" w:color="auto"/>
        <w:bottom w:val="none" w:sz="0" w:space="0" w:color="auto"/>
        <w:right w:val="none" w:sz="0" w:space="0" w:color="auto"/>
      </w:divBdr>
    </w:div>
    <w:div w:id="517083060">
      <w:bodyDiv w:val="1"/>
      <w:marLeft w:val="0"/>
      <w:marRight w:val="0"/>
      <w:marTop w:val="0"/>
      <w:marBottom w:val="0"/>
      <w:divBdr>
        <w:top w:val="none" w:sz="0" w:space="0" w:color="auto"/>
        <w:left w:val="none" w:sz="0" w:space="0" w:color="auto"/>
        <w:bottom w:val="none" w:sz="0" w:space="0" w:color="auto"/>
        <w:right w:val="none" w:sz="0" w:space="0" w:color="auto"/>
      </w:divBdr>
    </w:div>
    <w:div w:id="542911267">
      <w:bodyDiv w:val="1"/>
      <w:marLeft w:val="0"/>
      <w:marRight w:val="0"/>
      <w:marTop w:val="0"/>
      <w:marBottom w:val="0"/>
      <w:divBdr>
        <w:top w:val="none" w:sz="0" w:space="0" w:color="auto"/>
        <w:left w:val="none" w:sz="0" w:space="0" w:color="auto"/>
        <w:bottom w:val="none" w:sz="0" w:space="0" w:color="auto"/>
        <w:right w:val="none" w:sz="0" w:space="0" w:color="auto"/>
      </w:divBdr>
    </w:div>
    <w:div w:id="583537003">
      <w:bodyDiv w:val="1"/>
      <w:marLeft w:val="0"/>
      <w:marRight w:val="0"/>
      <w:marTop w:val="0"/>
      <w:marBottom w:val="0"/>
      <w:divBdr>
        <w:top w:val="none" w:sz="0" w:space="0" w:color="auto"/>
        <w:left w:val="none" w:sz="0" w:space="0" w:color="auto"/>
        <w:bottom w:val="none" w:sz="0" w:space="0" w:color="auto"/>
        <w:right w:val="none" w:sz="0" w:space="0" w:color="auto"/>
      </w:divBdr>
    </w:div>
    <w:div w:id="657657866">
      <w:bodyDiv w:val="1"/>
      <w:marLeft w:val="0"/>
      <w:marRight w:val="0"/>
      <w:marTop w:val="0"/>
      <w:marBottom w:val="0"/>
      <w:divBdr>
        <w:top w:val="none" w:sz="0" w:space="0" w:color="auto"/>
        <w:left w:val="none" w:sz="0" w:space="0" w:color="auto"/>
        <w:bottom w:val="none" w:sz="0" w:space="0" w:color="auto"/>
        <w:right w:val="none" w:sz="0" w:space="0" w:color="auto"/>
      </w:divBdr>
    </w:div>
    <w:div w:id="776144565">
      <w:bodyDiv w:val="1"/>
      <w:marLeft w:val="0"/>
      <w:marRight w:val="0"/>
      <w:marTop w:val="0"/>
      <w:marBottom w:val="0"/>
      <w:divBdr>
        <w:top w:val="none" w:sz="0" w:space="0" w:color="auto"/>
        <w:left w:val="none" w:sz="0" w:space="0" w:color="auto"/>
        <w:bottom w:val="none" w:sz="0" w:space="0" w:color="auto"/>
        <w:right w:val="none" w:sz="0" w:space="0" w:color="auto"/>
      </w:divBdr>
    </w:div>
    <w:div w:id="833641862">
      <w:bodyDiv w:val="1"/>
      <w:marLeft w:val="0"/>
      <w:marRight w:val="0"/>
      <w:marTop w:val="0"/>
      <w:marBottom w:val="0"/>
      <w:divBdr>
        <w:top w:val="none" w:sz="0" w:space="0" w:color="auto"/>
        <w:left w:val="none" w:sz="0" w:space="0" w:color="auto"/>
        <w:bottom w:val="none" w:sz="0" w:space="0" w:color="auto"/>
        <w:right w:val="none" w:sz="0" w:space="0" w:color="auto"/>
      </w:divBdr>
    </w:div>
    <w:div w:id="839084135">
      <w:bodyDiv w:val="1"/>
      <w:marLeft w:val="0"/>
      <w:marRight w:val="0"/>
      <w:marTop w:val="0"/>
      <w:marBottom w:val="0"/>
      <w:divBdr>
        <w:top w:val="none" w:sz="0" w:space="0" w:color="auto"/>
        <w:left w:val="none" w:sz="0" w:space="0" w:color="auto"/>
        <w:bottom w:val="none" w:sz="0" w:space="0" w:color="auto"/>
        <w:right w:val="none" w:sz="0" w:space="0" w:color="auto"/>
      </w:divBdr>
    </w:div>
    <w:div w:id="857700624">
      <w:bodyDiv w:val="1"/>
      <w:marLeft w:val="0"/>
      <w:marRight w:val="0"/>
      <w:marTop w:val="0"/>
      <w:marBottom w:val="0"/>
      <w:divBdr>
        <w:top w:val="none" w:sz="0" w:space="0" w:color="auto"/>
        <w:left w:val="none" w:sz="0" w:space="0" w:color="auto"/>
        <w:bottom w:val="none" w:sz="0" w:space="0" w:color="auto"/>
        <w:right w:val="none" w:sz="0" w:space="0" w:color="auto"/>
      </w:divBdr>
    </w:div>
    <w:div w:id="926883801">
      <w:bodyDiv w:val="1"/>
      <w:marLeft w:val="0"/>
      <w:marRight w:val="0"/>
      <w:marTop w:val="0"/>
      <w:marBottom w:val="0"/>
      <w:divBdr>
        <w:top w:val="none" w:sz="0" w:space="0" w:color="auto"/>
        <w:left w:val="none" w:sz="0" w:space="0" w:color="auto"/>
        <w:bottom w:val="none" w:sz="0" w:space="0" w:color="auto"/>
        <w:right w:val="none" w:sz="0" w:space="0" w:color="auto"/>
      </w:divBdr>
    </w:div>
    <w:div w:id="1080324411">
      <w:bodyDiv w:val="1"/>
      <w:marLeft w:val="0"/>
      <w:marRight w:val="0"/>
      <w:marTop w:val="0"/>
      <w:marBottom w:val="0"/>
      <w:divBdr>
        <w:top w:val="none" w:sz="0" w:space="0" w:color="auto"/>
        <w:left w:val="none" w:sz="0" w:space="0" w:color="auto"/>
        <w:bottom w:val="none" w:sz="0" w:space="0" w:color="auto"/>
        <w:right w:val="none" w:sz="0" w:space="0" w:color="auto"/>
      </w:divBdr>
    </w:div>
    <w:div w:id="1115322529">
      <w:bodyDiv w:val="1"/>
      <w:marLeft w:val="0"/>
      <w:marRight w:val="0"/>
      <w:marTop w:val="0"/>
      <w:marBottom w:val="0"/>
      <w:divBdr>
        <w:top w:val="none" w:sz="0" w:space="0" w:color="auto"/>
        <w:left w:val="none" w:sz="0" w:space="0" w:color="auto"/>
        <w:bottom w:val="none" w:sz="0" w:space="0" w:color="auto"/>
        <w:right w:val="none" w:sz="0" w:space="0" w:color="auto"/>
      </w:divBdr>
    </w:div>
    <w:div w:id="1713115502">
      <w:bodyDiv w:val="1"/>
      <w:marLeft w:val="0"/>
      <w:marRight w:val="0"/>
      <w:marTop w:val="0"/>
      <w:marBottom w:val="0"/>
      <w:divBdr>
        <w:top w:val="none" w:sz="0" w:space="0" w:color="auto"/>
        <w:left w:val="none" w:sz="0" w:space="0" w:color="auto"/>
        <w:bottom w:val="none" w:sz="0" w:space="0" w:color="auto"/>
        <w:right w:val="none" w:sz="0" w:space="0" w:color="auto"/>
      </w:divBdr>
    </w:div>
    <w:div w:id="209355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ortek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epter.lt/MainMenu/Products/Medical/Bioptron/BioptronPro1.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chnomex1.nazwa.pl/public_html/export/en/products/hydrotherapy/pizarro/" TargetMode="External"/><Relationship Id="rId5" Type="http://schemas.openxmlformats.org/officeDocument/2006/relationships/webSettings" Target="webSettings.xml"/><Relationship Id="rId10" Type="http://schemas.openxmlformats.org/officeDocument/2006/relationships/hyperlink" Target="http://gymna.com/en/products/electrotherapy/duo-20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54A72-B07F-41BC-8520-16D2B715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12</Pages>
  <Words>2889</Words>
  <Characters>19483</Characters>
  <Application>Microsoft Office Word</Application>
  <DocSecurity>0</DocSecurity>
  <Lines>162</Lines>
  <Paragraphs>44</Paragraphs>
  <ScaleCrop>false</ScaleCrop>
  <HeadingPairs>
    <vt:vector size="2" baseType="variant">
      <vt:variant>
        <vt:lpstr>Title</vt:lpstr>
      </vt:variant>
      <vt:variant>
        <vt:i4>1</vt:i4>
      </vt:variant>
    </vt:vector>
  </HeadingPairs>
  <TitlesOfParts>
    <vt:vector size="1" baseType="lpstr">
      <vt:lpstr/>
    </vt:vector>
  </TitlesOfParts>
  <Company>CPMA</Company>
  <LinksUpToDate>false</LinksUpToDate>
  <CharactersWithSpaces>22328</CharactersWithSpaces>
  <SharedDoc>false</SharedDoc>
  <HLinks>
    <vt:vector size="102" baseType="variant">
      <vt:variant>
        <vt:i4>2162724</vt:i4>
      </vt:variant>
      <vt:variant>
        <vt:i4>51</vt:i4>
      </vt:variant>
      <vt:variant>
        <vt:i4>0</vt:i4>
      </vt:variant>
      <vt:variant>
        <vt:i4>5</vt:i4>
      </vt:variant>
      <vt:variant>
        <vt:lpwstr>https://pirkimai.eviesiejipirkimai.lt/</vt:lpwstr>
      </vt:variant>
      <vt:variant>
        <vt:lpwstr/>
      </vt:variant>
      <vt:variant>
        <vt:i4>5373981</vt:i4>
      </vt:variant>
      <vt:variant>
        <vt:i4>48</vt:i4>
      </vt:variant>
      <vt:variant>
        <vt:i4>0</vt:i4>
      </vt:variant>
      <vt:variant>
        <vt:i4>5</vt:i4>
      </vt:variant>
      <vt:variant>
        <vt:lpwstr>http://www3.lrs.lt/cgi-bin/preps2?a=41770&amp;b=</vt:lpwstr>
      </vt:variant>
      <vt:variant>
        <vt:lpwstr/>
      </vt:variant>
      <vt:variant>
        <vt:i4>983136</vt:i4>
      </vt:variant>
      <vt:variant>
        <vt:i4>45</vt:i4>
      </vt:variant>
      <vt:variant>
        <vt:i4>0</vt:i4>
      </vt:variant>
      <vt:variant>
        <vt:i4>5</vt:i4>
      </vt:variant>
      <vt:variant>
        <vt:lpwstr>mailto:jolanta.bieksiene@santa.lt</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1376319</vt:i4>
      </vt:variant>
      <vt:variant>
        <vt:i4>38</vt:i4>
      </vt:variant>
      <vt:variant>
        <vt:i4>0</vt:i4>
      </vt:variant>
      <vt:variant>
        <vt:i4>5</vt:i4>
      </vt:variant>
      <vt:variant>
        <vt:lpwstr/>
      </vt:variant>
      <vt:variant>
        <vt:lpwstr>_Toc60525494</vt:lpwstr>
      </vt:variant>
      <vt:variant>
        <vt:i4>1179711</vt:i4>
      </vt:variant>
      <vt:variant>
        <vt:i4>35</vt:i4>
      </vt:variant>
      <vt:variant>
        <vt:i4>0</vt:i4>
      </vt:variant>
      <vt:variant>
        <vt:i4>5</vt:i4>
      </vt:variant>
      <vt:variant>
        <vt:lpwstr/>
      </vt:variant>
      <vt:variant>
        <vt:lpwstr>_Toc60525493</vt:lpwstr>
      </vt:variant>
      <vt:variant>
        <vt:i4>1048639</vt:i4>
      </vt:variant>
      <vt:variant>
        <vt:i4>32</vt:i4>
      </vt:variant>
      <vt:variant>
        <vt:i4>0</vt:i4>
      </vt:variant>
      <vt:variant>
        <vt:i4>5</vt:i4>
      </vt:variant>
      <vt:variant>
        <vt:lpwstr/>
      </vt:variant>
      <vt:variant>
        <vt:lpwstr>_Toc60525491</vt:lpwstr>
      </vt:variant>
      <vt:variant>
        <vt:i4>1114175</vt:i4>
      </vt:variant>
      <vt:variant>
        <vt:i4>29</vt:i4>
      </vt:variant>
      <vt:variant>
        <vt:i4>0</vt:i4>
      </vt:variant>
      <vt:variant>
        <vt:i4>5</vt:i4>
      </vt:variant>
      <vt:variant>
        <vt:lpwstr/>
      </vt:variant>
      <vt:variant>
        <vt:lpwstr>_Toc60525490</vt:lpwstr>
      </vt:variant>
      <vt:variant>
        <vt:i4>1572926</vt:i4>
      </vt:variant>
      <vt:variant>
        <vt:i4>26</vt:i4>
      </vt:variant>
      <vt:variant>
        <vt:i4>0</vt:i4>
      </vt:variant>
      <vt:variant>
        <vt:i4>5</vt:i4>
      </vt:variant>
      <vt:variant>
        <vt:lpwstr/>
      </vt:variant>
      <vt:variant>
        <vt:lpwstr>_Toc60525489</vt:lpwstr>
      </vt:variant>
      <vt:variant>
        <vt:i4>1638462</vt:i4>
      </vt:variant>
      <vt:variant>
        <vt:i4>23</vt:i4>
      </vt:variant>
      <vt:variant>
        <vt:i4>0</vt:i4>
      </vt:variant>
      <vt:variant>
        <vt:i4>5</vt:i4>
      </vt:variant>
      <vt:variant>
        <vt:lpwstr/>
      </vt:variant>
      <vt:variant>
        <vt:lpwstr>_Toc60525488</vt:lpwstr>
      </vt:variant>
      <vt:variant>
        <vt:i4>1441854</vt:i4>
      </vt:variant>
      <vt:variant>
        <vt:i4>20</vt:i4>
      </vt:variant>
      <vt:variant>
        <vt:i4>0</vt:i4>
      </vt:variant>
      <vt:variant>
        <vt:i4>5</vt:i4>
      </vt:variant>
      <vt:variant>
        <vt:lpwstr/>
      </vt:variant>
      <vt:variant>
        <vt:lpwstr>_Toc60525487</vt:lpwstr>
      </vt:variant>
      <vt:variant>
        <vt:i4>1507390</vt:i4>
      </vt:variant>
      <vt:variant>
        <vt:i4>17</vt:i4>
      </vt:variant>
      <vt:variant>
        <vt:i4>0</vt:i4>
      </vt:variant>
      <vt:variant>
        <vt:i4>5</vt:i4>
      </vt:variant>
      <vt:variant>
        <vt:lpwstr/>
      </vt:variant>
      <vt:variant>
        <vt:lpwstr>_Toc60525486</vt:lpwstr>
      </vt:variant>
      <vt:variant>
        <vt:i4>1310782</vt:i4>
      </vt:variant>
      <vt:variant>
        <vt:i4>14</vt:i4>
      </vt:variant>
      <vt:variant>
        <vt:i4>0</vt:i4>
      </vt:variant>
      <vt:variant>
        <vt:i4>5</vt:i4>
      </vt:variant>
      <vt:variant>
        <vt:lpwstr/>
      </vt:variant>
      <vt:variant>
        <vt:lpwstr>_Toc60525485</vt:lpwstr>
      </vt:variant>
      <vt:variant>
        <vt:i4>1376318</vt:i4>
      </vt:variant>
      <vt:variant>
        <vt:i4>11</vt:i4>
      </vt:variant>
      <vt:variant>
        <vt:i4>0</vt:i4>
      </vt:variant>
      <vt:variant>
        <vt:i4>5</vt:i4>
      </vt:variant>
      <vt:variant>
        <vt:lpwstr/>
      </vt:variant>
      <vt:variant>
        <vt:lpwstr>_Toc60525484</vt:lpwstr>
      </vt:variant>
      <vt:variant>
        <vt:i4>1179710</vt:i4>
      </vt:variant>
      <vt:variant>
        <vt:i4>8</vt:i4>
      </vt:variant>
      <vt:variant>
        <vt:i4>0</vt:i4>
      </vt:variant>
      <vt:variant>
        <vt:i4>5</vt:i4>
      </vt:variant>
      <vt:variant>
        <vt:lpwstr/>
      </vt:variant>
      <vt:variant>
        <vt:lpwstr>_Toc60525483</vt:lpwstr>
      </vt:variant>
      <vt:variant>
        <vt:i4>1245246</vt:i4>
      </vt:variant>
      <vt:variant>
        <vt:i4>5</vt:i4>
      </vt:variant>
      <vt:variant>
        <vt:i4>0</vt:i4>
      </vt:variant>
      <vt:variant>
        <vt:i4>5</vt:i4>
      </vt:variant>
      <vt:variant>
        <vt:lpwstr/>
      </vt:variant>
      <vt:variant>
        <vt:lpwstr>_Toc60525482</vt:lpwstr>
      </vt:variant>
      <vt:variant>
        <vt:i4>983136</vt:i4>
      </vt:variant>
      <vt:variant>
        <vt:i4>0</vt:i4>
      </vt:variant>
      <vt:variant>
        <vt:i4>0</vt:i4>
      </vt:variant>
      <vt:variant>
        <vt:i4>5</vt:i4>
      </vt:variant>
      <vt:variant>
        <vt:lpwstr>mailto:jolanta.bieksiene@santa.lt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jb7121sa</dc:creator>
  <cp:lastModifiedBy>Algirdas Jasiulionis</cp:lastModifiedBy>
  <cp:revision>15</cp:revision>
  <cp:lastPrinted>2017-05-19T10:09:00Z</cp:lastPrinted>
  <dcterms:created xsi:type="dcterms:W3CDTF">2017-05-17T10:10:00Z</dcterms:created>
  <dcterms:modified xsi:type="dcterms:W3CDTF">2017-05-23T11:03:00Z</dcterms:modified>
</cp:coreProperties>
</file>